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14:paraId="7A16254F" w14:textId="77777777" w:rsidR="004F6CDC" w:rsidRDefault="004F6CDC" w:rsidP="004F6CDC"/>
    <w:p w14:paraId="3EA24967" w14:textId="348CA203" w:rsidR="00916D6E" w:rsidRPr="00A3320A" w:rsidRDefault="00916D6E" w:rsidP="009F0889">
      <w:pPr>
        <w:ind w:left="9072"/>
        <w:jc w:val="center"/>
      </w:pPr>
      <w:r w:rsidRPr="00A3320A">
        <w:t>П</w:t>
      </w:r>
      <w:r w:rsidR="00955677">
        <w:t>риложение</w:t>
      </w:r>
      <w:r w:rsidR="008E0D57" w:rsidRPr="00A3320A">
        <w:t xml:space="preserve"> № </w:t>
      </w:r>
      <w:r w:rsidR="00CE762C">
        <w:t>1</w:t>
      </w:r>
    </w:p>
    <w:p w14:paraId="72E6B813" w14:textId="77777777" w:rsidR="00D03B44" w:rsidRPr="00A3320A" w:rsidRDefault="00916D6E" w:rsidP="009F0889">
      <w:pPr>
        <w:ind w:left="9072"/>
        <w:jc w:val="center"/>
      </w:pPr>
      <w:r w:rsidRPr="00A3320A">
        <w:t xml:space="preserve">к Положению о проведении </w:t>
      </w:r>
    </w:p>
    <w:p w14:paraId="1830B1EE" w14:textId="77777777" w:rsidR="00916D6E" w:rsidRPr="00A3320A" w:rsidRDefault="00916D6E" w:rsidP="009F0889">
      <w:pPr>
        <w:ind w:left="9072"/>
        <w:jc w:val="center"/>
      </w:pPr>
      <w:r w:rsidRPr="00A3320A">
        <w:t>областного</w:t>
      </w:r>
      <w:r w:rsidR="00D03B44" w:rsidRPr="00A3320A">
        <w:t xml:space="preserve"> </w:t>
      </w:r>
      <w:r w:rsidR="009F0889" w:rsidRPr="00A3320A">
        <w:t>ф</w:t>
      </w:r>
      <w:r w:rsidRPr="00A3320A">
        <w:t>естиваля студенческого творчества</w:t>
      </w:r>
    </w:p>
    <w:p w14:paraId="1F26C936" w14:textId="5D355FEA" w:rsidR="00916D6E" w:rsidRPr="00A3320A" w:rsidRDefault="00916D6E" w:rsidP="009F0889">
      <w:pPr>
        <w:ind w:left="9072"/>
        <w:jc w:val="center"/>
      </w:pPr>
      <w:r w:rsidRPr="00A3320A">
        <w:t>«Студенческая весна Соловьиного края</w:t>
      </w:r>
      <w:r w:rsidR="009F0889" w:rsidRPr="00A3320A">
        <w:t xml:space="preserve"> – </w:t>
      </w:r>
      <w:r w:rsidR="00D13519" w:rsidRPr="00A3320A">
        <w:t>20</w:t>
      </w:r>
      <w:r w:rsidR="008B35D0">
        <w:t>2</w:t>
      </w:r>
      <w:r w:rsidR="00CE762C">
        <w:t>1</w:t>
      </w:r>
      <w:r w:rsidR="009F0889" w:rsidRPr="00A3320A">
        <w:t>»</w:t>
      </w:r>
    </w:p>
    <w:p w14:paraId="2E01D69D" w14:textId="77777777" w:rsidR="00916D6E" w:rsidRPr="00A3320A" w:rsidRDefault="00916D6E">
      <w:pPr>
        <w:jc w:val="center"/>
        <w:rPr>
          <w:b/>
          <w:sz w:val="28"/>
          <w:szCs w:val="28"/>
        </w:rPr>
      </w:pPr>
    </w:p>
    <w:p w14:paraId="17930F24" w14:textId="77777777" w:rsidR="007F4BC4" w:rsidRPr="00A3320A" w:rsidRDefault="007F4BC4">
      <w:pPr>
        <w:jc w:val="center"/>
        <w:rPr>
          <w:b/>
          <w:sz w:val="28"/>
          <w:szCs w:val="28"/>
        </w:rPr>
      </w:pPr>
    </w:p>
    <w:p w14:paraId="7FB8A434" w14:textId="77777777" w:rsidR="00916D6E" w:rsidRPr="00A3320A" w:rsidRDefault="00916D6E">
      <w:pPr>
        <w:jc w:val="center"/>
        <w:rPr>
          <w:b/>
          <w:sz w:val="28"/>
          <w:szCs w:val="28"/>
        </w:rPr>
      </w:pPr>
      <w:r w:rsidRPr="00A3320A">
        <w:rPr>
          <w:b/>
          <w:sz w:val="28"/>
          <w:szCs w:val="28"/>
        </w:rPr>
        <w:t>РЕГЛАМЕНТ</w:t>
      </w:r>
    </w:p>
    <w:p w14:paraId="69804DB5" w14:textId="77777777" w:rsidR="00916D6E" w:rsidRPr="00A3320A" w:rsidRDefault="00916D6E">
      <w:pPr>
        <w:jc w:val="center"/>
        <w:rPr>
          <w:b/>
          <w:sz w:val="28"/>
          <w:szCs w:val="28"/>
        </w:rPr>
      </w:pPr>
      <w:r w:rsidRPr="00A3320A">
        <w:rPr>
          <w:b/>
          <w:sz w:val="28"/>
          <w:szCs w:val="28"/>
        </w:rPr>
        <w:t xml:space="preserve">проведения </w:t>
      </w:r>
      <w:r w:rsidR="00E30423" w:rsidRPr="00A3320A">
        <w:rPr>
          <w:b/>
          <w:sz w:val="28"/>
          <w:szCs w:val="28"/>
        </w:rPr>
        <w:t>Фестиваля эстрадной песни «Новая высота»</w:t>
      </w:r>
    </w:p>
    <w:p w14:paraId="7A320B77" w14:textId="77777777" w:rsidR="00074220" w:rsidRPr="00A3320A" w:rsidRDefault="001E5140" w:rsidP="001E15C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НАПРАВЛЕНИЕ</w:t>
      </w:r>
      <w:r w:rsidR="00074220" w:rsidRPr="00A3320A">
        <w:rPr>
          <w:b/>
          <w:sz w:val="28"/>
          <w:szCs w:val="28"/>
        </w:rPr>
        <w:t xml:space="preserve"> «МУЗЫКА</w:t>
      </w:r>
      <w:r w:rsidR="00D94441">
        <w:rPr>
          <w:b/>
          <w:sz w:val="28"/>
          <w:szCs w:val="28"/>
        </w:rPr>
        <w:t>. ВОКАЛЬНОЕ НАПРАВЛЕНИЕ</w:t>
      </w:r>
      <w:r w:rsidR="00074220" w:rsidRPr="00A3320A">
        <w:rPr>
          <w:b/>
          <w:sz w:val="28"/>
          <w:szCs w:val="28"/>
        </w:rPr>
        <w:t>»</w:t>
      </w:r>
    </w:p>
    <w:p w14:paraId="6CEED7F4" w14:textId="77777777" w:rsidR="00705638" w:rsidRPr="00A3320A" w:rsidRDefault="00705638" w:rsidP="005B1FE9">
      <w:pPr>
        <w:ind w:left="1080"/>
        <w:rPr>
          <w:b/>
          <w:sz w:val="28"/>
          <w:szCs w:val="28"/>
        </w:rPr>
      </w:pPr>
    </w:p>
    <w:p w14:paraId="21DF9212" w14:textId="77777777" w:rsidR="00916D6E" w:rsidRPr="00A3320A" w:rsidRDefault="001E15CF" w:rsidP="001E15CF">
      <w:pPr>
        <w:jc w:val="both"/>
        <w:rPr>
          <w:b/>
          <w:sz w:val="28"/>
          <w:szCs w:val="28"/>
        </w:rPr>
      </w:pPr>
      <w:r w:rsidRPr="00A3320A">
        <w:rPr>
          <w:b/>
          <w:caps/>
          <w:sz w:val="28"/>
          <w:szCs w:val="28"/>
        </w:rPr>
        <w:t xml:space="preserve">1. </w:t>
      </w:r>
      <w:r w:rsidR="001E5140">
        <w:rPr>
          <w:b/>
          <w:caps/>
          <w:sz w:val="28"/>
          <w:szCs w:val="28"/>
        </w:rPr>
        <w:t>Номинация</w:t>
      </w:r>
      <w:r w:rsidR="00F64799" w:rsidRPr="00A3320A">
        <w:rPr>
          <w:b/>
          <w:caps/>
          <w:sz w:val="28"/>
          <w:szCs w:val="28"/>
        </w:rPr>
        <w:t>:</w:t>
      </w:r>
      <w:r w:rsidR="00F407E0" w:rsidRPr="00A3320A">
        <w:rPr>
          <w:b/>
          <w:caps/>
          <w:sz w:val="28"/>
          <w:szCs w:val="28"/>
        </w:rPr>
        <w:t xml:space="preserve"> </w:t>
      </w:r>
      <w:r w:rsidR="00F64799" w:rsidRPr="00A3320A">
        <w:rPr>
          <w:b/>
          <w:caps/>
          <w:sz w:val="28"/>
          <w:szCs w:val="28"/>
        </w:rPr>
        <w:t>эстрадный Вокал</w:t>
      </w:r>
      <w:r w:rsidR="00705638" w:rsidRPr="00A3320A">
        <w:rPr>
          <w:b/>
          <w:caps/>
          <w:sz w:val="28"/>
          <w:szCs w:val="28"/>
        </w:rPr>
        <w:t>, РЭП, Битбокс</w:t>
      </w:r>
    </w:p>
    <w:p w14:paraId="18F37BB5" w14:textId="77777777" w:rsidR="007F4BC4" w:rsidRPr="00A3320A" w:rsidRDefault="007F4BC4" w:rsidP="00B97818">
      <w:pPr>
        <w:ind w:left="720"/>
        <w:jc w:val="both"/>
        <w:rPr>
          <w:b/>
          <w:sz w:val="28"/>
          <w:szCs w:val="28"/>
        </w:rPr>
      </w:pPr>
    </w:p>
    <w:tbl>
      <w:tblPr>
        <w:tblW w:w="15871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112"/>
        <w:gridCol w:w="4110"/>
        <w:gridCol w:w="4111"/>
        <w:gridCol w:w="3538"/>
      </w:tblGrid>
      <w:tr w:rsidR="00A50B22" w:rsidRPr="00A3320A" w14:paraId="2408E1EE" w14:textId="77777777">
        <w:tc>
          <w:tcPr>
            <w:tcW w:w="4112" w:type="dxa"/>
          </w:tcPr>
          <w:p w14:paraId="4FDD86F3" w14:textId="77777777" w:rsidR="00A50B22" w:rsidRPr="00A3320A" w:rsidRDefault="00A50B22" w:rsidP="006C4DB0">
            <w:pPr>
              <w:jc w:val="center"/>
              <w:rPr>
                <w:b/>
                <w:sz w:val="28"/>
                <w:szCs w:val="28"/>
              </w:rPr>
            </w:pPr>
            <w:r w:rsidRPr="00A3320A">
              <w:rPr>
                <w:b/>
                <w:sz w:val="28"/>
                <w:szCs w:val="28"/>
              </w:rPr>
              <w:t xml:space="preserve">Учебные заведения </w:t>
            </w:r>
          </w:p>
          <w:p w14:paraId="008EFAF6" w14:textId="77777777" w:rsidR="00A50B22" w:rsidRPr="00A3320A" w:rsidRDefault="00A50B22" w:rsidP="006C4DB0">
            <w:pPr>
              <w:jc w:val="center"/>
              <w:rPr>
                <w:b/>
                <w:sz w:val="28"/>
                <w:szCs w:val="28"/>
              </w:rPr>
            </w:pPr>
            <w:r w:rsidRPr="00A3320A">
              <w:rPr>
                <w:b/>
                <w:sz w:val="28"/>
                <w:szCs w:val="28"/>
              </w:rPr>
              <w:t>с количеством обучающихся</w:t>
            </w:r>
          </w:p>
          <w:p w14:paraId="083E6B50" w14:textId="77777777" w:rsidR="00A50B22" w:rsidRPr="00A3320A" w:rsidRDefault="00A50B22" w:rsidP="006C4DB0">
            <w:pPr>
              <w:jc w:val="center"/>
              <w:rPr>
                <w:sz w:val="28"/>
                <w:szCs w:val="28"/>
              </w:rPr>
            </w:pPr>
            <w:r w:rsidRPr="00A3320A">
              <w:rPr>
                <w:b/>
                <w:color w:val="FF0000"/>
                <w:sz w:val="28"/>
                <w:szCs w:val="28"/>
                <w:u w:val="single"/>
              </w:rPr>
              <w:t>до 700 человек</w:t>
            </w:r>
          </w:p>
        </w:tc>
        <w:tc>
          <w:tcPr>
            <w:tcW w:w="4110" w:type="dxa"/>
          </w:tcPr>
          <w:p w14:paraId="5DA79B87" w14:textId="77777777" w:rsidR="00A50B22" w:rsidRPr="00A3320A" w:rsidRDefault="00A50B22" w:rsidP="006C4DB0">
            <w:pPr>
              <w:jc w:val="center"/>
              <w:rPr>
                <w:b/>
                <w:sz w:val="28"/>
                <w:szCs w:val="28"/>
              </w:rPr>
            </w:pPr>
            <w:r w:rsidRPr="00A3320A">
              <w:rPr>
                <w:b/>
                <w:sz w:val="28"/>
                <w:szCs w:val="28"/>
              </w:rPr>
              <w:t>Учебные заведения</w:t>
            </w:r>
          </w:p>
          <w:p w14:paraId="0206699E" w14:textId="77777777" w:rsidR="00A50B22" w:rsidRPr="00A3320A" w:rsidRDefault="00A50B22" w:rsidP="006C4DB0">
            <w:pPr>
              <w:jc w:val="center"/>
              <w:rPr>
                <w:b/>
                <w:sz w:val="28"/>
                <w:szCs w:val="28"/>
              </w:rPr>
            </w:pPr>
            <w:r w:rsidRPr="00A3320A">
              <w:rPr>
                <w:b/>
                <w:sz w:val="28"/>
                <w:szCs w:val="28"/>
              </w:rPr>
              <w:t>с количеством обучающихся</w:t>
            </w:r>
          </w:p>
          <w:p w14:paraId="4B0E8CD8" w14:textId="77777777" w:rsidR="00A50B22" w:rsidRPr="00A3320A" w:rsidRDefault="00A50B22" w:rsidP="006C4DB0">
            <w:pPr>
              <w:jc w:val="center"/>
              <w:rPr>
                <w:sz w:val="28"/>
                <w:szCs w:val="28"/>
              </w:rPr>
            </w:pPr>
            <w:r w:rsidRPr="00A3320A">
              <w:rPr>
                <w:b/>
                <w:color w:val="FF0000"/>
                <w:sz w:val="28"/>
                <w:szCs w:val="28"/>
                <w:u w:val="single"/>
              </w:rPr>
              <w:t>от 700 до 3 000 человек</w:t>
            </w:r>
          </w:p>
        </w:tc>
        <w:tc>
          <w:tcPr>
            <w:tcW w:w="4111" w:type="dxa"/>
          </w:tcPr>
          <w:p w14:paraId="083E0807" w14:textId="77777777" w:rsidR="00A50B22" w:rsidRPr="00A3320A" w:rsidRDefault="00A50B22" w:rsidP="006C4DB0">
            <w:pPr>
              <w:jc w:val="center"/>
              <w:rPr>
                <w:b/>
                <w:sz w:val="28"/>
                <w:szCs w:val="28"/>
              </w:rPr>
            </w:pPr>
            <w:r w:rsidRPr="00A3320A">
              <w:rPr>
                <w:b/>
                <w:sz w:val="28"/>
                <w:szCs w:val="28"/>
              </w:rPr>
              <w:t>Учебные заведения</w:t>
            </w:r>
          </w:p>
          <w:p w14:paraId="4EC69895" w14:textId="77777777" w:rsidR="00A50B22" w:rsidRPr="00A3320A" w:rsidRDefault="00A50B22" w:rsidP="006C4DB0">
            <w:pPr>
              <w:jc w:val="center"/>
              <w:rPr>
                <w:b/>
                <w:sz w:val="28"/>
                <w:szCs w:val="28"/>
              </w:rPr>
            </w:pPr>
            <w:r w:rsidRPr="00A3320A">
              <w:rPr>
                <w:b/>
                <w:sz w:val="28"/>
                <w:szCs w:val="28"/>
              </w:rPr>
              <w:t>с количеством обучающихся</w:t>
            </w:r>
          </w:p>
          <w:p w14:paraId="33D87421" w14:textId="77777777" w:rsidR="00A50B22" w:rsidRPr="00A3320A" w:rsidRDefault="00A50B22" w:rsidP="006C4DB0">
            <w:pPr>
              <w:jc w:val="center"/>
              <w:rPr>
                <w:sz w:val="28"/>
                <w:szCs w:val="28"/>
              </w:rPr>
            </w:pPr>
            <w:r w:rsidRPr="00A3320A">
              <w:rPr>
                <w:b/>
                <w:color w:val="FF0000"/>
                <w:sz w:val="28"/>
                <w:szCs w:val="28"/>
                <w:u w:val="single"/>
              </w:rPr>
              <w:t>свыше 3 000 человек</w:t>
            </w:r>
          </w:p>
        </w:tc>
        <w:tc>
          <w:tcPr>
            <w:tcW w:w="35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EBF453" w14:textId="77777777" w:rsidR="00A50B22" w:rsidRPr="00A3320A" w:rsidRDefault="00C230F4" w:rsidP="00D972B8">
            <w:pPr>
              <w:suppressAutoHyphens w:val="0"/>
              <w:jc w:val="center"/>
              <w:rPr>
                <w:b/>
                <w:sz w:val="28"/>
                <w:szCs w:val="28"/>
              </w:rPr>
            </w:pPr>
            <w:r w:rsidRPr="00A3320A">
              <w:rPr>
                <w:b/>
                <w:sz w:val="28"/>
                <w:szCs w:val="28"/>
              </w:rPr>
              <w:t>Муниципальные учреждения, работающие в сфере молодёжной политики,</w:t>
            </w:r>
            <w:r w:rsidR="00304AD6" w:rsidRPr="00A3320A">
              <w:rPr>
                <w:b/>
                <w:sz w:val="28"/>
                <w:szCs w:val="28"/>
              </w:rPr>
              <w:t xml:space="preserve"> о</w:t>
            </w:r>
            <w:r w:rsidRPr="00A3320A">
              <w:rPr>
                <w:b/>
                <w:sz w:val="28"/>
                <w:szCs w:val="28"/>
              </w:rPr>
              <w:t>бщественные организаци</w:t>
            </w:r>
            <w:r w:rsidR="00304AD6" w:rsidRPr="00A3320A">
              <w:rPr>
                <w:b/>
                <w:sz w:val="28"/>
                <w:szCs w:val="28"/>
              </w:rPr>
              <w:t>и</w:t>
            </w:r>
            <w:r w:rsidR="006C1EA1">
              <w:rPr>
                <w:b/>
                <w:sz w:val="28"/>
                <w:szCs w:val="28"/>
              </w:rPr>
              <w:t>, не относящиеся к учебным заведениям</w:t>
            </w:r>
          </w:p>
        </w:tc>
      </w:tr>
      <w:tr w:rsidR="00A50B22" w:rsidRPr="00A3320A" w14:paraId="0BE22ABF" w14:textId="77777777">
        <w:trPr>
          <w:trHeight w:val="1049"/>
        </w:trPr>
        <w:tc>
          <w:tcPr>
            <w:tcW w:w="4112" w:type="dxa"/>
          </w:tcPr>
          <w:p w14:paraId="03D02FC5" w14:textId="77777777" w:rsidR="00705638" w:rsidRPr="00A3320A" w:rsidRDefault="00705638" w:rsidP="006C4DB0">
            <w:pPr>
              <w:tabs>
                <w:tab w:val="left" w:pos="1423"/>
              </w:tabs>
              <w:jc w:val="both"/>
              <w:rPr>
                <w:b/>
                <w:sz w:val="28"/>
                <w:szCs w:val="28"/>
                <w:u w:val="single"/>
              </w:rPr>
            </w:pPr>
            <w:r w:rsidRPr="00A3320A">
              <w:rPr>
                <w:b/>
                <w:sz w:val="28"/>
                <w:szCs w:val="28"/>
                <w:u w:val="single"/>
              </w:rPr>
              <w:t>Эстрадный вокал:</w:t>
            </w:r>
          </w:p>
          <w:p w14:paraId="64C556E8" w14:textId="77777777" w:rsidR="00A50B22" w:rsidRPr="00A3320A" w:rsidRDefault="001E5140" w:rsidP="006C4DB0">
            <w:pPr>
              <w:tabs>
                <w:tab w:val="left" w:pos="1423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- 6</w:t>
            </w:r>
            <w:r w:rsidR="00A50B22" w:rsidRPr="00A3320A">
              <w:rPr>
                <w:sz w:val="28"/>
                <w:szCs w:val="28"/>
              </w:rPr>
              <w:t xml:space="preserve"> солист</w:t>
            </w:r>
            <w:r w:rsidR="001D1765">
              <w:rPr>
                <w:sz w:val="28"/>
                <w:szCs w:val="28"/>
              </w:rPr>
              <w:t>ов</w:t>
            </w:r>
            <w:r w:rsidR="00A50B22" w:rsidRPr="00A3320A">
              <w:rPr>
                <w:sz w:val="28"/>
                <w:szCs w:val="28"/>
              </w:rPr>
              <w:t xml:space="preserve">; </w:t>
            </w:r>
          </w:p>
          <w:p w14:paraId="01A3E0EB" w14:textId="77777777" w:rsidR="00A50B22" w:rsidRPr="00A3320A" w:rsidRDefault="00304AD6" w:rsidP="006C4DB0">
            <w:pPr>
              <w:tabs>
                <w:tab w:val="left" w:pos="1423"/>
              </w:tabs>
              <w:jc w:val="both"/>
              <w:rPr>
                <w:sz w:val="28"/>
                <w:szCs w:val="28"/>
              </w:rPr>
            </w:pPr>
            <w:r w:rsidRPr="00A3320A">
              <w:rPr>
                <w:sz w:val="28"/>
                <w:szCs w:val="28"/>
              </w:rPr>
              <w:t>- 2 вокальных коллектива</w:t>
            </w:r>
            <w:r w:rsidR="00A50B22" w:rsidRPr="00A3320A">
              <w:rPr>
                <w:sz w:val="28"/>
                <w:szCs w:val="28"/>
              </w:rPr>
              <w:t xml:space="preserve"> (дуэты, трио, квартеты, ансамбли).</w:t>
            </w:r>
          </w:p>
          <w:p w14:paraId="06F85AA9" w14:textId="77777777" w:rsidR="00705638" w:rsidRPr="00A3320A" w:rsidRDefault="00705638" w:rsidP="006C4DB0">
            <w:pPr>
              <w:tabs>
                <w:tab w:val="left" w:pos="1423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4110" w:type="dxa"/>
          </w:tcPr>
          <w:p w14:paraId="00BABD39" w14:textId="77777777" w:rsidR="00705638" w:rsidRPr="00A3320A" w:rsidRDefault="00705638" w:rsidP="00705638">
            <w:pPr>
              <w:tabs>
                <w:tab w:val="left" w:pos="1423"/>
              </w:tabs>
              <w:jc w:val="both"/>
              <w:rPr>
                <w:b/>
                <w:sz w:val="28"/>
                <w:szCs w:val="28"/>
                <w:u w:val="single"/>
              </w:rPr>
            </w:pPr>
            <w:r w:rsidRPr="00A3320A">
              <w:rPr>
                <w:b/>
                <w:sz w:val="28"/>
                <w:szCs w:val="28"/>
                <w:u w:val="single"/>
              </w:rPr>
              <w:t>Эстрадный вокал:</w:t>
            </w:r>
          </w:p>
          <w:p w14:paraId="16F9D8B0" w14:textId="77777777" w:rsidR="00A50B22" w:rsidRPr="00A3320A" w:rsidRDefault="00A50B22" w:rsidP="006C4DB0">
            <w:pPr>
              <w:tabs>
                <w:tab w:val="left" w:pos="1423"/>
              </w:tabs>
              <w:jc w:val="both"/>
              <w:rPr>
                <w:sz w:val="28"/>
                <w:szCs w:val="28"/>
              </w:rPr>
            </w:pPr>
            <w:r w:rsidRPr="00A3320A">
              <w:rPr>
                <w:sz w:val="28"/>
                <w:szCs w:val="28"/>
              </w:rPr>
              <w:t xml:space="preserve">- </w:t>
            </w:r>
            <w:r w:rsidR="006C1EA1">
              <w:rPr>
                <w:sz w:val="28"/>
                <w:szCs w:val="28"/>
              </w:rPr>
              <w:t>1</w:t>
            </w:r>
            <w:r w:rsidR="001E5140">
              <w:rPr>
                <w:sz w:val="28"/>
                <w:szCs w:val="28"/>
              </w:rPr>
              <w:t>2</w:t>
            </w:r>
            <w:r w:rsidRPr="00A3320A">
              <w:rPr>
                <w:sz w:val="28"/>
                <w:szCs w:val="28"/>
              </w:rPr>
              <w:t xml:space="preserve"> солистов;</w:t>
            </w:r>
          </w:p>
          <w:p w14:paraId="09FA90C7" w14:textId="77777777" w:rsidR="00A50B22" w:rsidRPr="00A3320A" w:rsidRDefault="00A50B22" w:rsidP="006C4DB0">
            <w:pPr>
              <w:tabs>
                <w:tab w:val="left" w:pos="1423"/>
              </w:tabs>
              <w:jc w:val="both"/>
              <w:rPr>
                <w:sz w:val="28"/>
                <w:szCs w:val="28"/>
              </w:rPr>
            </w:pPr>
            <w:r w:rsidRPr="00A3320A">
              <w:rPr>
                <w:sz w:val="28"/>
                <w:szCs w:val="28"/>
              </w:rPr>
              <w:t xml:space="preserve">- </w:t>
            </w:r>
            <w:r w:rsidR="006C1EA1">
              <w:rPr>
                <w:sz w:val="28"/>
                <w:szCs w:val="28"/>
              </w:rPr>
              <w:t>3</w:t>
            </w:r>
            <w:r w:rsidRPr="00A3320A">
              <w:rPr>
                <w:sz w:val="28"/>
                <w:szCs w:val="28"/>
              </w:rPr>
              <w:t xml:space="preserve"> вокальных коллектива (дуэты, трио, квартеты, ансамбли). </w:t>
            </w:r>
          </w:p>
        </w:tc>
        <w:tc>
          <w:tcPr>
            <w:tcW w:w="4111" w:type="dxa"/>
          </w:tcPr>
          <w:p w14:paraId="6C90C56F" w14:textId="77777777" w:rsidR="00705638" w:rsidRPr="00A3320A" w:rsidRDefault="00705638" w:rsidP="00705638">
            <w:pPr>
              <w:tabs>
                <w:tab w:val="left" w:pos="1423"/>
              </w:tabs>
              <w:jc w:val="both"/>
              <w:rPr>
                <w:b/>
                <w:sz w:val="28"/>
                <w:szCs w:val="28"/>
                <w:u w:val="single"/>
              </w:rPr>
            </w:pPr>
            <w:r w:rsidRPr="00A3320A">
              <w:rPr>
                <w:b/>
                <w:sz w:val="28"/>
                <w:szCs w:val="28"/>
                <w:u w:val="single"/>
              </w:rPr>
              <w:t>Эстрадный вокал:</w:t>
            </w:r>
          </w:p>
          <w:p w14:paraId="08F3146F" w14:textId="77777777" w:rsidR="00A50B22" w:rsidRPr="00A3320A" w:rsidRDefault="00A50B22" w:rsidP="006C4DB0">
            <w:pPr>
              <w:tabs>
                <w:tab w:val="left" w:pos="1423"/>
              </w:tabs>
              <w:jc w:val="both"/>
              <w:rPr>
                <w:sz w:val="28"/>
                <w:szCs w:val="28"/>
              </w:rPr>
            </w:pPr>
            <w:r w:rsidRPr="00A3320A">
              <w:rPr>
                <w:sz w:val="28"/>
                <w:szCs w:val="28"/>
              </w:rPr>
              <w:t xml:space="preserve">- </w:t>
            </w:r>
            <w:r w:rsidR="001E5140">
              <w:rPr>
                <w:sz w:val="28"/>
                <w:szCs w:val="28"/>
              </w:rPr>
              <w:t>17</w:t>
            </w:r>
            <w:r w:rsidRPr="00A3320A">
              <w:rPr>
                <w:sz w:val="28"/>
                <w:szCs w:val="28"/>
              </w:rPr>
              <w:t xml:space="preserve"> солистов; </w:t>
            </w:r>
          </w:p>
          <w:p w14:paraId="7063A962" w14:textId="77777777" w:rsidR="00A50B22" w:rsidRPr="00A3320A" w:rsidRDefault="00A50B22" w:rsidP="006C4DB0">
            <w:pPr>
              <w:tabs>
                <w:tab w:val="left" w:pos="1423"/>
              </w:tabs>
              <w:jc w:val="both"/>
              <w:rPr>
                <w:sz w:val="28"/>
                <w:szCs w:val="28"/>
              </w:rPr>
            </w:pPr>
            <w:r w:rsidRPr="00A3320A">
              <w:rPr>
                <w:sz w:val="28"/>
                <w:szCs w:val="28"/>
              </w:rPr>
              <w:t xml:space="preserve">- 4 вокальных коллектива (дуэты, трио, квартеты, ансамбли). </w:t>
            </w:r>
          </w:p>
        </w:tc>
        <w:tc>
          <w:tcPr>
            <w:tcW w:w="35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66043F" w14:textId="77777777" w:rsidR="00705638" w:rsidRPr="00A3320A" w:rsidRDefault="00705638" w:rsidP="00705638">
            <w:pPr>
              <w:tabs>
                <w:tab w:val="left" w:pos="1423"/>
              </w:tabs>
              <w:jc w:val="both"/>
              <w:rPr>
                <w:b/>
                <w:sz w:val="28"/>
                <w:szCs w:val="28"/>
                <w:u w:val="single"/>
              </w:rPr>
            </w:pPr>
            <w:r w:rsidRPr="00A3320A">
              <w:rPr>
                <w:b/>
                <w:sz w:val="28"/>
                <w:szCs w:val="28"/>
                <w:u w:val="single"/>
              </w:rPr>
              <w:t>Эстрадный вокал:</w:t>
            </w:r>
          </w:p>
          <w:p w14:paraId="76BDB13C" w14:textId="77777777" w:rsidR="00D972B8" w:rsidRPr="00A3320A" w:rsidRDefault="001E5140" w:rsidP="00D972B8">
            <w:pPr>
              <w:tabs>
                <w:tab w:val="left" w:pos="1423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- 4</w:t>
            </w:r>
            <w:r w:rsidR="00D972B8" w:rsidRPr="00A3320A">
              <w:rPr>
                <w:sz w:val="28"/>
                <w:szCs w:val="28"/>
              </w:rPr>
              <w:t xml:space="preserve"> солиста; </w:t>
            </w:r>
          </w:p>
          <w:p w14:paraId="66454E85" w14:textId="77777777" w:rsidR="00A50B22" w:rsidRPr="00A3320A" w:rsidRDefault="00304AD6" w:rsidP="00D972B8">
            <w:pPr>
              <w:suppressAutoHyphens w:val="0"/>
              <w:rPr>
                <w:sz w:val="28"/>
                <w:szCs w:val="28"/>
              </w:rPr>
            </w:pPr>
            <w:r w:rsidRPr="00A3320A">
              <w:rPr>
                <w:sz w:val="28"/>
                <w:szCs w:val="28"/>
              </w:rPr>
              <w:t>- 2 вокальных коллектива</w:t>
            </w:r>
            <w:r w:rsidR="00D972B8" w:rsidRPr="00A3320A">
              <w:rPr>
                <w:sz w:val="28"/>
                <w:szCs w:val="28"/>
              </w:rPr>
              <w:t xml:space="preserve"> (дуэты, трио, квартеты, ансамбли).</w:t>
            </w:r>
          </w:p>
        </w:tc>
      </w:tr>
      <w:tr w:rsidR="00705638" w:rsidRPr="00A3320A" w14:paraId="4F17EA3B" w14:textId="77777777">
        <w:trPr>
          <w:trHeight w:val="1049"/>
        </w:trPr>
        <w:tc>
          <w:tcPr>
            <w:tcW w:w="4112" w:type="dxa"/>
          </w:tcPr>
          <w:p w14:paraId="7E8EA079" w14:textId="77777777" w:rsidR="00705638" w:rsidRPr="00A3320A" w:rsidRDefault="00705638" w:rsidP="00332B1C">
            <w:pPr>
              <w:tabs>
                <w:tab w:val="left" w:pos="1423"/>
              </w:tabs>
              <w:jc w:val="both"/>
              <w:rPr>
                <w:b/>
                <w:color w:val="000000"/>
                <w:sz w:val="28"/>
                <w:szCs w:val="28"/>
                <w:u w:val="single"/>
                <w:lang w:eastAsia="ru-RU"/>
              </w:rPr>
            </w:pPr>
            <w:r w:rsidRPr="00A3320A">
              <w:rPr>
                <w:b/>
                <w:color w:val="000000"/>
                <w:sz w:val="28"/>
                <w:szCs w:val="28"/>
                <w:u w:val="single"/>
                <w:lang w:eastAsia="ru-RU"/>
              </w:rPr>
              <w:t>Рэп, бит</w:t>
            </w:r>
            <w:r w:rsidR="008B35D0">
              <w:rPr>
                <w:b/>
                <w:color w:val="000000"/>
                <w:sz w:val="28"/>
                <w:szCs w:val="28"/>
                <w:u w:val="single"/>
                <w:lang w:eastAsia="ru-RU"/>
              </w:rPr>
              <w:t>-</w:t>
            </w:r>
            <w:r w:rsidRPr="00A3320A">
              <w:rPr>
                <w:b/>
                <w:color w:val="000000"/>
                <w:sz w:val="28"/>
                <w:szCs w:val="28"/>
                <w:u w:val="single"/>
                <w:lang w:eastAsia="ru-RU"/>
              </w:rPr>
              <w:t>бокс</w:t>
            </w:r>
          </w:p>
          <w:p w14:paraId="40AF3FE9" w14:textId="77777777" w:rsidR="00705638" w:rsidRPr="00A3320A" w:rsidRDefault="006C1EA1" w:rsidP="00332B1C">
            <w:pPr>
              <w:tabs>
                <w:tab w:val="left" w:pos="1423"/>
              </w:tabs>
              <w:jc w:val="both"/>
              <w:rPr>
                <w:color w:val="000000"/>
                <w:sz w:val="28"/>
                <w:szCs w:val="28"/>
                <w:lang w:eastAsia="ru-RU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 xml:space="preserve">- до </w:t>
            </w:r>
            <w:r w:rsidR="001E5140">
              <w:rPr>
                <w:color w:val="000000"/>
                <w:sz w:val="28"/>
                <w:szCs w:val="28"/>
                <w:lang w:eastAsia="ru-RU"/>
              </w:rPr>
              <w:t>2</w:t>
            </w:r>
            <w:r w:rsidR="00705638" w:rsidRPr="00A3320A">
              <w:rPr>
                <w:color w:val="000000"/>
                <w:sz w:val="28"/>
                <w:szCs w:val="28"/>
                <w:lang w:eastAsia="ru-RU"/>
              </w:rPr>
              <w:t xml:space="preserve"> участников в каждом направлении</w:t>
            </w:r>
          </w:p>
          <w:p w14:paraId="1E33B486" w14:textId="77777777" w:rsidR="00705638" w:rsidRPr="00A3320A" w:rsidRDefault="00705638" w:rsidP="00332B1C">
            <w:pPr>
              <w:suppressAutoHyphens w:val="0"/>
              <w:jc w:val="both"/>
              <w:textAlignment w:val="baseline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110" w:type="dxa"/>
          </w:tcPr>
          <w:p w14:paraId="40A13B37" w14:textId="77777777" w:rsidR="00705638" w:rsidRPr="00A3320A" w:rsidRDefault="001D1765" w:rsidP="00705638">
            <w:pPr>
              <w:tabs>
                <w:tab w:val="left" w:pos="1423"/>
              </w:tabs>
              <w:jc w:val="both"/>
              <w:rPr>
                <w:b/>
                <w:color w:val="000000"/>
                <w:sz w:val="28"/>
                <w:szCs w:val="28"/>
                <w:u w:val="single"/>
                <w:lang w:eastAsia="ru-RU"/>
              </w:rPr>
            </w:pPr>
            <w:r>
              <w:rPr>
                <w:b/>
                <w:color w:val="000000"/>
                <w:sz w:val="28"/>
                <w:szCs w:val="28"/>
                <w:u w:val="single"/>
                <w:lang w:eastAsia="ru-RU"/>
              </w:rPr>
              <w:t>Рэп, бит</w:t>
            </w:r>
            <w:r w:rsidR="008B35D0">
              <w:rPr>
                <w:b/>
                <w:color w:val="000000"/>
                <w:sz w:val="28"/>
                <w:szCs w:val="28"/>
                <w:u w:val="single"/>
                <w:lang w:eastAsia="ru-RU"/>
              </w:rPr>
              <w:t>-</w:t>
            </w:r>
            <w:r w:rsidR="00705638" w:rsidRPr="00A3320A">
              <w:rPr>
                <w:b/>
                <w:color w:val="000000"/>
                <w:sz w:val="28"/>
                <w:szCs w:val="28"/>
                <w:u w:val="single"/>
                <w:lang w:eastAsia="ru-RU"/>
              </w:rPr>
              <w:t>бокс</w:t>
            </w:r>
          </w:p>
          <w:p w14:paraId="04699236" w14:textId="77777777" w:rsidR="00705638" w:rsidRPr="00A3320A" w:rsidRDefault="00705638" w:rsidP="00705638">
            <w:pPr>
              <w:tabs>
                <w:tab w:val="left" w:pos="1423"/>
              </w:tabs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A3320A">
              <w:rPr>
                <w:color w:val="000000"/>
                <w:sz w:val="28"/>
                <w:szCs w:val="28"/>
                <w:lang w:eastAsia="ru-RU"/>
              </w:rPr>
              <w:t xml:space="preserve">- до </w:t>
            </w:r>
            <w:r w:rsidR="001E5140">
              <w:rPr>
                <w:color w:val="000000"/>
                <w:sz w:val="28"/>
                <w:szCs w:val="28"/>
                <w:lang w:eastAsia="ru-RU"/>
              </w:rPr>
              <w:t>3</w:t>
            </w:r>
            <w:r w:rsidRPr="00A3320A">
              <w:rPr>
                <w:color w:val="000000"/>
                <w:sz w:val="28"/>
                <w:szCs w:val="28"/>
                <w:lang w:eastAsia="ru-RU"/>
              </w:rPr>
              <w:t xml:space="preserve"> участников в каждом направлении</w:t>
            </w:r>
          </w:p>
        </w:tc>
        <w:tc>
          <w:tcPr>
            <w:tcW w:w="4111" w:type="dxa"/>
          </w:tcPr>
          <w:p w14:paraId="611AE44D" w14:textId="77777777" w:rsidR="00705638" w:rsidRPr="00A3320A" w:rsidRDefault="001D1765" w:rsidP="00705638">
            <w:pPr>
              <w:tabs>
                <w:tab w:val="left" w:pos="1423"/>
              </w:tabs>
              <w:jc w:val="both"/>
              <w:rPr>
                <w:b/>
                <w:color w:val="000000"/>
                <w:sz w:val="28"/>
                <w:szCs w:val="28"/>
                <w:u w:val="single"/>
                <w:lang w:eastAsia="ru-RU"/>
              </w:rPr>
            </w:pPr>
            <w:r>
              <w:rPr>
                <w:b/>
                <w:color w:val="000000"/>
                <w:sz w:val="28"/>
                <w:szCs w:val="28"/>
                <w:u w:val="single"/>
                <w:lang w:eastAsia="ru-RU"/>
              </w:rPr>
              <w:t>Рэп, бит</w:t>
            </w:r>
            <w:r w:rsidR="008B35D0">
              <w:rPr>
                <w:b/>
                <w:color w:val="000000"/>
                <w:sz w:val="28"/>
                <w:szCs w:val="28"/>
                <w:u w:val="single"/>
                <w:lang w:eastAsia="ru-RU"/>
              </w:rPr>
              <w:t>-</w:t>
            </w:r>
            <w:r w:rsidR="00705638" w:rsidRPr="00A3320A">
              <w:rPr>
                <w:b/>
                <w:color w:val="000000"/>
                <w:sz w:val="28"/>
                <w:szCs w:val="28"/>
                <w:u w:val="single"/>
                <w:lang w:eastAsia="ru-RU"/>
              </w:rPr>
              <w:t>бокс</w:t>
            </w:r>
          </w:p>
          <w:p w14:paraId="5FB55123" w14:textId="77777777" w:rsidR="00705638" w:rsidRPr="00A3320A" w:rsidRDefault="00705638" w:rsidP="00705638">
            <w:pPr>
              <w:tabs>
                <w:tab w:val="left" w:pos="1423"/>
              </w:tabs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A3320A">
              <w:rPr>
                <w:color w:val="000000"/>
                <w:sz w:val="28"/>
                <w:szCs w:val="28"/>
                <w:lang w:eastAsia="ru-RU"/>
              </w:rPr>
              <w:t xml:space="preserve">- до </w:t>
            </w:r>
            <w:r w:rsidR="001E5140">
              <w:rPr>
                <w:color w:val="000000"/>
                <w:sz w:val="28"/>
                <w:szCs w:val="28"/>
                <w:lang w:eastAsia="ru-RU"/>
              </w:rPr>
              <w:t>4</w:t>
            </w:r>
            <w:r w:rsidRPr="00A3320A">
              <w:rPr>
                <w:color w:val="000000"/>
                <w:sz w:val="28"/>
                <w:szCs w:val="28"/>
                <w:lang w:eastAsia="ru-RU"/>
              </w:rPr>
              <w:t xml:space="preserve"> участников в каждом направлении</w:t>
            </w:r>
          </w:p>
        </w:tc>
        <w:tc>
          <w:tcPr>
            <w:tcW w:w="35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F68C86" w14:textId="77777777" w:rsidR="00705638" w:rsidRPr="00A3320A" w:rsidRDefault="001D1765" w:rsidP="00332B1C">
            <w:pPr>
              <w:tabs>
                <w:tab w:val="left" w:pos="1423"/>
              </w:tabs>
              <w:jc w:val="both"/>
              <w:rPr>
                <w:b/>
                <w:color w:val="000000"/>
                <w:sz w:val="28"/>
                <w:szCs w:val="28"/>
                <w:u w:val="single"/>
                <w:lang w:eastAsia="ru-RU"/>
              </w:rPr>
            </w:pPr>
            <w:r>
              <w:rPr>
                <w:b/>
                <w:color w:val="000000"/>
                <w:sz w:val="28"/>
                <w:szCs w:val="28"/>
                <w:u w:val="single"/>
                <w:lang w:eastAsia="ru-RU"/>
              </w:rPr>
              <w:t>Рэп, бит</w:t>
            </w:r>
            <w:r w:rsidR="008B35D0">
              <w:rPr>
                <w:b/>
                <w:color w:val="000000"/>
                <w:sz w:val="28"/>
                <w:szCs w:val="28"/>
                <w:u w:val="single"/>
                <w:lang w:eastAsia="ru-RU"/>
              </w:rPr>
              <w:t>-</w:t>
            </w:r>
            <w:r w:rsidR="00705638" w:rsidRPr="00A3320A">
              <w:rPr>
                <w:b/>
                <w:color w:val="000000"/>
                <w:sz w:val="28"/>
                <w:szCs w:val="28"/>
                <w:u w:val="single"/>
                <w:lang w:eastAsia="ru-RU"/>
              </w:rPr>
              <w:t>бокс</w:t>
            </w:r>
          </w:p>
          <w:p w14:paraId="1279BE3C" w14:textId="77777777" w:rsidR="00705638" w:rsidRPr="00A3320A" w:rsidRDefault="00705638" w:rsidP="00332B1C">
            <w:pPr>
              <w:tabs>
                <w:tab w:val="left" w:pos="1423"/>
              </w:tabs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A3320A">
              <w:rPr>
                <w:color w:val="000000"/>
                <w:sz w:val="28"/>
                <w:szCs w:val="28"/>
                <w:lang w:eastAsia="ru-RU"/>
              </w:rPr>
              <w:t>- до 2 участников в каждом направлении</w:t>
            </w:r>
          </w:p>
          <w:p w14:paraId="6383B732" w14:textId="77777777" w:rsidR="00705638" w:rsidRPr="00A3320A" w:rsidRDefault="00705638" w:rsidP="00332B1C">
            <w:pPr>
              <w:suppressAutoHyphens w:val="0"/>
              <w:jc w:val="both"/>
              <w:textAlignment w:val="baseline"/>
              <w:rPr>
                <w:color w:val="000000"/>
                <w:sz w:val="28"/>
                <w:szCs w:val="28"/>
                <w:lang w:eastAsia="ru-RU"/>
              </w:rPr>
            </w:pPr>
          </w:p>
        </w:tc>
      </w:tr>
    </w:tbl>
    <w:p w14:paraId="6381B6F1" w14:textId="77777777" w:rsidR="005F2CF3" w:rsidRDefault="005F2CF3" w:rsidP="00705638">
      <w:pPr>
        <w:jc w:val="both"/>
        <w:rPr>
          <w:sz w:val="28"/>
          <w:szCs w:val="28"/>
        </w:rPr>
      </w:pPr>
    </w:p>
    <w:p w14:paraId="02542FC5" w14:textId="77777777" w:rsidR="008B35D0" w:rsidRDefault="008B35D0" w:rsidP="00705638">
      <w:pPr>
        <w:jc w:val="both"/>
        <w:rPr>
          <w:sz w:val="28"/>
          <w:szCs w:val="28"/>
        </w:rPr>
      </w:pPr>
      <w:r w:rsidRPr="008B35D0">
        <w:rPr>
          <w:sz w:val="28"/>
          <w:szCs w:val="28"/>
        </w:rPr>
        <w:t>Вокальные номера исполняются a-</w:t>
      </w:r>
      <w:proofErr w:type="spellStart"/>
      <w:r w:rsidRPr="008B35D0">
        <w:rPr>
          <w:sz w:val="28"/>
          <w:szCs w:val="28"/>
        </w:rPr>
        <w:t>capella</w:t>
      </w:r>
      <w:proofErr w:type="spellEnd"/>
      <w:r w:rsidRPr="008B35D0">
        <w:rPr>
          <w:sz w:val="28"/>
          <w:szCs w:val="28"/>
        </w:rPr>
        <w:t>, под живой аккомпанемент или в сопровождении минусовой фонограммы</w:t>
      </w:r>
      <w:r>
        <w:rPr>
          <w:sz w:val="28"/>
          <w:szCs w:val="28"/>
        </w:rPr>
        <w:t xml:space="preserve"> </w:t>
      </w:r>
      <w:r w:rsidRPr="00A3320A">
        <w:rPr>
          <w:sz w:val="28"/>
          <w:szCs w:val="28"/>
        </w:rPr>
        <w:t xml:space="preserve">на </w:t>
      </w:r>
      <w:proofErr w:type="spellStart"/>
      <w:r w:rsidRPr="00A3320A">
        <w:rPr>
          <w:sz w:val="28"/>
          <w:szCs w:val="28"/>
        </w:rPr>
        <w:t>флеш</w:t>
      </w:r>
      <w:proofErr w:type="spellEnd"/>
      <w:r w:rsidRPr="00A3320A">
        <w:rPr>
          <w:sz w:val="28"/>
          <w:szCs w:val="28"/>
        </w:rPr>
        <w:t>-носителях</w:t>
      </w:r>
      <w:r w:rsidRPr="008B35D0">
        <w:rPr>
          <w:sz w:val="28"/>
          <w:szCs w:val="28"/>
        </w:rPr>
        <w:t>. Запрещается использование плюсовой фонограммы, но разрешается использование бэк-вокала, не дублирующего основную партию вокалистов.</w:t>
      </w:r>
      <w:r>
        <w:rPr>
          <w:sz w:val="28"/>
          <w:szCs w:val="28"/>
        </w:rPr>
        <w:t xml:space="preserve"> </w:t>
      </w:r>
      <w:r w:rsidRPr="00A3320A">
        <w:rPr>
          <w:sz w:val="28"/>
          <w:szCs w:val="28"/>
        </w:rPr>
        <w:t>Разрешается участие бэк-вокалистов, танцевальной группы, режиссуры номера.</w:t>
      </w:r>
    </w:p>
    <w:p w14:paraId="72B94179" w14:textId="77777777" w:rsidR="008B35D0" w:rsidRDefault="008B35D0" w:rsidP="00705638">
      <w:pPr>
        <w:jc w:val="both"/>
        <w:rPr>
          <w:color w:val="000000"/>
          <w:sz w:val="28"/>
          <w:szCs w:val="28"/>
        </w:rPr>
      </w:pPr>
      <w:r w:rsidRPr="008B35D0">
        <w:rPr>
          <w:color w:val="000000"/>
          <w:sz w:val="28"/>
          <w:szCs w:val="28"/>
        </w:rPr>
        <w:lastRenderedPageBreak/>
        <w:t>В номинации «Рэп и Бит-бокс» для исполнения номера «Рэп» допускается использование минусовой фонограммы, для исполнения номера «Бит-бокс» разрешается использование фонограммы без записанных партий ударных инструментов и перкуссии.</w:t>
      </w:r>
    </w:p>
    <w:p w14:paraId="4811C5E8" w14:textId="77777777" w:rsidR="00705638" w:rsidRPr="00A3320A" w:rsidRDefault="00705638" w:rsidP="00705638">
      <w:pPr>
        <w:jc w:val="both"/>
        <w:rPr>
          <w:color w:val="000000"/>
          <w:sz w:val="28"/>
          <w:szCs w:val="28"/>
        </w:rPr>
      </w:pPr>
      <w:r w:rsidRPr="00A3320A">
        <w:rPr>
          <w:color w:val="000000"/>
          <w:sz w:val="28"/>
          <w:szCs w:val="28"/>
        </w:rPr>
        <w:t>Для участия в направлении Фестиваля «Рэп» необходимо предоставить тексты в напечатанном виде.</w:t>
      </w:r>
      <w:r w:rsidR="008B35D0">
        <w:rPr>
          <w:color w:val="000000"/>
          <w:sz w:val="28"/>
          <w:szCs w:val="28"/>
        </w:rPr>
        <w:t xml:space="preserve"> </w:t>
      </w:r>
    </w:p>
    <w:p w14:paraId="6CE224ED" w14:textId="77777777" w:rsidR="007F4BC4" w:rsidRPr="00A3320A" w:rsidRDefault="007F4BC4" w:rsidP="00E814E8">
      <w:pPr>
        <w:jc w:val="both"/>
        <w:rPr>
          <w:b/>
          <w:sz w:val="28"/>
          <w:szCs w:val="28"/>
          <w:u w:val="single"/>
        </w:rPr>
      </w:pPr>
    </w:p>
    <w:p w14:paraId="3AAF9B86" w14:textId="77777777" w:rsidR="00E814E8" w:rsidRPr="00A3320A" w:rsidRDefault="00E814E8" w:rsidP="00E814E8">
      <w:pPr>
        <w:jc w:val="both"/>
        <w:rPr>
          <w:b/>
          <w:sz w:val="28"/>
          <w:szCs w:val="28"/>
          <w:u w:val="single"/>
        </w:rPr>
      </w:pPr>
      <w:r w:rsidRPr="00A3320A">
        <w:rPr>
          <w:b/>
          <w:sz w:val="28"/>
          <w:szCs w:val="28"/>
          <w:u w:val="single"/>
        </w:rPr>
        <w:t>Условия проведения:</w:t>
      </w:r>
    </w:p>
    <w:p w14:paraId="7DEE2E3B" w14:textId="77777777" w:rsidR="00705638" w:rsidRPr="00A3320A" w:rsidRDefault="00705638" w:rsidP="00705638">
      <w:pPr>
        <w:tabs>
          <w:tab w:val="left" w:pos="1423"/>
        </w:tabs>
        <w:ind w:firstLine="709"/>
        <w:jc w:val="both"/>
        <w:rPr>
          <w:sz w:val="28"/>
          <w:szCs w:val="28"/>
        </w:rPr>
      </w:pPr>
      <w:r w:rsidRPr="00A3320A">
        <w:rPr>
          <w:sz w:val="28"/>
          <w:szCs w:val="28"/>
        </w:rPr>
        <w:t xml:space="preserve">Солисты, </w:t>
      </w:r>
      <w:r w:rsidR="00975153" w:rsidRPr="00A3320A">
        <w:rPr>
          <w:sz w:val="28"/>
          <w:szCs w:val="28"/>
        </w:rPr>
        <w:t>дуэты</w:t>
      </w:r>
      <w:r w:rsidR="009F0889" w:rsidRPr="00A3320A">
        <w:rPr>
          <w:sz w:val="28"/>
          <w:szCs w:val="28"/>
        </w:rPr>
        <w:t xml:space="preserve"> </w:t>
      </w:r>
      <w:r w:rsidRPr="00A3320A">
        <w:rPr>
          <w:sz w:val="28"/>
          <w:szCs w:val="28"/>
        </w:rPr>
        <w:t xml:space="preserve">в направлении «эстрадный вокал» </w:t>
      </w:r>
      <w:r w:rsidR="009F0889" w:rsidRPr="00A3320A">
        <w:rPr>
          <w:sz w:val="28"/>
          <w:szCs w:val="28"/>
        </w:rPr>
        <w:t>исполня</w:t>
      </w:r>
      <w:r w:rsidR="00975153" w:rsidRPr="00A3320A">
        <w:rPr>
          <w:sz w:val="28"/>
          <w:szCs w:val="28"/>
        </w:rPr>
        <w:t>ю</w:t>
      </w:r>
      <w:r w:rsidR="009F0889" w:rsidRPr="00A3320A">
        <w:rPr>
          <w:sz w:val="28"/>
          <w:szCs w:val="28"/>
        </w:rPr>
        <w:t>т</w:t>
      </w:r>
      <w:r w:rsidR="00F11225" w:rsidRPr="00A3320A">
        <w:rPr>
          <w:sz w:val="28"/>
          <w:szCs w:val="28"/>
        </w:rPr>
        <w:t xml:space="preserve"> </w:t>
      </w:r>
      <w:r w:rsidR="00F11225" w:rsidRPr="00A3320A">
        <w:rPr>
          <w:b/>
          <w:sz w:val="28"/>
          <w:szCs w:val="28"/>
        </w:rPr>
        <w:t>1 произведение</w:t>
      </w:r>
      <w:r w:rsidR="006C1EA1">
        <w:rPr>
          <w:b/>
          <w:sz w:val="28"/>
          <w:szCs w:val="28"/>
        </w:rPr>
        <w:t xml:space="preserve"> </w:t>
      </w:r>
      <w:r w:rsidR="006C1EA1">
        <w:rPr>
          <w:sz w:val="28"/>
          <w:szCs w:val="28"/>
        </w:rPr>
        <w:t xml:space="preserve">на русском языке </w:t>
      </w:r>
      <w:r w:rsidR="006C1EA1" w:rsidRPr="00A3320A">
        <w:rPr>
          <w:sz w:val="28"/>
          <w:szCs w:val="28"/>
        </w:rPr>
        <w:t>(за исключением носителей иностранного языка)</w:t>
      </w:r>
      <w:r w:rsidR="008B35D0">
        <w:rPr>
          <w:sz w:val="28"/>
          <w:szCs w:val="28"/>
        </w:rPr>
        <w:t>,</w:t>
      </w:r>
      <w:r w:rsidR="006C1EA1">
        <w:rPr>
          <w:sz w:val="28"/>
          <w:szCs w:val="28"/>
        </w:rPr>
        <w:t xml:space="preserve"> </w:t>
      </w:r>
      <w:r w:rsidR="001E5140">
        <w:rPr>
          <w:sz w:val="28"/>
          <w:szCs w:val="28"/>
        </w:rPr>
        <w:t>25%</w:t>
      </w:r>
      <w:r w:rsidR="006C1EA1">
        <w:rPr>
          <w:sz w:val="28"/>
          <w:szCs w:val="28"/>
        </w:rPr>
        <w:t xml:space="preserve"> от общей заявки учебного заведения </w:t>
      </w:r>
      <w:r w:rsidR="001E5140">
        <w:rPr>
          <w:sz w:val="28"/>
          <w:szCs w:val="28"/>
        </w:rPr>
        <w:t xml:space="preserve">в номинации </w:t>
      </w:r>
      <w:r w:rsidR="006C1EA1">
        <w:rPr>
          <w:sz w:val="28"/>
          <w:szCs w:val="28"/>
        </w:rPr>
        <w:t>может исполнять песни на иностранном языке</w:t>
      </w:r>
      <w:r w:rsidR="008B35D0">
        <w:rPr>
          <w:sz w:val="28"/>
          <w:szCs w:val="28"/>
        </w:rPr>
        <w:t xml:space="preserve"> (не учитывая носителей иностранного языка).</w:t>
      </w:r>
      <w:r w:rsidR="00F11225" w:rsidRPr="00A3320A">
        <w:rPr>
          <w:sz w:val="28"/>
          <w:szCs w:val="28"/>
        </w:rPr>
        <w:t xml:space="preserve"> </w:t>
      </w:r>
      <w:r w:rsidR="008B35D0">
        <w:rPr>
          <w:sz w:val="28"/>
          <w:szCs w:val="28"/>
        </w:rPr>
        <w:t>А</w:t>
      </w:r>
      <w:r w:rsidR="00F11225" w:rsidRPr="00A3320A">
        <w:rPr>
          <w:sz w:val="28"/>
          <w:szCs w:val="28"/>
        </w:rPr>
        <w:t xml:space="preserve">нсамбли – </w:t>
      </w:r>
      <w:r w:rsidR="005D46C7" w:rsidRPr="00A3320A">
        <w:rPr>
          <w:b/>
          <w:sz w:val="28"/>
          <w:szCs w:val="28"/>
        </w:rPr>
        <w:t>2</w:t>
      </w:r>
      <w:r w:rsidR="009F0889" w:rsidRPr="00A3320A">
        <w:rPr>
          <w:b/>
          <w:sz w:val="28"/>
          <w:szCs w:val="28"/>
        </w:rPr>
        <w:t xml:space="preserve"> произведени</w:t>
      </w:r>
      <w:r w:rsidR="005D46C7" w:rsidRPr="00A3320A">
        <w:rPr>
          <w:b/>
          <w:sz w:val="28"/>
          <w:szCs w:val="28"/>
        </w:rPr>
        <w:t>я</w:t>
      </w:r>
      <w:r w:rsidRPr="00A3320A">
        <w:rPr>
          <w:sz w:val="28"/>
          <w:szCs w:val="28"/>
        </w:rPr>
        <w:t>:</w:t>
      </w:r>
      <w:r w:rsidR="009F0889" w:rsidRPr="00A3320A">
        <w:rPr>
          <w:sz w:val="28"/>
          <w:szCs w:val="28"/>
        </w:rPr>
        <w:t xml:space="preserve"> </w:t>
      </w:r>
      <w:r w:rsidRPr="00A3320A">
        <w:rPr>
          <w:b/>
          <w:sz w:val="28"/>
          <w:szCs w:val="28"/>
        </w:rPr>
        <w:t>1 на русском языке</w:t>
      </w:r>
      <w:r w:rsidRPr="00A3320A">
        <w:rPr>
          <w:sz w:val="28"/>
          <w:szCs w:val="28"/>
        </w:rPr>
        <w:t xml:space="preserve"> (за исключением носителей иностранного языка), </w:t>
      </w:r>
      <w:r w:rsidRPr="00A3320A">
        <w:rPr>
          <w:b/>
          <w:sz w:val="28"/>
          <w:szCs w:val="28"/>
        </w:rPr>
        <w:t>2 – на усмотрение конкурсанта</w:t>
      </w:r>
      <w:r w:rsidRPr="00A3320A">
        <w:rPr>
          <w:sz w:val="28"/>
          <w:szCs w:val="28"/>
        </w:rPr>
        <w:t>;</w:t>
      </w:r>
    </w:p>
    <w:p w14:paraId="3570835F" w14:textId="77777777" w:rsidR="00653DB7" w:rsidRPr="00A3320A" w:rsidRDefault="00705638" w:rsidP="00705638">
      <w:pPr>
        <w:ind w:firstLine="709"/>
        <w:jc w:val="both"/>
        <w:rPr>
          <w:sz w:val="28"/>
          <w:szCs w:val="28"/>
        </w:rPr>
      </w:pPr>
      <w:r w:rsidRPr="00A3320A">
        <w:rPr>
          <w:sz w:val="28"/>
          <w:szCs w:val="28"/>
        </w:rPr>
        <w:t xml:space="preserve">В направлении «Рэп, битбокс» </w:t>
      </w:r>
      <w:r w:rsidR="007F4BC4" w:rsidRPr="00A3320A">
        <w:rPr>
          <w:sz w:val="28"/>
          <w:szCs w:val="28"/>
        </w:rPr>
        <w:t xml:space="preserve">участники исполняют 1 произведение. </w:t>
      </w:r>
    </w:p>
    <w:p w14:paraId="386CA9C1" w14:textId="77777777" w:rsidR="00705638" w:rsidRPr="00A3320A" w:rsidRDefault="001D1765" w:rsidP="0070563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Максимальное звучание 1-</w:t>
      </w:r>
      <w:r w:rsidR="00705638" w:rsidRPr="00A3320A">
        <w:rPr>
          <w:sz w:val="28"/>
          <w:szCs w:val="28"/>
        </w:rPr>
        <w:t xml:space="preserve">го произведения до </w:t>
      </w:r>
      <w:r w:rsidR="00A83254" w:rsidRPr="00A3320A">
        <w:rPr>
          <w:sz w:val="28"/>
          <w:szCs w:val="28"/>
        </w:rPr>
        <w:t xml:space="preserve">3 минут </w:t>
      </w:r>
      <w:r w:rsidR="00653DB7" w:rsidRPr="00A3320A">
        <w:rPr>
          <w:sz w:val="28"/>
          <w:szCs w:val="28"/>
        </w:rPr>
        <w:t>30 секунд</w:t>
      </w:r>
      <w:r w:rsidR="00C34736">
        <w:rPr>
          <w:sz w:val="28"/>
          <w:szCs w:val="28"/>
        </w:rPr>
        <w:t>,</w:t>
      </w:r>
      <w:r w:rsidR="008B35D0">
        <w:rPr>
          <w:sz w:val="28"/>
          <w:szCs w:val="28"/>
        </w:rPr>
        <w:t xml:space="preserve"> </w:t>
      </w:r>
      <w:r w:rsidR="00C34736">
        <w:rPr>
          <w:sz w:val="28"/>
          <w:szCs w:val="28"/>
        </w:rPr>
        <w:t>в</w:t>
      </w:r>
      <w:r w:rsidR="008B35D0" w:rsidRPr="008B35D0">
        <w:rPr>
          <w:sz w:val="28"/>
          <w:szCs w:val="28"/>
        </w:rPr>
        <w:t xml:space="preserve"> случае превышения установленного времени более, чем на 1</w:t>
      </w:r>
      <w:r w:rsidR="008B35D0">
        <w:rPr>
          <w:sz w:val="28"/>
          <w:szCs w:val="28"/>
        </w:rPr>
        <w:t>5</w:t>
      </w:r>
      <w:r w:rsidR="008B35D0" w:rsidRPr="008B35D0">
        <w:rPr>
          <w:sz w:val="28"/>
          <w:szCs w:val="28"/>
        </w:rPr>
        <w:t xml:space="preserve"> секунд, конкурсный номер не оценивается.</w:t>
      </w:r>
    </w:p>
    <w:p w14:paraId="3BB92D93" w14:textId="77777777" w:rsidR="007F4BC4" w:rsidRPr="00A3320A" w:rsidRDefault="007F4BC4" w:rsidP="00705638">
      <w:pPr>
        <w:ind w:firstLine="708"/>
        <w:jc w:val="both"/>
        <w:rPr>
          <w:sz w:val="28"/>
          <w:szCs w:val="28"/>
        </w:rPr>
      </w:pPr>
    </w:p>
    <w:p w14:paraId="4A163FC9" w14:textId="77777777" w:rsidR="00705638" w:rsidRPr="00A3320A" w:rsidRDefault="00D81FDB" w:rsidP="0070563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Исполнение оценивается по 10-</w:t>
      </w:r>
      <w:r w:rsidR="00705638" w:rsidRPr="00A3320A">
        <w:rPr>
          <w:sz w:val="28"/>
          <w:szCs w:val="28"/>
        </w:rPr>
        <w:t>бал</w:t>
      </w:r>
      <w:r w:rsidR="001D1765">
        <w:rPr>
          <w:sz w:val="28"/>
          <w:szCs w:val="28"/>
        </w:rPr>
        <w:t>л</w:t>
      </w:r>
      <w:r w:rsidR="00705638" w:rsidRPr="00A3320A">
        <w:rPr>
          <w:sz w:val="28"/>
          <w:szCs w:val="28"/>
        </w:rPr>
        <w:t>ьной системе.</w:t>
      </w:r>
    </w:p>
    <w:p w14:paraId="5299E4A0" w14:textId="77777777" w:rsidR="00705638" w:rsidRPr="00A3320A" w:rsidRDefault="00705638" w:rsidP="009F0889">
      <w:pPr>
        <w:pStyle w:val="14"/>
        <w:ind w:firstLine="709"/>
        <w:rPr>
          <w:b w:val="0"/>
        </w:rPr>
      </w:pPr>
    </w:p>
    <w:p w14:paraId="74E4A976" w14:textId="77777777" w:rsidR="00916D6E" w:rsidRPr="00A3320A" w:rsidRDefault="00916D6E" w:rsidP="007B7B05">
      <w:pPr>
        <w:jc w:val="both"/>
        <w:rPr>
          <w:b/>
          <w:sz w:val="28"/>
          <w:szCs w:val="28"/>
          <w:u w:val="single"/>
        </w:rPr>
      </w:pPr>
      <w:r w:rsidRPr="00A3320A">
        <w:rPr>
          <w:b/>
          <w:sz w:val="28"/>
          <w:szCs w:val="28"/>
          <w:u w:val="single"/>
        </w:rPr>
        <w:t>В критерии оценки исполнителей входят:</w:t>
      </w:r>
    </w:p>
    <w:p w14:paraId="0345FDD2" w14:textId="77777777" w:rsidR="00074220" w:rsidRPr="00A3320A" w:rsidRDefault="00074220" w:rsidP="00074220">
      <w:pPr>
        <w:shd w:val="clear" w:color="auto" w:fill="FFFFFF"/>
        <w:suppressAutoHyphens w:val="0"/>
        <w:jc w:val="both"/>
        <w:rPr>
          <w:color w:val="000000"/>
          <w:sz w:val="28"/>
          <w:szCs w:val="28"/>
          <w:lang w:eastAsia="ru-RU"/>
        </w:rPr>
      </w:pPr>
      <w:r w:rsidRPr="00A3320A">
        <w:rPr>
          <w:color w:val="000000"/>
          <w:sz w:val="28"/>
          <w:szCs w:val="28"/>
          <w:lang w:eastAsia="ru-RU"/>
        </w:rPr>
        <w:t>- уровень исполнения;</w:t>
      </w:r>
    </w:p>
    <w:p w14:paraId="2F270EC6" w14:textId="77777777" w:rsidR="00074220" w:rsidRPr="00A3320A" w:rsidRDefault="00074220" w:rsidP="00074220">
      <w:pPr>
        <w:shd w:val="clear" w:color="auto" w:fill="FFFFFF"/>
        <w:suppressAutoHyphens w:val="0"/>
        <w:jc w:val="both"/>
        <w:rPr>
          <w:color w:val="000000"/>
          <w:sz w:val="28"/>
          <w:szCs w:val="28"/>
          <w:lang w:eastAsia="ru-RU"/>
        </w:rPr>
      </w:pPr>
      <w:r w:rsidRPr="00A3320A">
        <w:rPr>
          <w:color w:val="000000"/>
          <w:sz w:val="28"/>
          <w:szCs w:val="28"/>
          <w:lang w:eastAsia="ru-RU"/>
        </w:rPr>
        <w:t>- техника вокала;</w:t>
      </w:r>
    </w:p>
    <w:p w14:paraId="086E7F3A" w14:textId="77777777" w:rsidR="007F4BC4" w:rsidRPr="00A3320A" w:rsidRDefault="007F4BC4" w:rsidP="007F4BC4">
      <w:pPr>
        <w:shd w:val="clear" w:color="auto" w:fill="FFFFFF"/>
        <w:suppressAutoHyphens w:val="0"/>
        <w:jc w:val="both"/>
        <w:rPr>
          <w:color w:val="000000"/>
          <w:sz w:val="28"/>
          <w:szCs w:val="28"/>
          <w:lang w:eastAsia="ru-RU"/>
        </w:rPr>
      </w:pPr>
      <w:r w:rsidRPr="00A3320A">
        <w:rPr>
          <w:color w:val="000000"/>
          <w:sz w:val="28"/>
          <w:szCs w:val="28"/>
          <w:lang w:eastAsia="ru-RU"/>
        </w:rPr>
        <w:t>- техника речи;</w:t>
      </w:r>
    </w:p>
    <w:p w14:paraId="12138E84" w14:textId="77777777" w:rsidR="00074220" w:rsidRPr="00A3320A" w:rsidRDefault="00074220" w:rsidP="00074220">
      <w:pPr>
        <w:shd w:val="clear" w:color="auto" w:fill="FFFFFF"/>
        <w:suppressAutoHyphens w:val="0"/>
        <w:jc w:val="both"/>
        <w:rPr>
          <w:color w:val="000000"/>
          <w:sz w:val="28"/>
          <w:szCs w:val="28"/>
          <w:lang w:eastAsia="ru-RU"/>
        </w:rPr>
      </w:pPr>
      <w:r w:rsidRPr="00A3320A">
        <w:rPr>
          <w:color w:val="000000"/>
          <w:sz w:val="28"/>
          <w:szCs w:val="28"/>
          <w:lang w:eastAsia="ru-RU"/>
        </w:rPr>
        <w:t>- артистизм;</w:t>
      </w:r>
    </w:p>
    <w:p w14:paraId="134F2B82" w14:textId="77777777" w:rsidR="00074220" w:rsidRPr="00A3320A" w:rsidRDefault="00074220" w:rsidP="00074220">
      <w:pPr>
        <w:shd w:val="clear" w:color="auto" w:fill="FFFFFF"/>
        <w:suppressAutoHyphens w:val="0"/>
        <w:jc w:val="both"/>
        <w:rPr>
          <w:color w:val="000000"/>
          <w:sz w:val="28"/>
          <w:szCs w:val="28"/>
          <w:lang w:eastAsia="ru-RU"/>
        </w:rPr>
      </w:pPr>
      <w:r w:rsidRPr="00A3320A">
        <w:rPr>
          <w:color w:val="000000"/>
          <w:sz w:val="28"/>
          <w:szCs w:val="28"/>
          <w:lang w:eastAsia="ru-RU"/>
        </w:rPr>
        <w:t>- сценический вид, имидж;</w:t>
      </w:r>
    </w:p>
    <w:p w14:paraId="5F44CDA0" w14:textId="77777777" w:rsidR="00074220" w:rsidRPr="00A3320A" w:rsidRDefault="00074220" w:rsidP="00074220">
      <w:pPr>
        <w:jc w:val="both"/>
        <w:rPr>
          <w:sz w:val="28"/>
          <w:szCs w:val="28"/>
        </w:rPr>
      </w:pPr>
      <w:r w:rsidRPr="00A3320A">
        <w:rPr>
          <w:sz w:val="28"/>
          <w:szCs w:val="28"/>
        </w:rPr>
        <w:t>- чистота интонирования;</w:t>
      </w:r>
    </w:p>
    <w:p w14:paraId="6D916430" w14:textId="77777777" w:rsidR="00074220" w:rsidRPr="00A3320A" w:rsidRDefault="00074220" w:rsidP="00074220">
      <w:pPr>
        <w:jc w:val="both"/>
        <w:rPr>
          <w:color w:val="000000"/>
          <w:sz w:val="28"/>
          <w:szCs w:val="28"/>
        </w:rPr>
      </w:pPr>
      <w:r w:rsidRPr="00A3320A">
        <w:rPr>
          <w:sz w:val="28"/>
          <w:szCs w:val="28"/>
        </w:rPr>
        <w:t>- сложность исполняемых произведений;</w:t>
      </w:r>
      <w:r w:rsidRPr="00A3320A">
        <w:rPr>
          <w:color w:val="000000"/>
          <w:sz w:val="28"/>
          <w:szCs w:val="28"/>
        </w:rPr>
        <w:t xml:space="preserve"> </w:t>
      </w:r>
    </w:p>
    <w:p w14:paraId="7DBD894F" w14:textId="77777777" w:rsidR="00AF62B0" w:rsidRPr="00A3320A" w:rsidRDefault="00074220" w:rsidP="00074220">
      <w:pPr>
        <w:jc w:val="both"/>
        <w:rPr>
          <w:color w:val="000000"/>
          <w:sz w:val="28"/>
          <w:szCs w:val="28"/>
        </w:rPr>
      </w:pPr>
      <w:r w:rsidRPr="00A3320A">
        <w:rPr>
          <w:color w:val="000000"/>
          <w:sz w:val="28"/>
          <w:szCs w:val="28"/>
        </w:rPr>
        <w:t>- владение вокальными эстрадными приемами</w:t>
      </w:r>
      <w:r w:rsidR="003B78FF">
        <w:rPr>
          <w:color w:val="000000"/>
          <w:sz w:val="28"/>
          <w:szCs w:val="28"/>
        </w:rPr>
        <w:t>;</w:t>
      </w:r>
    </w:p>
    <w:p w14:paraId="6B498FE9" w14:textId="77777777" w:rsidR="007F4BC4" w:rsidRPr="00A3320A" w:rsidRDefault="007F4BC4" w:rsidP="007F4BC4">
      <w:pPr>
        <w:jc w:val="both"/>
        <w:rPr>
          <w:sz w:val="28"/>
          <w:szCs w:val="28"/>
        </w:rPr>
      </w:pPr>
      <w:r w:rsidRPr="00A3320A">
        <w:rPr>
          <w:sz w:val="28"/>
          <w:szCs w:val="28"/>
        </w:rPr>
        <w:t xml:space="preserve">- понимание жанровых особенностей исполняемого произведения; </w:t>
      </w:r>
    </w:p>
    <w:p w14:paraId="0022D35C" w14:textId="77777777" w:rsidR="007F4BC4" w:rsidRPr="00A3320A" w:rsidRDefault="007F4BC4" w:rsidP="007F4BC4">
      <w:pPr>
        <w:jc w:val="both"/>
        <w:rPr>
          <w:sz w:val="28"/>
          <w:szCs w:val="28"/>
        </w:rPr>
      </w:pPr>
      <w:r w:rsidRPr="00A3320A">
        <w:rPr>
          <w:sz w:val="28"/>
          <w:szCs w:val="28"/>
        </w:rPr>
        <w:t>- форма и содержание текста;</w:t>
      </w:r>
    </w:p>
    <w:p w14:paraId="531331AF" w14:textId="77777777" w:rsidR="007F4BC4" w:rsidRPr="00A3320A" w:rsidRDefault="007F4BC4" w:rsidP="007F4BC4">
      <w:pPr>
        <w:jc w:val="both"/>
        <w:rPr>
          <w:sz w:val="28"/>
          <w:szCs w:val="28"/>
        </w:rPr>
      </w:pPr>
      <w:r w:rsidRPr="00A3320A">
        <w:rPr>
          <w:sz w:val="28"/>
          <w:szCs w:val="28"/>
        </w:rPr>
        <w:t>- исполнительская культура</w:t>
      </w:r>
      <w:r w:rsidR="001D1765">
        <w:rPr>
          <w:sz w:val="28"/>
          <w:szCs w:val="28"/>
        </w:rPr>
        <w:t>.</w:t>
      </w:r>
    </w:p>
    <w:p w14:paraId="2265E86F" w14:textId="77777777" w:rsidR="00C63DD7" w:rsidRPr="00A3320A" w:rsidRDefault="007F4BC4" w:rsidP="00653DB7">
      <w:pPr>
        <w:jc w:val="center"/>
        <w:rPr>
          <w:b/>
          <w:sz w:val="28"/>
          <w:szCs w:val="28"/>
        </w:rPr>
      </w:pPr>
      <w:r w:rsidRPr="00A3320A">
        <w:rPr>
          <w:sz w:val="28"/>
          <w:szCs w:val="28"/>
        </w:rPr>
        <w:br w:type="page"/>
      </w:r>
      <w:r w:rsidR="00C63DD7" w:rsidRPr="00A3320A">
        <w:rPr>
          <w:b/>
          <w:sz w:val="28"/>
          <w:szCs w:val="28"/>
        </w:rPr>
        <w:lastRenderedPageBreak/>
        <w:t>РЕГЛАМЕНТ</w:t>
      </w:r>
    </w:p>
    <w:p w14:paraId="3A92B4BB" w14:textId="77777777" w:rsidR="00C63DD7" w:rsidRPr="00A3320A" w:rsidRDefault="00C63DD7" w:rsidP="00C63DD7">
      <w:pPr>
        <w:jc w:val="center"/>
        <w:rPr>
          <w:b/>
          <w:sz w:val="28"/>
          <w:szCs w:val="28"/>
        </w:rPr>
      </w:pPr>
      <w:r w:rsidRPr="00A3320A">
        <w:rPr>
          <w:b/>
          <w:sz w:val="28"/>
          <w:szCs w:val="28"/>
        </w:rPr>
        <w:t xml:space="preserve">проведения </w:t>
      </w:r>
      <w:r w:rsidR="008C4F8A" w:rsidRPr="00A3320A">
        <w:rPr>
          <w:b/>
          <w:sz w:val="28"/>
          <w:szCs w:val="28"/>
        </w:rPr>
        <w:t>Фестивал</w:t>
      </w:r>
      <w:r w:rsidR="001E15CF" w:rsidRPr="00A3320A">
        <w:rPr>
          <w:b/>
          <w:sz w:val="28"/>
          <w:szCs w:val="28"/>
        </w:rPr>
        <w:t>я</w:t>
      </w:r>
      <w:r w:rsidR="008C4F8A" w:rsidRPr="00A3320A">
        <w:rPr>
          <w:b/>
          <w:sz w:val="28"/>
          <w:szCs w:val="28"/>
        </w:rPr>
        <w:t xml:space="preserve"> народной песни «Соловушка»</w:t>
      </w:r>
    </w:p>
    <w:p w14:paraId="292C2B93" w14:textId="77777777" w:rsidR="001A2D65" w:rsidRPr="00A3320A" w:rsidRDefault="001A2D65" w:rsidP="001A2D6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НАПРАВЛЕНИЕ</w:t>
      </w:r>
      <w:r w:rsidRPr="00A3320A">
        <w:rPr>
          <w:b/>
          <w:sz w:val="28"/>
          <w:szCs w:val="28"/>
        </w:rPr>
        <w:t xml:space="preserve"> «МУЗЫКА</w:t>
      </w:r>
      <w:r>
        <w:rPr>
          <w:b/>
          <w:sz w:val="28"/>
          <w:szCs w:val="28"/>
        </w:rPr>
        <w:t>. ВОКАЛЬНОЕ НАПРАВЛЕНИЕ</w:t>
      </w:r>
      <w:r w:rsidRPr="00A3320A">
        <w:rPr>
          <w:b/>
          <w:sz w:val="28"/>
          <w:szCs w:val="28"/>
        </w:rPr>
        <w:t>»</w:t>
      </w:r>
    </w:p>
    <w:p w14:paraId="1E905E60" w14:textId="77777777" w:rsidR="008C4F8A" w:rsidRPr="00A3320A" w:rsidRDefault="008C4F8A" w:rsidP="00C63DD7">
      <w:pPr>
        <w:ind w:left="5328" w:firstLine="336"/>
        <w:rPr>
          <w:b/>
          <w:sz w:val="28"/>
          <w:szCs w:val="28"/>
        </w:rPr>
      </w:pPr>
    </w:p>
    <w:p w14:paraId="238156A7" w14:textId="77777777" w:rsidR="00916D6E" w:rsidRPr="00A3320A" w:rsidRDefault="004F40F6" w:rsidP="001E15CF">
      <w:pPr>
        <w:tabs>
          <w:tab w:val="left" w:pos="1788"/>
        </w:tabs>
        <w:jc w:val="both"/>
        <w:rPr>
          <w:b/>
          <w:caps/>
          <w:sz w:val="28"/>
          <w:szCs w:val="28"/>
        </w:rPr>
      </w:pPr>
      <w:r w:rsidRPr="00A3320A">
        <w:rPr>
          <w:b/>
          <w:caps/>
          <w:sz w:val="28"/>
          <w:szCs w:val="28"/>
        </w:rPr>
        <w:t>2</w:t>
      </w:r>
      <w:r w:rsidR="001E15CF" w:rsidRPr="00A3320A">
        <w:rPr>
          <w:b/>
          <w:caps/>
          <w:sz w:val="28"/>
          <w:szCs w:val="28"/>
        </w:rPr>
        <w:t xml:space="preserve">. </w:t>
      </w:r>
      <w:r w:rsidR="001E5140">
        <w:rPr>
          <w:b/>
          <w:caps/>
          <w:sz w:val="28"/>
          <w:szCs w:val="28"/>
        </w:rPr>
        <w:t>номинация</w:t>
      </w:r>
      <w:r w:rsidR="00BE672D" w:rsidRPr="00A3320A">
        <w:rPr>
          <w:b/>
          <w:caps/>
          <w:sz w:val="28"/>
          <w:szCs w:val="28"/>
        </w:rPr>
        <w:t xml:space="preserve">: </w:t>
      </w:r>
      <w:r w:rsidR="00916D6E" w:rsidRPr="00A3320A">
        <w:rPr>
          <w:b/>
          <w:caps/>
          <w:sz w:val="28"/>
          <w:szCs w:val="28"/>
        </w:rPr>
        <w:t>Вокал народный</w:t>
      </w:r>
      <w:r w:rsidR="005B1FE9" w:rsidRPr="00A3320A">
        <w:rPr>
          <w:b/>
          <w:caps/>
          <w:sz w:val="28"/>
          <w:szCs w:val="28"/>
        </w:rPr>
        <w:t xml:space="preserve"> </w:t>
      </w:r>
      <w:r w:rsidRPr="00A3320A">
        <w:rPr>
          <w:b/>
          <w:caps/>
          <w:sz w:val="28"/>
          <w:szCs w:val="28"/>
        </w:rPr>
        <w:t>(</w:t>
      </w:r>
      <w:r w:rsidR="001A2D65">
        <w:rPr>
          <w:b/>
          <w:caps/>
          <w:sz w:val="28"/>
          <w:szCs w:val="28"/>
        </w:rPr>
        <w:t>ТРАДИЦИОННАЯ НАРОДНАЯ</w:t>
      </w:r>
      <w:r w:rsidRPr="00A3320A">
        <w:rPr>
          <w:b/>
          <w:caps/>
          <w:sz w:val="28"/>
          <w:szCs w:val="28"/>
        </w:rPr>
        <w:t xml:space="preserve"> песня, стилизация народной песни)</w:t>
      </w:r>
    </w:p>
    <w:p w14:paraId="33E60CFA" w14:textId="77777777" w:rsidR="004F40F6" w:rsidRPr="00A3320A" w:rsidRDefault="004F40F6" w:rsidP="001E15CF">
      <w:pPr>
        <w:tabs>
          <w:tab w:val="left" w:pos="1788"/>
        </w:tabs>
        <w:jc w:val="both"/>
        <w:rPr>
          <w:b/>
          <w:sz w:val="28"/>
          <w:szCs w:val="28"/>
        </w:rPr>
      </w:pPr>
    </w:p>
    <w:tbl>
      <w:tblPr>
        <w:tblW w:w="16019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004"/>
        <w:gridCol w:w="4005"/>
        <w:gridCol w:w="4005"/>
        <w:gridCol w:w="4005"/>
      </w:tblGrid>
      <w:tr w:rsidR="00CA7BE8" w:rsidRPr="00A3320A" w14:paraId="2D271B8D" w14:textId="77777777">
        <w:tc>
          <w:tcPr>
            <w:tcW w:w="4004" w:type="dxa"/>
          </w:tcPr>
          <w:p w14:paraId="1B8C912A" w14:textId="77777777" w:rsidR="00CA7BE8" w:rsidRPr="00A3320A" w:rsidRDefault="00CA7BE8" w:rsidP="00EF7733">
            <w:pPr>
              <w:jc w:val="center"/>
              <w:rPr>
                <w:b/>
                <w:sz w:val="28"/>
                <w:szCs w:val="28"/>
              </w:rPr>
            </w:pPr>
            <w:r w:rsidRPr="00A3320A">
              <w:rPr>
                <w:b/>
                <w:sz w:val="28"/>
                <w:szCs w:val="28"/>
              </w:rPr>
              <w:t xml:space="preserve">Учебные заведения </w:t>
            </w:r>
          </w:p>
          <w:p w14:paraId="7AA9B087" w14:textId="77777777" w:rsidR="00CA7BE8" w:rsidRPr="00A3320A" w:rsidRDefault="00CA7BE8" w:rsidP="00EF7733">
            <w:pPr>
              <w:jc w:val="center"/>
              <w:rPr>
                <w:b/>
                <w:sz w:val="28"/>
                <w:szCs w:val="28"/>
              </w:rPr>
            </w:pPr>
            <w:r w:rsidRPr="00A3320A">
              <w:rPr>
                <w:b/>
                <w:sz w:val="28"/>
                <w:szCs w:val="28"/>
              </w:rPr>
              <w:t>с количеством обучающихся</w:t>
            </w:r>
          </w:p>
          <w:p w14:paraId="5AE614B1" w14:textId="77777777" w:rsidR="00CA7BE8" w:rsidRPr="00A3320A" w:rsidRDefault="00CA7BE8" w:rsidP="00EF7733">
            <w:pPr>
              <w:jc w:val="center"/>
              <w:rPr>
                <w:sz w:val="28"/>
                <w:szCs w:val="28"/>
              </w:rPr>
            </w:pPr>
            <w:r w:rsidRPr="00A3320A">
              <w:rPr>
                <w:b/>
                <w:color w:val="FF0000"/>
                <w:sz w:val="28"/>
                <w:szCs w:val="28"/>
                <w:u w:val="single"/>
              </w:rPr>
              <w:t>до 700 человек</w:t>
            </w:r>
          </w:p>
        </w:tc>
        <w:tc>
          <w:tcPr>
            <w:tcW w:w="4005" w:type="dxa"/>
          </w:tcPr>
          <w:p w14:paraId="47B4A8A3" w14:textId="77777777" w:rsidR="00CA7BE8" w:rsidRPr="00A3320A" w:rsidRDefault="00CA7BE8" w:rsidP="00EF7733">
            <w:pPr>
              <w:jc w:val="center"/>
              <w:rPr>
                <w:b/>
                <w:sz w:val="28"/>
                <w:szCs w:val="28"/>
              </w:rPr>
            </w:pPr>
            <w:r w:rsidRPr="00A3320A">
              <w:rPr>
                <w:b/>
                <w:sz w:val="28"/>
                <w:szCs w:val="28"/>
              </w:rPr>
              <w:t>Учебные заведения</w:t>
            </w:r>
          </w:p>
          <w:p w14:paraId="78B642FD" w14:textId="77777777" w:rsidR="00CA7BE8" w:rsidRPr="00A3320A" w:rsidRDefault="00CA7BE8" w:rsidP="00EF7733">
            <w:pPr>
              <w:jc w:val="center"/>
              <w:rPr>
                <w:b/>
                <w:sz w:val="28"/>
                <w:szCs w:val="28"/>
              </w:rPr>
            </w:pPr>
            <w:r w:rsidRPr="00A3320A">
              <w:rPr>
                <w:b/>
                <w:sz w:val="28"/>
                <w:szCs w:val="28"/>
              </w:rPr>
              <w:t>с количеством обучающихся</w:t>
            </w:r>
          </w:p>
          <w:p w14:paraId="0334D295" w14:textId="77777777" w:rsidR="00CA7BE8" w:rsidRPr="00A3320A" w:rsidRDefault="00CA7BE8" w:rsidP="00EF7733">
            <w:pPr>
              <w:jc w:val="center"/>
              <w:rPr>
                <w:sz w:val="28"/>
                <w:szCs w:val="28"/>
              </w:rPr>
            </w:pPr>
            <w:r w:rsidRPr="00A3320A">
              <w:rPr>
                <w:b/>
                <w:color w:val="FF0000"/>
                <w:sz w:val="28"/>
                <w:szCs w:val="28"/>
                <w:u w:val="single"/>
              </w:rPr>
              <w:t>от 700 до 3 000 человек</w:t>
            </w:r>
          </w:p>
        </w:tc>
        <w:tc>
          <w:tcPr>
            <w:tcW w:w="4005" w:type="dxa"/>
          </w:tcPr>
          <w:p w14:paraId="1C7F5C8C" w14:textId="77777777" w:rsidR="00CA7BE8" w:rsidRPr="00A3320A" w:rsidRDefault="00CA7BE8" w:rsidP="00EF7733">
            <w:pPr>
              <w:jc w:val="center"/>
              <w:rPr>
                <w:b/>
                <w:sz w:val="28"/>
                <w:szCs w:val="28"/>
              </w:rPr>
            </w:pPr>
            <w:r w:rsidRPr="00A3320A">
              <w:rPr>
                <w:b/>
                <w:sz w:val="28"/>
                <w:szCs w:val="28"/>
              </w:rPr>
              <w:t>Учебные заведения</w:t>
            </w:r>
          </w:p>
          <w:p w14:paraId="5D0E261A" w14:textId="77777777" w:rsidR="00CA7BE8" w:rsidRPr="00A3320A" w:rsidRDefault="00CA7BE8" w:rsidP="00EF7733">
            <w:pPr>
              <w:jc w:val="center"/>
              <w:rPr>
                <w:b/>
                <w:sz w:val="28"/>
                <w:szCs w:val="28"/>
              </w:rPr>
            </w:pPr>
            <w:r w:rsidRPr="00A3320A">
              <w:rPr>
                <w:b/>
                <w:sz w:val="28"/>
                <w:szCs w:val="28"/>
              </w:rPr>
              <w:t>с количеством обучающихся</w:t>
            </w:r>
          </w:p>
          <w:p w14:paraId="02D8899E" w14:textId="77777777" w:rsidR="00CA7BE8" w:rsidRPr="00A3320A" w:rsidRDefault="00CA7BE8" w:rsidP="00EF7733">
            <w:pPr>
              <w:jc w:val="center"/>
              <w:rPr>
                <w:sz w:val="28"/>
                <w:szCs w:val="28"/>
              </w:rPr>
            </w:pPr>
            <w:r w:rsidRPr="00A3320A">
              <w:rPr>
                <w:b/>
                <w:color w:val="FF0000"/>
                <w:sz w:val="28"/>
                <w:szCs w:val="28"/>
                <w:u w:val="single"/>
              </w:rPr>
              <w:t>свыше 3 000 человек</w:t>
            </w:r>
          </w:p>
        </w:tc>
        <w:tc>
          <w:tcPr>
            <w:tcW w:w="40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242187" w14:textId="77777777" w:rsidR="00CA7BE8" w:rsidRPr="00A3320A" w:rsidRDefault="00C230F4" w:rsidP="00EF7733">
            <w:pPr>
              <w:suppressAutoHyphens w:val="0"/>
              <w:jc w:val="center"/>
              <w:rPr>
                <w:b/>
                <w:sz w:val="28"/>
                <w:szCs w:val="28"/>
              </w:rPr>
            </w:pPr>
            <w:r w:rsidRPr="00A3320A">
              <w:rPr>
                <w:b/>
                <w:sz w:val="28"/>
                <w:szCs w:val="28"/>
              </w:rPr>
              <w:t>Муниципальные учреждения, работающие в сфере молодёжной политики,</w:t>
            </w:r>
            <w:r w:rsidR="00304AD6" w:rsidRPr="00A3320A">
              <w:rPr>
                <w:b/>
                <w:sz w:val="28"/>
                <w:szCs w:val="28"/>
              </w:rPr>
              <w:t xml:space="preserve"> о</w:t>
            </w:r>
            <w:r w:rsidRPr="00A3320A">
              <w:rPr>
                <w:b/>
                <w:sz w:val="28"/>
                <w:szCs w:val="28"/>
              </w:rPr>
              <w:t>бщественные организаци</w:t>
            </w:r>
            <w:r w:rsidR="00304AD6" w:rsidRPr="00A3320A">
              <w:rPr>
                <w:b/>
                <w:sz w:val="28"/>
                <w:szCs w:val="28"/>
              </w:rPr>
              <w:t>и</w:t>
            </w:r>
            <w:r w:rsidR="006C1EA1">
              <w:rPr>
                <w:b/>
                <w:sz w:val="28"/>
                <w:szCs w:val="28"/>
              </w:rPr>
              <w:t>, не относящиеся к учебным заведениям</w:t>
            </w:r>
          </w:p>
        </w:tc>
      </w:tr>
      <w:tr w:rsidR="00CA7BE8" w:rsidRPr="00A3320A" w14:paraId="45D560AF" w14:textId="77777777">
        <w:trPr>
          <w:trHeight w:val="553"/>
        </w:trPr>
        <w:tc>
          <w:tcPr>
            <w:tcW w:w="4004" w:type="dxa"/>
          </w:tcPr>
          <w:p w14:paraId="5058C318" w14:textId="77777777" w:rsidR="00CA7BE8" w:rsidRPr="00A3320A" w:rsidRDefault="00CA7BE8" w:rsidP="00EF7733">
            <w:pPr>
              <w:jc w:val="both"/>
              <w:rPr>
                <w:sz w:val="28"/>
                <w:szCs w:val="28"/>
              </w:rPr>
            </w:pPr>
            <w:r w:rsidRPr="00A3320A">
              <w:rPr>
                <w:sz w:val="28"/>
                <w:szCs w:val="28"/>
              </w:rPr>
              <w:t xml:space="preserve">- </w:t>
            </w:r>
            <w:r w:rsidR="005F2CF3">
              <w:rPr>
                <w:sz w:val="28"/>
                <w:szCs w:val="28"/>
              </w:rPr>
              <w:t>5</w:t>
            </w:r>
            <w:r w:rsidRPr="00A3320A">
              <w:rPr>
                <w:sz w:val="28"/>
                <w:szCs w:val="28"/>
              </w:rPr>
              <w:t xml:space="preserve"> солист</w:t>
            </w:r>
            <w:r w:rsidR="001D1765">
              <w:rPr>
                <w:sz w:val="28"/>
                <w:szCs w:val="28"/>
              </w:rPr>
              <w:t>ов</w:t>
            </w:r>
            <w:r w:rsidRPr="00A3320A">
              <w:rPr>
                <w:sz w:val="28"/>
                <w:szCs w:val="28"/>
              </w:rPr>
              <w:t xml:space="preserve">; </w:t>
            </w:r>
          </w:p>
          <w:p w14:paraId="78414582" w14:textId="77777777" w:rsidR="00CA7BE8" w:rsidRPr="00A3320A" w:rsidRDefault="00CA7BE8" w:rsidP="00EF7733">
            <w:pPr>
              <w:jc w:val="both"/>
              <w:rPr>
                <w:sz w:val="28"/>
                <w:szCs w:val="28"/>
              </w:rPr>
            </w:pPr>
            <w:r w:rsidRPr="00A3320A">
              <w:rPr>
                <w:sz w:val="28"/>
                <w:szCs w:val="28"/>
              </w:rPr>
              <w:t xml:space="preserve">- 1 </w:t>
            </w:r>
            <w:r w:rsidR="004F40F6" w:rsidRPr="00A3320A">
              <w:rPr>
                <w:sz w:val="28"/>
                <w:szCs w:val="28"/>
              </w:rPr>
              <w:t>малая форма</w:t>
            </w:r>
            <w:r w:rsidRPr="00A3320A">
              <w:rPr>
                <w:sz w:val="28"/>
                <w:szCs w:val="28"/>
              </w:rPr>
              <w:t xml:space="preserve"> (ду</w:t>
            </w:r>
            <w:r w:rsidR="004F40F6" w:rsidRPr="00A3320A">
              <w:rPr>
                <w:sz w:val="28"/>
                <w:szCs w:val="28"/>
              </w:rPr>
              <w:t>эты, трио);</w:t>
            </w:r>
          </w:p>
          <w:p w14:paraId="7B148B9A" w14:textId="77777777" w:rsidR="00CA7BE8" w:rsidRPr="008C2F42" w:rsidRDefault="004F40F6" w:rsidP="005F2CF3">
            <w:pPr>
              <w:jc w:val="both"/>
              <w:rPr>
                <w:sz w:val="28"/>
                <w:szCs w:val="28"/>
                <w:lang w:val="en-US"/>
              </w:rPr>
            </w:pPr>
            <w:r w:rsidRPr="00A3320A">
              <w:rPr>
                <w:sz w:val="28"/>
                <w:szCs w:val="28"/>
              </w:rPr>
              <w:t>- 1 ансамбль</w:t>
            </w:r>
          </w:p>
        </w:tc>
        <w:tc>
          <w:tcPr>
            <w:tcW w:w="4005" w:type="dxa"/>
          </w:tcPr>
          <w:p w14:paraId="5E3C8B0E" w14:textId="77777777" w:rsidR="00CA7BE8" w:rsidRPr="00A3320A" w:rsidRDefault="00CA7BE8" w:rsidP="00EF7733">
            <w:pPr>
              <w:tabs>
                <w:tab w:val="left" w:pos="1423"/>
              </w:tabs>
              <w:jc w:val="both"/>
              <w:rPr>
                <w:sz w:val="28"/>
                <w:szCs w:val="28"/>
              </w:rPr>
            </w:pPr>
            <w:r w:rsidRPr="00A3320A">
              <w:rPr>
                <w:sz w:val="28"/>
                <w:szCs w:val="28"/>
              </w:rPr>
              <w:t xml:space="preserve">- </w:t>
            </w:r>
            <w:r w:rsidR="001E5140">
              <w:rPr>
                <w:sz w:val="28"/>
                <w:szCs w:val="28"/>
              </w:rPr>
              <w:t>7</w:t>
            </w:r>
            <w:r w:rsidRPr="00A3320A">
              <w:rPr>
                <w:sz w:val="28"/>
                <w:szCs w:val="28"/>
              </w:rPr>
              <w:t xml:space="preserve"> солистов; </w:t>
            </w:r>
          </w:p>
          <w:p w14:paraId="53AF7885" w14:textId="77777777" w:rsidR="004F40F6" w:rsidRPr="00A3320A" w:rsidRDefault="004F40F6" w:rsidP="004F40F6">
            <w:pPr>
              <w:jc w:val="both"/>
              <w:rPr>
                <w:sz w:val="28"/>
                <w:szCs w:val="28"/>
              </w:rPr>
            </w:pPr>
            <w:r w:rsidRPr="00A3320A">
              <w:rPr>
                <w:sz w:val="28"/>
                <w:szCs w:val="28"/>
              </w:rPr>
              <w:t>- 2 малых формы (дуэты, трио);</w:t>
            </w:r>
          </w:p>
          <w:p w14:paraId="0DAF5764" w14:textId="77777777" w:rsidR="00CA7BE8" w:rsidRPr="008C2F42" w:rsidRDefault="004F40F6" w:rsidP="005F2CF3">
            <w:pPr>
              <w:jc w:val="both"/>
              <w:rPr>
                <w:sz w:val="28"/>
                <w:szCs w:val="28"/>
                <w:lang w:val="en-US"/>
              </w:rPr>
            </w:pPr>
            <w:r w:rsidRPr="00A3320A">
              <w:rPr>
                <w:sz w:val="28"/>
                <w:szCs w:val="28"/>
              </w:rPr>
              <w:t>- 2 ансамбля</w:t>
            </w:r>
          </w:p>
        </w:tc>
        <w:tc>
          <w:tcPr>
            <w:tcW w:w="4005" w:type="dxa"/>
          </w:tcPr>
          <w:p w14:paraId="1AB85F56" w14:textId="77777777" w:rsidR="00CA7BE8" w:rsidRPr="00A3320A" w:rsidRDefault="00CA7BE8" w:rsidP="00EF7733">
            <w:pPr>
              <w:tabs>
                <w:tab w:val="left" w:pos="1423"/>
              </w:tabs>
              <w:jc w:val="both"/>
              <w:rPr>
                <w:sz w:val="28"/>
                <w:szCs w:val="28"/>
              </w:rPr>
            </w:pPr>
            <w:r w:rsidRPr="00A3320A">
              <w:rPr>
                <w:sz w:val="28"/>
                <w:szCs w:val="28"/>
              </w:rPr>
              <w:t xml:space="preserve">- </w:t>
            </w:r>
            <w:r w:rsidR="005F2CF3">
              <w:rPr>
                <w:sz w:val="28"/>
                <w:szCs w:val="28"/>
              </w:rPr>
              <w:t>1</w:t>
            </w:r>
            <w:r w:rsidR="001E5140">
              <w:rPr>
                <w:sz w:val="28"/>
                <w:szCs w:val="28"/>
              </w:rPr>
              <w:t>0</w:t>
            </w:r>
            <w:r w:rsidRPr="00A3320A">
              <w:rPr>
                <w:sz w:val="28"/>
                <w:szCs w:val="28"/>
              </w:rPr>
              <w:t xml:space="preserve"> солистов; </w:t>
            </w:r>
          </w:p>
          <w:p w14:paraId="2E2E2F13" w14:textId="77777777" w:rsidR="004F40F6" w:rsidRPr="00A3320A" w:rsidRDefault="004F40F6" w:rsidP="004F40F6">
            <w:pPr>
              <w:jc w:val="both"/>
              <w:rPr>
                <w:sz w:val="28"/>
                <w:szCs w:val="28"/>
              </w:rPr>
            </w:pPr>
            <w:r w:rsidRPr="00A3320A">
              <w:rPr>
                <w:sz w:val="28"/>
                <w:szCs w:val="28"/>
              </w:rPr>
              <w:t>- 3 малых формы (дуэты, трио);</w:t>
            </w:r>
          </w:p>
          <w:p w14:paraId="3CD0B4A9" w14:textId="77777777" w:rsidR="00CA7BE8" w:rsidRPr="008C2F42" w:rsidRDefault="004F40F6" w:rsidP="005F2CF3">
            <w:pPr>
              <w:jc w:val="both"/>
              <w:rPr>
                <w:sz w:val="28"/>
                <w:szCs w:val="28"/>
                <w:lang w:val="en-US"/>
              </w:rPr>
            </w:pPr>
            <w:r w:rsidRPr="00A3320A">
              <w:rPr>
                <w:sz w:val="28"/>
                <w:szCs w:val="28"/>
              </w:rPr>
              <w:t>- 3 ансамбля</w:t>
            </w:r>
          </w:p>
        </w:tc>
        <w:tc>
          <w:tcPr>
            <w:tcW w:w="40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AF792F" w14:textId="77777777" w:rsidR="00CA7BE8" w:rsidRPr="00A3320A" w:rsidRDefault="00CA7BE8" w:rsidP="00CA7BE8">
            <w:pPr>
              <w:jc w:val="both"/>
              <w:rPr>
                <w:sz w:val="28"/>
                <w:szCs w:val="28"/>
              </w:rPr>
            </w:pPr>
            <w:r w:rsidRPr="00A3320A">
              <w:rPr>
                <w:sz w:val="28"/>
                <w:szCs w:val="28"/>
              </w:rPr>
              <w:t xml:space="preserve">- </w:t>
            </w:r>
            <w:r w:rsidR="005F2CF3">
              <w:rPr>
                <w:sz w:val="28"/>
                <w:szCs w:val="28"/>
              </w:rPr>
              <w:t>5</w:t>
            </w:r>
            <w:r w:rsidRPr="00A3320A">
              <w:rPr>
                <w:sz w:val="28"/>
                <w:szCs w:val="28"/>
              </w:rPr>
              <w:t xml:space="preserve"> солист</w:t>
            </w:r>
            <w:r w:rsidR="001D1765">
              <w:rPr>
                <w:sz w:val="28"/>
                <w:szCs w:val="28"/>
              </w:rPr>
              <w:t>ов</w:t>
            </w:r>
            <w:r w:rsidRPr="00A3320A">
              <w:rPr>
                <w:sz w:val="28"/>
                <w:szCs w:val="28"/>
              </w:rPr>
              <w:t xml:space="preserve">; </w:t>
            </w:r>
          </w:p>
          <w:p w14:paraId="3FC8C5FC" w14:textId="77777777" w:rsidR="004F40F6" w:rsidRPr="00A3320A" w:rsidRDefault="004F40F6" w:rsidP="004F40F6">
            <w:pPr>
              <w:jc w:val="both"/>
              <w:rPr>
                <w:sz w:val="28"/>
                <w:szCs w:val="28"/>
              </w:rPr>
            </w:pPr>
            <w:r w:rsidRPr="00A3320A">
              <w:rPr>
                <w:sz w:val="28"/>
                <w:szCs w:val="28"/>
              </w:rPr>
              <w:t>- 1 малая форма (дуэты, трио);</w:t>
            </w:r>
          </w:p>
          <w:p w14:paraId="14601A15" w14:textId="77777777" w:rsidR="00CA7BE8" w:rsidRPr="008C2F42" w:rsidRDefault="004F40F6" w:rsidP="005F2CF3">
            <w:pPr>
              <w:jc w:val="both"/>
              <w:rPr>
                <w:sz w:val="28"/>
                <w:szCs w:val="28"/>
                <w:lang w:val="en-US"/>
              </w:rPr>
            </w:pPr>
            <w:r w:rsidRPr="00A3320A">
              <w:rPr>
                <w:sz w:val="28"/>
                <w:szCs w:val="28"/>
              </w:rPr>
              <w:t>- 1 ансамбль</w:t>
            </w:r>
          </w:p>
        </w:tc>
      </w:tr>
    </w:tbl>
    <w:p w14:paraId="25EAF73D" w14:textId="77777777" w:rsidR="001A2D65" w:rsidRDefault="001A2D65" w:rsidP="005B1FE9">
      <w:pPr>
        <w:ind w:firstLine="709"/>
        <w:jc w:val="both"/>
        <w:rPr>
          <w:sz w:val="28"/>
          <w:szCs w:val="28"/>
        </w:rPr>
      </w:pPr>
    </w:p>
    <w:p w14:paraId="421B9496" w14:textId="77777777" w:rsidR="005B1FE9" w:rsidRPr="00A3320A" w:rsidRDefault="005B1FE9" w:rsidP="005B1FE9">
      <w:pPr>
        <w:ind w:firstLine="709"/>
        <w:jc w:val="both"/>
        <w:rPr>
          <w:sz w:val="28"/>
          <w:szCs w:val="28"/>
        </w:rPr>
      </w:pPr>
      <w:r w:rsidRPr="00A3320A">
        <w:rPr>
          <w:sz w:val="28"/>
          <w:szCs w:val="28"/>
        </w:rPr>
        <w:t>Исполня</w:t>
      </w:r>
      <w:r w:rsidR="004F40F6" w:rsidRPr="00A3320A">
        <w:rPr>
          <w:sz w:val="28"/>
          <w:szCs w:val="28"/>
        </w:rPr>
        <w:t>ется под живой аккомпанемент,</w:t>
      </w:r>
      <w:r w:rsidRPr="00A3320A">
        <w:rPr>
          <w:sz w:val="28"/>
          <w:szCs w:val="28"/>
        </w:rPr>
        <w:t xml:space="preserve"> </w:t>
      </w:r>
      <w:r w:rsidR="00CF4F7A" w:rsidRPr="00A3320A">
        <w:rPr>
          <w:sz w:val="28"/>
          <w:szCs w:val="28"/>
        </w:rPr>
        <w:t xml:space="preserve">инструментальную фонограмму (минус 1) </w:t>
      </w:r>
      <w:r w:rsidR="004F40F6" w:rsidRPr="00A3320A">
        <w:rPr>
          <w:sz w:val="28"/>
          <w:szCs w:val="28"/>
        </w:rPr>
        <w:t>или a-</w:t>
      </w:r>
      <w:proofErr w:type="spellStart"/>
      <w:r w:rsidR="004F40F6" w:rsidRPr="00A3320A">
        <w:rPr>
          <w:sz w:val="28"/>
          <w:szCs w:val="28"/>
        </w:rPr>
        <w:t>capella</w:t>
      </w:r>
      <w:proofErr w:type="spellEnd"/>
      <w:r w:rsidR="004F40F6" w:rsidRPr="00A3320A">
        <w:rPr>
          <w:sz w:val="28"/>
          <w:szCs w:val="28"/>
        </w:rPr>
        <w:t>.</w:t>
      </w:r>
      <w:r w:rsidRPr="00A3320A">
        <w:rPr>
          <w:sz w:val="28"/>
          <w:szCs w:val="28"/>
        </w:rPr>
        <w:t xml:space="preserve"> </w:t>
      </w:r>
    </w:p>
    <w:p w14:paraId="37200586" w14:textId="77777777" w:rsidR="001A2D65" w:rsidRDefault="001A2D65" w:rsidP="00992DB2">
      <w:pPr>
        <w:jc w:val="both"/>
        <w:rPr>
          <w:b/>
          <w:sz w:val="28"/>
          <w:szCs w:val="28"/>
          <w:u w:val="single"/>
        </w:rPr>
      </w:pPr>
    </w:p>
    <w:p w14:paraId="6280C702" w14:textId="77777777" w:rsidR="00992DB2" w:rsidRPr="00A3320A" w:rsidRDefault="00992DB2" w:rsidP="00992DB2">
      <w:pPr>
        <w:jc w:val="both"/>
        <w:rPr>
          <w:sz w:val="28"/>
          <w:szCs w:val="28"/>
        </w:rPr>
      </w:pPr>
      <w:r w:rsidRPr="00A3320A">
        <w:rPr>
          <w:b/>
          <w:sz w:val="28"/>
          <w:szCs w:val="28"/>
          <w:u w:val="single"/>
        </w:rPr>
        <w:t>Условия проведения:</w:t>
      </w:r>
    </w:p>
    <w:p w14:paraId="015F960F" w14:textId="77777777" w:rsidR="00916D6E" w:rsidRPr="00A3320A" w:rsidRDefault="00916D6E" w:rsidP="00614096">
      <w:pPr>
        <w:ind w:firstLine="709"/>
        <w:jc w:val="both"/>
        <w:rPr>
          <w:sz w:val="28"/>
          <w:szCs w:val="28"/>
        </w:rPr>
      </w:pPr>
      <w:r w:rsidRPr="00A3320A">
        <w:rPr>
          <w:sz w:val="28"/>
          <w:szCs w:val="28"/>
        </w:rPr>
        <w:t>Солисты, дуэты представляют 1 произведение</w:t>
      </w:r>
      <w:r w:rsidR="005B1FE9" w:rsidRPr="00A3320A">
        <w:rPr>
          <w:sz w:val="28"/>
          <w:szCs w:val="28"/>
        </w:rPr>
        <w:t xml:space="preserve"> (не более </w:t>
      </w:r>
      <w:r w:rsidR="00653DB7" w:rsidRPr="00A3320A">
        <w:rPr>
          <w:sz w:val="28"/>
          <w:szCs w:val="28"/>
        </w:rPr>
        <w:t>3</w:t>
      </w:r>
      <w:r w:rsidR="005B1FE9" w:rsidRPr="00A3320A">
        <w:rPr>
          <w:sz w:val="28"/>
          <w:szCs w:val="28"/>
        </w:rPr>
        <w:t xml:space="preserve"> минут</w:t>
      </w:r>
      <w:r w:rsidR="00653DB7" w:rsidRPr="00A3320A">
        <w:rPr>
          <w:sz w:val="28"/>
          <w:szCs w:val="28"/>
        </w:rPr>
        <w:t xml:space="preserve"> 30 секунд</w:t>
      </w:r>
      <w:r w:rsidR="00C34736">
        <w:rPr>
          <w:sz w:val="28"/>
          <w:szCs w:val="28"/>
        </w:rPr>
        <w:t>, в</w:t>
      </w:r>
      <w:r w:rsidR="00C34736" w:rsidRPr="008B35D0">
        <w:rPr>
          <w:sz w:val="28"/>
          <w:szCs w:val="28"/>
        </w:rPr>
        <w:t xml:space="preserve"> случае превышения установленного времени более, чем на 1</w:t>
      </w:r>
      <w:r w:rsidR="00C34736">
        <w:rPr>
          <w:sz w:val="28"/>
          <w:szCs w:val="28"/>
        </w:rPr>
        <w:t>5</w:t>
      </w:r>
      <w:r w:rsidR="00C34736" w:rsidRPr="008B35D0">
        <w:rPr>
          <w:sz w:val="28"/>
          <w:szCs w:val="28"/>
        </w:rPr>
        <w:t xml:space="preserve"> секунд, конкурсный номер не оценивается</w:t>
      </w:r>
      <w:r w:rsidR="005B1FE9" w:rsidRPr="00A3320A">
        <w:rPr>
          <w:sz w:val="28"/>
          <w:szCs w:val="28"/>
        </w:rPr>
        <w:t>)</w:t>
      </w:r>
      <w:r w:rsidRPr="00A3320A">
        <w:rPr>
          <w:sz w:val="28"/>
          <w:szCs w:val="28"/>
        </w:rPr>
        <w:t>; ансамбли, хоры – 2 произведения</w:t>
      </w:r>
      <w:r w:rsidR="005B1FE9" w:rsidRPr="00A3320A">
        <w:rPr>
          <w:sz w:val="28"/>
          <w:szCs w:val="28"/>
        </w:rPr>
        <w:t xml:space="preserve"> (не более </w:t>
      </w:r>
      <w:r w:rsidR="00653DB7" w:rsidRPr="00A3320A">
        <w:rPr>
          <w:sz w:val="28"/>
          <w:szCs w:val="28"/>
        </w:rPr>
        <w:t>7</w:t>
      </w:r>
      <w:r w:rsidR="005B1FE9" w:rsidRPr="00A3320A">
        <w:rPr>
          <w:sz w:val="28"/>
          <w:szCs w:val="28"/>
        </w:rPr>
        <w:t xml:space="preserve"> минут)</w:t>
      </w:r>
      <w:r w:rsidRPr="00A3320A">
        <w:rPr>
          <w:sz w:val="28"/>
          <w:szCs w:val="28"/>
        </w:rPr>
        <w:t>.</w:t>
      </w:r>
    </w:p>
    <w:p w14:paraId="4B0C7A5E" w14:textId="77777777" w:rsidR="00916D6E" w:rsidRPr="00A3320A" w:rsidRDefault="00916D6E">
      <w:pPr>
        <w:ind w:firstLine="708"/>
        <w:jc w:val="both"/>
        <w:rPr>
          <w:sz w:val="28"/>
          <w:szCs w:val="28"/>
        </w:rPr>
      </w:pPr>
      <w:r w:rsidRPr="00A3320A">
        <w:rPr>
          <w:sz w:val="28"/>
          <w:szCs w:val="28"/>
        </w:rPr>
        <w:t>Исполнение оценивается по 10-ба</w:t>
      </w:r>
      <w:r w:rsidR="001D1765">
        <w:rPr>
          <w:sz w:val="28"/>
          <w:szCs w:val="28"/>
        </w:rPr>
        <w:t>лл</w:t>
      </w:r>
      <w:r w:rsidRPr="00A3320A">
        <w:rPr>
          <w:sz w:val="28"/>
          <w:szCs w:val="28"/>
        </w:rPr>
        <w:t>ьной системе.</w:t>
      </w:r>
    </w:p>
    <w:p w14:paraId="38BF357A" w14:textId="77777777" w:rsidR="001A2D65" w:rsidRDefault="001A2D65" w:rsidP="00901431">
      <w:pPr>
        <w:jc w:val="both"/>
        <w:rPr>
          <w:b/>
          <w:sz w:val="28"/>
          <w:szCs w:val="28"/>
          <w:u w:val="single"/>
        </w:rPr>
      </w:pPr>
    </w:p>
    <w:p w14:paraId="1A7359A5" w14:textId="77777777" w:rsidR="00916D6E" w:rsidRPr="00A3320A" w:rsidRDefault="00916D6E" w:rsidP="00901431">
      <w:pPr>
        <w:jc w:val="both"/>
        <w:rPr>
          <w:b/>
          <w:sz w:val="28"/>
          <w:szCs w:val="28"/>
          <w:u w:val="single"/>
        </w:rPr>
      </w:pPr>
      <w:r w:rsidRPr="00A3320A">
        <w:rPr>
          <w:b/>
          <w:sz w:val="28"/>
          <w:szCs w:val="28"/>
          <w:u w:val="single"/>
        </w:rPr>
        <w:t>В критерии оценки исполнителей входят:</w:t>
      </w:r>
      <w:r w:rsidR="00711E54" w:rsidRPr="00A3320A">
        <w:rPr>
          <w:b/>
          <w:sz w:val="28"/>
          <w:szCs w:val="28"/>
          <w:u w:val="single"/>
        </w:rPr>
        <w:t xml:space="preserve"> </w:t>
      </w:r>
    </w:p>
    <w:p w14:paraId="5642DDFD" w14:textId="77777777" w:rsidR="001A2D65" w:rsidRDefault="001A2D65" w:rsidP="00614096">
      <w:pPr>
        <w:shd w:val="clear" w:color="auto" w:fill="FFFFFF"/>
        <w:suppressAutoHyphens w:val="0"/>
        <w:jc w:val="both"/>
        <w:rPr>
          <w:color w:val="000000"/>
          <w:sz w:val="28"/>
          <w:szCs w:val="28"/>
          <w:lang w:eastAsia="ru-RU"/>
        </w:rPr>
        <w:sectPr w:rsidR="001A2D65" w:rsidSect="005F2CF3">
          <w:footerReference w:type="default" r:id="rId9"/>
          <w:footnotePr>
            <w:pos w:val="beneathText"/>
          </w:footnotePr>
          <w:pgSz w:w="16837" w:h="11905" w:orient="landscape"/>
          <w:pgMar w:top="423" w:right="720" w:bottom="567" w:left="720" w:header="142" w:footer="2" w:gutter="0"/>
          <w:pgNumType w:start="1"/>
          <w:cols w:space="720"/>
          <w:titlePg/>
          <w:docGrid w:linePitch="360"/>
        </w:sectPr>
      </w:pPr>
    </w:p>
    <w:p w14:paraId="5E4B24F3" w14:textId="77777777" w:rsidR="00614096" w:rsidRPr="00A3320A" w:rsidRDefault="00614096" w:rsidP="00614096">
      <w:pPr>
        <w:shd w:val="clear" w:color="auto" w:fill="FFFFFF"/>
        <w:suppressAutoHyphens w:val="0"/>
        <w:jc w:val="both"/>
        <w:rPr>
          <w:color w:val="000000"/>
          <w:sz w:val="28"/>
          <w:szCs w:val="28"/>
          <w:lang w:eastAsia="ru-RU"/>
        </w:rPr>
      </w:pPr>
      <w:r w:rsidRPr="00A3320A">
        <w:rPr>
          <w:color w:val="000000"/>
          <w:sz w:val="28"/>
          <w:szCs w:val="28"/>
          <w:lang w:eastAsia="ru-RU"/>
        </w:rPr>
        <w:lastRenderedPageBreak/>
        <w:t>- уровень исполнения;</w:t>
      </w:r>
    </w:p>
    <w:p w14:paraId="03D569A7" w14:textId="77777777" w:rsidR="00614096" w:rsidRPr="00A3320A" w:rsidRDefault="00614096" w:rsidP="00614096">
      <w:pPr>
        <w:shd w:val="clear" w:color="auto" w:fill="FFFFFF"/>
        <w:suppressAutoHyphens w:val="0"/>
        <w:jc w:val="both"/>
        <w:rPr>
          <w:color w:val="000000"/>
          <w:sz w:val="28"/>
          <w:szCs w:val="28"/>
          <w:lang w:eastAsia="ru-RU"/>
        </w:rPr>
      </w:pPr>
      <w:r w:rsidRPr="00A3320A">
        <w:rPr>
          <w:color w:val="000000"/>
          <w:sz w:val="28"/>
          <w:szCs w:val="28"/>
          <w:lang w:eastAsia="ru-RU"/>
        </w:rPr>
        <w:t>- техника вокала;</w:t>
      </w:r>
    </w:p>
    <w:p w14:paraId="2D42EA4F" w14:textId="77777777" w:rsidR="00614096" w:rsidRPr="00A3320A" w:rsidRDefault="00614096" w:rsidP="00614096">
      <w:pPr>
        <w:shd w:val="clear" w:color="auto" w:fill="FFFFFF"/>
        <w:suppressAutoHyphens w:val="0"/>
        <w:jc w:val="both"/>
        <w:rPr>
          <w:color w:val="000000"/>
          <w:sz w:val="28"/>
          <w:szCs w:val="28"/>
          <w:lang w:eastAsia="ru-RU"/>
        </w:rPr>
      </w:pPr>
      <w:r w:rsidRPr="00A3320A">
        <w:rPr>
          <w:color w:val="000000"/>
          <w:sz w:val="28"/>
          <w:szCs w:val="28"/>
          <w:lang w:eastAsia="ru-RU"/>
        </w:rPr>
        <w:t>- артистизм;</w:t>
      </w:r>
    </w:p>
    <w:p w14:paraId="7B23ACD7" w14:textId="77777777" w:rsidR="00614096" w:rsidRPr="00A3320A" w:rsidRDefault="00614096" w:rsidP="00614096">
      <w:pPr>
        <w:shd w:val="clear" w:color="auto" w:fill="FFFFFF"/>
        <w:suppressAutoHyphens w:val="0"/>
        <w:jc w:val="both"/>
        <w:rPr>
          <w:color w:val="000000"/>
          <w:sz w:val="28"/>
          <w:szCs w:val="28"/>
          <w:lang w:eastAsia="ru-RU"/>
        </w:rPr>
      </w:pPr>
      <w:r w:rsidRPr="00A3320A">
        <w:rPr>
          <w:color w:val="000000"/>
          <w:sz w:val="28"/>
          <w:szCs w:val="28"/>
          <w:lang w:eastAsia="ru-RU"/>
        </w:rPr>
        <w:t>- сценический вид, имидж;</w:t>
      </w:r>
    </w:p>
    <w:p w14:paraId="22AAB3A3" w14:textId="77777777" w:rsidR="00614096" w:rsidRPr="00A3320A" w:rsidRDefault="00614096" w:rsidP="00614096">
      <w:pPr>
        <w:jc w:val="both"/>
        <w:rPr>
          <w:sz w:val="28"/>
          <w:szCs w:val="28"/>
        </w:rPr>
      </w:pPr>
      <w:r w:rsidRPr="00A3320A">
        <w:rPr>
          <w:sz w:val="28"/>
          <w:szCs w:val="28"/>
        </w:rPr>
        <w:t>- чистота интонирования;</w:t>
      </w:r>
    </w:p>
    <w:p w14:paraId="09BA2DB0" w14:textId="77777777" w:rsidR="00614096" w:rsidRPr="00A3320A" w:rsidRDefault="00614096" w:rsidP="00614096">
      <w:pPr>
        <w:jc w:val="both"/>
        <w:rPr>
          <w:color w:val="000000"/>
          <w:sz w:val="28"/>
          <w:szCs w:val="28"/>
        </w:rPr>
      </w:pPr>
      <w:r w:rsidRPr="00A3320A">
        <w:rPr>
          <w:sz w:val="28"/>
          <w:szCs w:val="28"/>
        </w:rPr>
        <w:t>- сложность исполняемых произведений;</w:t>
      </w:r>
      <w:r w:rsidRPr="00A3320A">
        <w:rPr>
          <w:color w:val="000000"/>
          <w:sz w:val="28"/>
          <w:szCs w:val="28"/>
        </w:rPr>
        <w:t xml:space="preserve"> </w:t>
      </w:r>
    </w:p>
    <w:p w14:paraId="467778A0" w14:textId="77777777" w:rsidR="00614096" w:rsidRPr="00A3320A" w:rsidRDefault="00614096" w:rsidP="00614096">
      <w:pPr>
        <w:jc w:val="both"/>
        <w:rPr>
          <w:sz w:val="28"/>
          <w:szCs w:val="28"/>
        </w:rPr>
      </w:pPr>
      <w:r w:rsidRPr="00A3320A">
        <w:rPr>
          <w:color w:val="000000"/>
          <w:sz w:val="28"/>
          <w:szCs w:val="28"/>
        </w:rPr>
        <w:lastRenderedPageBreak/>
        <w:t>- владение вокальными приемами</w:t>
      </w:r>
      <w:r w:rsidRPr="00A3320A">
        <w:rPr>
          <w:sz w:val="28"/>
          <w:szCs w:val="28"/>
        </w:rPr>
        <w:t xml:space="preserve"> в соответствии с традиционным исполнением</w:t>
      </w:r>
      <w:r w:rsidRPr="00A3320A">
        <w:rPr>
          <w:color w:val="000000"/>
          <w:sz w:val="28"/>
          <w:szCs w:val="28"/>
        </w:rPr>
        <w:t>;</w:t>
      </w:r>
    </w:p>
    <w:p w14:paraId="705B7B19" w14:textId="77777777" w:rsidR="00614096" w:rsidRPr="00A3320A" w:rsidRDefault="00614096" w:rsidP="00614096">
      <w:pPr>
        <w:jc w:val="both"/>
        <w:rPr>
          <w:sz w:val="28"/>
          <w:szCs w:val="28"/>
        </w:rPr>
      </w:pPr>
      <w:r w:rsidRPr="00A3320A">
        <w:rPr>
          <w:sz w:val="28"/>
          <w:szCs w:val="28"/>
        </w:rPr>
        <w:t>- музыкальность, уровень актёрского мастерства</w:t>
      </w:r>
      <w:r w:rsidR="003B78FF">
        <w:rPr>
          <w:sz w:val="28"/>
          <w:szCs w:val="28"/>
        </w:rPr>
        <w:t>;</w:t>
      </w:r>
    </w:p>
    <w:p w14:paraId="008E5A48" w14:textId="77777777" w:rsidR="00916D6E" w:rsidRPr="00A3320A" w:rsidRDefault="00614096" w:rsidP="00614096">
      <w:pPr>
        <w:jc w:val="both"/>
        <w:rPr>
          <w:sz w:val="28"/>
          <w:szCs w:val="28"/>
        </w:rPr>
      </w:pPr>
      <w:r w:rsidRPr="00A3320A">
        <w:rPr>
          <w:sz w:val="28"/>
          <w:szCs w:val="28"/>
        </w:rPr>
        <w:t xml:space="preserve">- </w:t>
      </w:r>
      <w:r w:rsidR="00916D6E" w:rsidRPr="00A3320A">
        <w:rPr>
          <w:sz w:val="28"/>
          <w:szCs w:val="28"/>
        </w:rPr>
        <w:t>инструментальное сопровождение</w:t>
      </w:r>
      <w:r w:rsidR="003B78FF">
        <w:rPr>
          <w:sz w:val="28"/>
          <w:szCs w:val="28"/>
        </w:rPr>
        <w:t>;</w:t>
      </w:r>
    </w:p>
    <w:p w14:paraId="702A3AB8" w14:textId="77777777" w:rsidR="00614096" w:rsidRPr="00A3320A" w:rsidRDefault="00614096" w:rsidP="00614096">
      <w:pPr>
        <w:jc w:val="both"/>
        <w:rPr>
          <w:sz w:val="28"/>
          <w:szCs w:val="28"/>
        </w:rPr>
      </w:pPr>
      <w:r w:rsidRPr="00A3320A">
        <w:rPr>
          <w:sz w:val="28"/>
          <w:szCs w:val="28"/>
        </w:rPr>
        <w:t>- этнография</w:t>
      </w:r>
      <w:r w:rsidR="003B78FF">
        <w:rPr>
          <w:sz w:val="28"/>
          <w:szCs w:val="28"/>
        </w:rPr>
        <w:t>;</w:t>
      </w:r>
    </w:p>
    <w:p w14:paraId="1F1B9863" w14:textId="77777777" w:rsidR="00916D6E" w:rsidRPr="00A3320A" w:rsidRDefault="00614096" w:rsidP="00614096">
      <w:pPr>
        <w:jc w:val="both"/>
        <w:rPr>
          <w:sz w:val="28"/>
          <w:szCs w:val="28"/>
        </w:rPr>
      </w:pPr>
      <w:r w:rsidRPr="00A3320A">
        <w:rPr>
          <w:sz w:val="28"/>
          <w:szCs w:val="28"/>
        </w:rPr>
        <w:t xml:space="preserve">- </w:t>
      </w:r>
      <w:r w:rsidR="00916D6E" w:rsidRPr="00A3320A">
        <w:rPr>
          <w:sz w:val="28"/>
          <w:szCs w:val="28"/>
        </w:rPr>
        <w:t>адаптация песенного материала к сценическим условиям</w:t>
      </w:r>
      <w:r w:rsidR="003B78FF">
        <w:rPr>
          <w:sz w:val="28"/>
          <w:szCs w:val="28"/>
        </w:rPr>
        <w:t>;</w:t>
      </w:r>
    </w:p>
    <w:p w14:paraId="00B1D06E" w14:textId="77777777" w:rsidR="00916D6E" w:rsidRPr="00A3320A" w:rsidRDefault="00614096" w:rsidP="00614096">
      <w:pPr>
        <w:jc w:val="both"/>
        <w:rPr>
          <w:sz w:val="28"/>
          <w:szCs w:val="28"/>
        </w:rPr>
      </w:pPr>
      <w:r w:rsidRPr="00A3320A">
        <w:rPr>
          <w:sz w:val="28"/>
          <w:szCs w:val="28"/>
        </w:rPr>
        <w:t xml:space="preserve">- </w:t>
      </w:r>
      <w:r w:rsidR="00916D6E" w:rsidRPr="00A3320A">
        <w:rPr>
          <w:sz w:val="28"/>
          <w:szCs w:val="28"/>
        </w:rPr>
        <w:t>хореография (бытовая, сценическая).</w:t>
      </w:r>
    </w:p>
    <w:p w14:paraId="4095C3DC" w14:textId="77777777" w:rsidR="001A2D65" w:rsidRDefault="001A2D65" w:rsidP="00FD2D53">
      <w:pPr>
        <w:jc w:val="center"/>
        <w:rPr>
          <w:b/>
          <w:sz w:val="28"/>
          <w:szCs w:val="28"/>
        </w:rPr>
        <w:sectPr w:rsidR="001A2D65" w:rsidSect="001A2D65">
          <w:footnotePr>
            <w:pos w:val="beneathText"/>
          </w:footnotePr>
          <w:type w:val="continuous"/>
          <w:pgSz w:w="16837" w:h="11905" w:orient="landscape"/>
          <w:pgMar w:top="423" w:right="720" w:bottom="567" w:left="720" w:header="142" w:footer="2" w:gutter="0"/>
          <w:pgNumType w:start="1"/>
          <w:cols w:num="2" w:space="720"/>
          <w:titlePg/>
          <w:docGrid w:linePitch="360"/>
        </w:sectPr>
      </w:pPr>
    </w:p>
    <w:p w14:paraId="4C8795BB" w14:textId="77777777" w:rsidR="00FD2D53" w:rsidRPr="00A3320A" w:rsidRDefault="001A2D65" w:rsidP="00FD2D5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br w:type="page"/>
      </w:r>
      <w:r w:rsidR="00FD2D53" w:rsidRPr="00A3320A">
        <w:rPr>
          <w:b/>
          <w:sz w:val="28"/>
          <w:szCs w:val="28"/>
        </w:rPr>
        <w:lastRenderedPageBreak/>
        <w:t>РЕГЛАМЕНТ</w:t>
      </w:r>
    </w:p>
    <w:p w14:paraId="0887FED4" w14:textId="77777777" w:rsidR="00FD2D53" w:rsidRPr="00A3320A" w:rsidRDefault="00FD2D53" w:rsidP="00FD2D53">
      <w:pPr>
        <w:jc w:val="center"/>
        <w:rPr>
          <w:b/>
          <w:sz w:val="28"/>
          <w:szCs w:val="28"/>
        </w:rPr>
      </w:pPr>
      <w:r w:rsidRPr="00A3320A">
        <w:rPr>
          <w:b/>
          <w:sz w:val="28"/>
          <w:szCs w:val="28"/>
        </w:rPr>
        <w:t xml:space="preserve">проведения </w:t>
      </w:r>
      <w:r w:rsidR="00E119C6" w:rsidRPr="00A3320A">
        <w:rPr>
          <w:b/>
          <w:sz w:val="28"/>
          <w:szCs w:val="28"/>
        </w:rPr>
        <w:t>Фестивал</w:t>
      </w:r>
      <w:r w:rsidR="001E15CF" w:rsidRPr="00A3320A">
        <w:rPr>
          <w:b/>
          <w:sz w:val="28"/>
          <w:szCs w:val="28"/>
        </w:rPr>
        <w:t>я</w:t>
      </w:r>
      <w:r w:rsidR="00E119C6" w:rsidRPr="00A3320A">
        <w:rPr>
          <w:b/>
          <w:sz w:val="28"/>
          <w:szCs w:val="28"/>
        </w:rPr>
        <w:t xml:space="preserve"> академического вокала «Золотые голоса»</w:t>
      </w:r>
    </w:p>
    <w:p w14:paraId="6447C0F6" w14:textId="77777777" w:rsidR="001A2D65" w:rsidRPr="00A3320A" w:rsidRDefault="001A2D65" w:rsidP="001A2D6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НАПРАВЛЕНИЕ</w:t>
      </w:r>
      <w:r w:rsidRPr="00A3320A">
        <w:rPr>
          <w:b/>
          <w:sz w:val="28"/>
          <w:szCs w:val="28"/>
        </w:rPr>
        <w:t xml:space="preserve"> «МУЗЫКА</w:t>
      </w:r>
      <w:r>
        <w:rPr>
          <w:b/>
          <w:sz w:val="28"/>
          <w:szCs w:val="28"/>
        </w:rPr>
        <w:t>. ВОКАЛЬНОЕ НАПРАВЛЕНИЕ</w:t>
      </w:r>
      <w:r w:rsidRPr="00A3320A">
        <w:rPr>
          <w:b/>
          <w:sz w:val="28"/>
          <w:szCs w:val="28"/>
        </w:rPr>
        <w:t>»</w:t>
      </w:r>
    </w:p>
    <w:p w14:paraId="2FC2952E" w14:textId="77777777" w:rsidR="00614096" w:rsidRPr="00A3320A" w:rsidRDefault="00614096">
      <w:pPr>
        <w:tabs>
          <w:tab w:val="left" w:pos="2856"/>
        </w:tabs>
        <w:ind w:left="1428"/>
        <w:jc w:val="both"/>
        <w:rPr>
          <w:sz w:val="28"/>
          <w:szCs w:val="28"/>
        </w:rPr>
      </w:pPr>
    </w:p>
    <w:p w14:paraId="56E1CA32" w14:textId="4AE9B301" w:rsidR="004F40F6" w:rsidRPr="00A3320A" w:rsidRDefault="004F40F6" w:rsidP="001E15CF">
      <w:pPr>
        <w:tabs>
          <w:tab w:val="left" w:pos="2856"/>
        </w:tabs>
        <w:jc w:val="both"/>
        <w:rPr>
          <w:b/>
          <w:caps/>
          <w:sz w:val="28"/>
          <w:szCs w:val="28"/>
        </w:rPr>
      </w:pPr>
      <w:r w:rsidRPr="00A3320A">
        <w:rPr>
          <w:b/>
          <w:sz w:val="28"/>
          <w:szCs w:val="28"/>
        </w:rPr>
        <w:t>3</w:t>
      </w:r>
      <w:r w:rsidR="001E15CF" w:rsidRPr="00A3320A">
        <w:rPr>
          <w:b/>
          <w:sz w:val="28"/>
          <w:szCs w:val="28"/>
        </w:rPr>
        <w:t xml:space="preserve">. </w:t>
      </w:r>
      <w:r w:rsidR="001E5140">
        <w:rPr>
          <w:b/>
          <w:sz w:val="28"/>
          <w:szCs w:val="28"/>
        </w:rPr>
        <w:t>НОМИНАЦИЯ</w:t>
      </w:r>
      <w:r w:rsidR="00350CC7" w:rsidRPr="00A3320A">
        <w:rPr>
          <w:b/>
          <w:sz w:val="28"/>
          <w:szCs w:val="28"/>
        </w:rPr>
        <w:t>:</w:t>
      </w:r>
      <w:r w:rsidR="00916D6E" w:rsidRPr="00A3320A">
        <w:rPr>
          <w:b/>
          <w:sz w:val="28"/>
          <w:szCs w:val="28"/>
        </w:rPr>
        <w:t xml:space="preserve"> </w:t>
      </w:r>
      <w:r w:rsidR="00916D6E" w:rsidRPr="00A3320A">
        <w:rPr>
          <w:b/>
          <w:caps/>
          <w:sz w:val="28"/>
          <w:szCs w:val="28"/>
        </w:rPr>
        <w:t xml:space="preserve">Вокал </w:t>
      </w:r>
      <w:r w:rsidR="005B1FE9" w:rsidRPr="00A3320A">
        <w:rPr>
          <w:b/>
          <w:caps/>
          <w:sz w:val="28"/>
          <w:szCs w:val="28"/>
        </w:rPr>
        <w:t>АКАДЕМИЧЕСКИЙ</w:t>
      </w:r>
      <w:r w:rsidR="008C2F42">
        <w:rPr>
          <w:b/>
          <w:caps/>
          <w:sz w:val="28"/>
          <w:szCs w:val="28"/>
        </w:rPr>
        <w:t>, ансамбли</w:t>
      </w:r>
    </w:p>
    <w:p w14:paraId="2F16BAC1" w14:textId="77777777" w:rsidR="00614096" w:rsidRPr="00A3320A" w:rsidRDefault="005B1FE9" w:rsidP="001E15CF">
      <w:pPr>
        <w:tabs>
          <w:tab w:val="left" w:pos="2856"/>
        </w:tabs>
        <w:jc w:val="both"/>
        <w:rPr>
          <w:b/>
          <w:sz w:val="28"/>
          <w:szCs w:val="28"/>
        </w:rPr>
      </w:pPr>
      <w:r w:rsidRPr="00A3320A">
        <w:rPr>
          <w:b/>
          <w:caps/>
          <w:sz w:val="28"/>
          <w:szCs w:val="28"/>
        </w:rPr>
        <w:t xml:space="preserve"> </w:t>
      </w:r>
    </w:p>
    <w:tbl>
      <w:tblPr>
        <w:tblW w:w="15871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967"/>
        <w:gridCol w:w="3968"/>
        <w:gridCol w:w="3968"/>
        <w:gridCol w:w="3968"/>
      </w:tblGrid>
      <w:tr w:rsidR="007F33E5" w:rsidRPr="00A3320A" w14:paraId="6BB235C4" w14:textId="77777777">
        <w:tc>
          <w:tcPr>
            <w:tcW w:w="3967" w:type="dxa"/>
          </w:tcPr>
          <w:p w14:paraId="160748BF" w14:textId="77777777" w:rsidR="007F33E5" w:rsidRPr="00A3320A" w:rsidRDefault="007F33E5" w:rsidP="00EF7733">
            <w:pPr>
              <w:jc w:val="center"/>
              <w:rPr>
                <w:b/>
                <w:sz w:val="28"/>
                <w:szCs w:val="28"/>
              </w:rPr>
            </w:pPr>
            <w:r w:rsidRPr="00A3320A">
              <w:rPr>
                <w:b/>
                <w:sz w:val="28"/>
                <w:szCs w:val="28"/>
              </w:rPr>
              <w:t xml:space="preserve">Учебные заведения </w:t>
            </w:r>
          </w:p>
          <w:p w14:paraId="307E7791" w14:textId="77777777" w:rsidR="007F33E5" w:rsidRPr="00A3320A" w:rsidRDefault="007F33E5" w:rsidP="00EF7733">
            <w:pPr>
              <w:jc w:val="center"/>
              <w:rPr>
                <w:b/>
                <w:sz w:val="28"/>
                <w:szCs w:val="28"/>
              </w:rPr>
            </w:pPr>
            <w:r w:rsidRPr="00A3320A">
              <w:rPr>
                <w:b/>
                <w:sz w:val="28"/>
                <w:szCs w:val="28"/>
              </w:rPr>
              <w:t>с количеством обучающихся</w:t>
            </w:r>
          </w:p>
          <w:p w14:paraId="7EBDC7A5" w14:textId="77777777" w:rsidR="007F33E5" w:rsidRPr="00A3320A" w:rsidRDefault="007F33E5" w:rsidP="00EF7733">
            <w:pPr>
              <w:jc w:val="center"/>
              <w:rPr>
                <w:sz w:val="28"/>
                <w:szCs w:val="28"/>
              </w:rPr>
            </w:pPr>
            <w:r w:rsidRPr="00A3320A">
              <w:rPr>
                <w:b/>
                <w:color w:val="FF0000"/>
                <w:sz w:val="28"/>
                <w:szCs w:val="28"/>
                <w:u w:val="single"/>
              </w:rPr>
              <w:t>до 700 человек</w:t>
            </w:r>
          </w:p>
        </w:tc>
        <w:tc>
          <w:tcPr>
            <w:tcW w:w="3968" w:type="dxa"/>
          </w:tcPr>
          <w:p w14:paraId="51A0FA34" w14:textId="77777777" w:rsidR="007F33E5" w:rsidRPr="00A3320A" w:rsidRDefault="007F33E5" w:rsidP="00EF7733">
            <w:pPr>
              <w:jc w:val="center"/>
              <w:rPr>
                <w:b/>
                <w:sz w:val="28"/>
                <w:szCs w:val="28"/>
              </w:rPr>
            </w:pPr>
            <w:r w:rsidRPr="00A3320A">
              <w:rPr>
                <w:b/>
                <w:sz w:val="28"/>
                <w:szCs w:val="28"/>
              </w:rPr>
              <w:t>Учебные заведения</w:t>
            </w:r>
          </w:p>
          <w:p w14:paraId="27AB8112" w14:textId="77777777" w:rsidR="007F33E5" w:rsidRPr="00A3320A" w:rsidRDefault="007F33E5" w:rsidP="00EF7733">
            <w:pPr>
              <w:jc w:val="center"/>
              <w:rPr>
                <w:b/>
                <w:sz w:val="28"/>
                <w:szCs w:val="28"/>
              </w:rPr>
            </w:pPr>
            <w:r w:rsidRPr="00A3320A">
              <w:rPr>
                <w:b/>
                <w:sz w:val="28"/>
                <w:szCs w:val="28"/>
              </w:rPr>
              <w:t>с количеством обучающихся</w:t>
            </w:r>
          </w:p>
          <w:p w14:paraId="798363C1" w14:textId="77777777" w:rsidR="007F33E5" w:rsidRPr="00A3320A" w:rsidRDefault="007F33E5" w:rsidP="00EF7733">
            <w:pPr>
              <w:jc w:val="center"/>
              <w:rPr>
                <w:sz w:val="28"/>
                <w:szCs w:val="28"/>
              </w:rPr>
            </w:pPr>
            <w:r w:rsidRPr="00A3320A">
              <w:rPr>
                <w:b/>
                <w:color w:val="FF0000"/>
                <w:sz w:val="28"/>
                <w:szCs w:val="28"/>
                <w:u w:val="single"/>
              </w:rPr>
              <w:t>от 700 до 3 000 человек</w:t>
            </w:r>
          </w:p>
        </w:tc>
        <w:tc>
          <w:tcPr>
            <w:tcW w:w="3968" w:type="dxa"/>
          </w:tcPr>
          <w:p w14:paraId="4096E99C" w14:textId="77777777" w:rsidR="007F33E5" w:rsidRPr="00A3320A" w:rsidRDefault="007F33E5" w:rsidP="00EF7733">
            <w:pPr>
              <w:jc w:val="center"/>
              <w:rPr>
                <w:b/>
                <w:sz w:val="28"/>
                <w:szCs w:val="28"/>
              </w:rPr>
            </w:pPr>
            <w:r w:rsidRPr="00A3320A">
              <w:rPr>
                <w:b/>
                <w:sz w:val="28"/>
                <w:szCs w:val="28"/>
              </w:rPr>
              <w:t>Учебные заведения</w:t>
            </w:r>
          </w:p>
          <w:p w14:paraId="788CE14E" w14:textId="77777777" w:rsidR="007F33E5" w:rsidRPr="00A3320A" w:rsidRDefault="007F33E5" w:rsidP="00EF7733">
            <w:pPr>
              <w:jc w:val="center"/>
              <w:rPr>
                <w:b/>
                <w:sz w:val="28"/>
                <w:szCs w:val="28"/>
              </w:rPr>
            </w:pPr>
            <w:r w:rsidRPr="00A3320A">
              <w:rPr>
                <w:b/>
                <w:sz w:val="28"/>
                <w:szCs w:val="28"/>
              </w:rPr>
              <w:t>с количеством обучающихся</w:t>
            </w:r>
          </w:p>
          <w:p w14:paraId="4FAC7328" w14:textId="77777777" w:rsidR="007F33E5" w:rsidRPr="00A3320A" w:rsidRDefault="007F33E5" w:rsidP="00EF7733">
            <w:pPr>
              <w:jc w:val="center"/>
              <w:rPr>
                <w:sz w:val="28"/>
                <w:szCs w:val="28"/>
              </w:rPr>
            </w:pPr>
            <w:r w:rsidRPr="00A3320A">
              <w:rPr>
                <w:b/>
                <w:color w:val="FF0000"/>
                <w:sz w:val="28"/>
                <w:szCs w:val="28"/>
                <w:u w:val="single"/>
              </w:rPr>
              <w:t>свыше 3 000 человек</w:t>
            </w:r>
          </w:p>
        </w:tc>
        <w:tc>
          <w:tcPr>
            <w:tcW w:w="39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CAAF42" w14:textId="77777777" w:rsidR="007F33E5" w:rsidRPr="00A3320A" w:rsidRDefault="00C230F4" w:rsidP="00EF7733">
            <w:pPr>
              <w:suppressAutoHyphens w:val="0"/>
              <w:jc w:val="center"/>
              <w:rPr>
                <w:b/>
                <w:sz w:val="28"/>
                <w:szCs w:val="28"/>
              </w:rPr>
            </w:pPr>
            <w:r w:rsidRPr="00A3320A">
              <w:rPr>
                <w:b/>
                <w:sz w:val="28"/>
                <w:szCs w:val="28"/>
              </w:rPr>
              <w:t>Муниципальные учреждения, работающие в сфере молодёжной политики,</w:t>
            </w:r>
            <w:r w:rsidR="00304AD6" w:rsidRPr="00A3320A">
              <w:rPr>
                <w:b/>
                <w:sz w:val="28"/>
                <w:szCs w:val="28"/>
              </w:rPr>
              <w:t xml:space="preserve"> о</w:t>
            </w:r>
            <w:r w:rsidRPr="00A3320A">
              <w:rPr>
                <w:b/>
                <w:sz w:val="28"/>
                <w:szCs w:val="28"/>
              </w:rPr>
              <w:t>бщественные организаци</w:t>
            </w:r>
            <w:r w:rsidR="00304AD6" w:rsidRPr="00A3320A">
              <w:rPr>
                <w:b/>
                <w:sz w:val="28"/>
                <w:szCs w:val="28"/>
              </w:rPr>
              <w:t>и</w:t>
            </w:r>
            <w:r w:rsidR="005F2CF3">
              <w:rPr>
                <w:b/>
                <w:sz w:val="28"/>
                <w:szCs w:val="28"/>
              </w:rPr>
              <w:t>, не относящиеся к учебным заведениям</w:t>
            </w:r>
          </w:p>
        </w:tc>
      </w:tr>
      <w:tr w:rsidR="00C05117" w:rsidRPr="00A3320A" w14:paraId="6731E124" w14:textId="77777777">
        <w:trPr>
          <w:trHeight w:val="553"/>
        </w:trPr>
        <w:tc>
          <w:tcPr>
            <w:tcW w:w="3967" w:type="dxa"/>
          </w:tcPr>
          <w:p w14:paraId="2EC58249" w14:textId="77777777" w:rsidR="00C05117" w:rsidRPr="00A3320A" w:rsidRDefault="00C05117" w:rsidP="00EF7733">
            <w:pPr>
              <w:tabs>
                <w:tab w:val="left" w:pos="1423"/>
              </w:tabs>
              <w:jc w:val="both"/>
              <w:rPr>
                <w:sz w:val="28"/>
                <w:szCs w:val="28"/>
              </w:rPr>
            </w:pPr>
            <w:r w:rsidRPr="00A3320A">
              <w:rPr>
                <w:sz w:val="28"/>
                <w:szCs w:val="28"/>
              </w:rPr>
              <w:t xml:space="preserve">- </w:t>
            </w:r>
            <w:r w:rsidR="005F2CF3">
              <w:rPr>
                <w:sz w:val="28"/>
                <w:szCs w:val="28"/>
              </w:rPr>
              <w:t>5</w:t>
            </w:r>
            <w:r w:rsidRPr="00A3320A">
              <w:rPr>
                <w:sz w:val="28"/>
                <w:szCs w:val="28"/>
              </w:rPr>
              <w:t xml:space="preserve"> солист</w:t>
            </w:r>
            <w:r w:rsidR="003B78FF">
              <w:rPr>
                <w:sz w:val="28"/>
                <w:szCs w:val="28"/>
              </w:rPr>
              <w:t>ов</w:t>
            </w:r>
            <w:r w:rsidRPr="00A3320A">
              <w:rPr>
                <w:sz w:val="28"/>
                <w:szCs w:val="28"/>
              </w:rPr>
              <w:t xml:space="preserve">; </w:t>
            </w:r>
          </w:p>
          <w:p w14:paraId="7756B8E0" w14:textId="77777777" w:rsidR="00C05117" w:rsidRDefault="00C05117" w:rsidP="004F40F6">
            <w:pPr>
              <w:tabs>
                <w:tab w:val="left" w:pos="1423"/>
              </w:tabs>
              <w:jc w:val="both"/>
              <w:rPr>
                <w:sz w:val="28"/>
                <w:szCs w:val="28"/>
              </w:rPr>
            </w:pPr>
            <w:r w:rsidRPr="00A3320A">
              <w:rPr>
                <w:sz w:val="28"/>
                <w:szCs w:val="28"/>
              </w:rPr>
              <w:t xml:space="preserve">- </w:t>
            </w:r>
            <w:r w:rsidR="004F40F6" w:rsidRPr="00A3320A">
              <w:rPr>
                <w:sz w:val="28"/>
                <w:szCs w:val="28"/>
              </w:rPr>
              <w:t>2 малых формы (дуэты, трио)</w:t>
            </w:r>
          </w:p>
          <w:p w14:paraId="6A23FB84" w14:textId="4A76BC31" w:rsidR="008C2F42" w:rsidRPr="00A3320A" w:rsidRDefault="008C2F42" w:rsidP="004F40F6">
            <w:pPr>
              <w:tabs>
                <w:tab w:val="left" w:pos="1423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- 1 хор или ансамбль</w:t>
            </w:r>
          </w:p>
        </w:tc>
        <w:tc>
          <w:tcPr>
            <w:tcW w:w="3968" w:type="dxa"/>
          </w:tcPr>
          <w:p w14:paraId="0174DE5C" w14:textId="77777777" w:rsidR="00C05117" w:rsidRPr="00A3320A" w:rsidRDefault="005F2CF3" w:rsidP="00EF7733">
            <w:pPr>
              <w:tabs>
                <w:tab w:val="left" w:pos="1423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1E5140">
              <w:rPr>
                <w:sz w:val="28"/>
                <w:szCs w:val="28"/>
              </w:rPr>
              <w:t>7</w:t>
            </w:r>
            <w:r w:rsidR="00C05117" w:rsidRPr="00A3320A">
              <w:rPr>
                <w:sz w:val="28"/>
                <w:szCs w:val="28"/>
              </w:rPr>
              <w:t xml:space="preserve"> солистов;</w:t>
            </w:r>
          </w:p>
          <w:p w14:paraId="53DB18DB" w14:textId="77777777" w:rsidR="00C05117" w:rsidRDefault="004F40F6" w:rsidP="004F40F6">
            <w:pPr>
              <w:tabs>
                <w:tab w:val="left" w:pos="1423"/>
              </w:tabs>
              <w:jc w:val="both"/>
              <w:rPr>
                <w:sz w:val="28"/>
                <w:szCs w:val="28"/>
              </w:rPr>
            </w:pPr>
            <w:r w:rsidRPr="00A3320A">
              <w:rPr>
                <w:sz w:val="28"/>
                <w:szCs w:val="28"/>
              </w:rPr>
              <w:t>- 4 малых формы (дуэты, трио)</w:t>
            </w:r>
          </w:p>
          <w:p w14:paraId="7B831602" w14:textId="0E4B3FA8" w:rsidR="008C2F42" w:rsidRPr="00A3320A" w:rsidRDefault="008C2F42" w:rsidP="004F40F6">
            <w:pPr>
              <w:tabs>
                <w:tab w:val="left" w:pos="1423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- 2 хора или ансамбля</w:t>
            </w:r>
          </w:p>
        </w:tc>
        <w:tc>
          <w:tcPr>
            <w:tcW w:w="3968" w:type="dxa"/>
          </w:tcPr>
          <w:p w14:paraId="6EF03978" w14:textId="77777777" w:rsidR="00C05117" w:rsidRPr="00A3320A" w:rsidRDefault="00C05117" w:rsidP="00EF7733">
            <w:pPr>
              <w:tabs>
                <w:tab w:val="left" w:pos="1423"/>
              </w:tabs>
              <w:jc w:val="both"/>
              <w:rPr>
                <w:sz w:val="28"/>
                <w:szCs w:val="28"/>
              </w:rPr>
            </w:pPr>
            <w:r w:rsidRPr="00A3320A">
              <w:rPr>
                <w:sz w:val="28"/>
                <w:szCs w:val="28"/>
              </w:rPr>
              <w:t xml:space="preserve">- </w:t>
            </w:r>
            <w:r w:rsidR="005F2CF3">
              <w:rPr>
                <w:sz w:val="28"/>
                <w:szCs w:val="28"/>
              </w:rPr>
              <w:t>1</w:t>
            </w:r>
            <w:r w:rsidR="001E5140">
              <w:rPr>
                <w:sz w:val="28"/>
                <w:szCs w:val="28"/>
              </w:rPr>
              <w:t>0</w:t>
            </w:r>
            <w:r w:rsidRPr="00A3320A">
              <w:rPr>
                <w:sz w:val="28"/>
                <w:szCs w:val="28"/>
              </w:rPr>
              <w:t xml:space="preserve"> солистов; </w:t>
            </w:r>
          </w:p>
          <w:p w14:paraId="17ED20AE" w14:textId="77777777" w:rsidR="00C05117" w:rsidRDefault="004F40F6" w:rsidP="003B78FF">
            <w:pPr>
              <w:tabs>
                <w:tab w:val="left" w:pos="1423"/>
              </w:tabs>
              <w:jc w:val="both"/>
              <w:rPr>
                <w:sz w:val="28"/>
                <w:szCs w:val="28"/>
              </w:rPr>
            </w:pPr>
            <w:r w:rsidRPr="00A3320A">
              <w:rPr>
                <w:sz w:val="28"/>
                <w:szCs w:val="28"/>
              </w:rPr>
              <w:t>- 6 малых форм (дуэты, трио)</w:t>
            </w:r>
          </w:p>
          <w:p w14:paraId="10D9A7CF" w14:textId="60CDABC6" w:rsidR="008C2F42" w:rsidRPr="00A3320A" w:rsidRDefault="008C2F42" w:rsidP="003B78FF">
            <w:pPr>
              <w:tabs>
                <w:tab w:val="left" w:pos="1423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- 2 хора или ансамбля</w:t>
            </w:r>
          </w:p>
        </w:tc>
        <w:tc>
          <w:tcPr>
            <w:tcW w:w="39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076361" w14:textId="77777777" w:rsidR="00C05117" w:rsidRPr="00A3320A" w:rsidRDefault="00C05117" w:rsidP="00EF7733">
            <w:pPr>
              <w:tabs>
                <w:tab w:val="left" w:pos="1423"/>
              </w:tabs>
              <w:jc w:val="both"/>
              <w:rPr>
                <w:sz w:val="28"/>
                <w:szCs w:val="28"/>
              </w:rPr>
            </w:pPr>
            <w:r w:rsidRPr="00A3320A">
              <w:rPr>
                <w:sz w:val="28"/>
                <w:szCs w:val="28"/>
              </w:rPr>
              <w:t xml:space="preserve">- </w:t>
            </w:r>
            <w:r w:rsidR="005F2CF3">
              <w:rPr>
                <w:sz w:val="28"/>
                <w:szCs w:val="28"/>
              </w:rPr>
              <w:t>5</w:t>
            </w:r>
            <w:r w:rsidRPr="00A3320A">
              <w:rPr>
                <w:sz w:val="28"/>
                <w:szCs w:val="28"/>
              </w:rPr>
              <w:t xml:space="preserve"> солист</w:t>
            </w:r>
            <w:r w:rsidR="003B78FF">
              <w:rPr>
                <w:sz w:val="28"/>
                <w:szCs w:val="28"/>
              </w:rPr>
              <w:t>ов</w:t>
            </w:r>
            <w:r w:rsidRPr="00A3320A">
              <w:rPr>
                <w:sz w:val="28"/>
                <w:szCs w:val="28"/>
              </w:rPr>
              <w:t xml:space="preserve">; </w:t>
            </w:r>
          </w:p>
          <w:p w14:paraId="3A1188D7" w14:textId="77777777" w:rsidR="00C05117" w:rsidRDefault="004F40F6" w:rsidP="00F95CA4">
            <w:pPr>
              <w:tabs>
                <w:tab w:val="left" w:pos="1423"/>
              </w:tabs>
              <w:jc w:val="both"/>
              <w:rPr>
                <w:sz w:val="28"/>
                <w:szCs w:val="28"/>
              </w:rPr>
            </w:pPr>
            <w:r w:rsidRPr="00A3320A">
              <w:rPr>
                <w:sz w:val="28"/>
                <w:szCs w:val="28"/>
              </w:rPr>
              <w:t>- 2 малых формы (дуэты, трио)</w:t>
            </w:r>
          </w:p>
          <w:p w14:paraId="7B7C3609" w14:textId="4DBB6377" w:rsidR="008C2F42" w:rsidRPr="00A3320A" w:rsidRDefault="008C2F42" w:rsidP="00F95CA4">
            <w:pPr>
              <w:tabs>
                <w:tab w:val="left" w:pos="1423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- 2 хора или ансамбля</w:t>
            </w:r>
          </w:p>
        </w:tc>
      </w:tr>
    </w:tbl>
    <w:p w14:paraId="7F97153D" w14:textId="77777777" w:rsidR="00614096" w:rsidRPr="00A3320A" w:rsidRDefault="00614096" w:rsidP="00614096">
      <w:pPr>
        <w:tabs>
          <w:tab w:val="left" w:pos="2856"/>
        </w:tabs>
        <w:ind w:left="1428"/>
        <w:jc w:val="both"/>
        <w:rPr>
          <w:b/>
          <w:sz w:val="28"/>
          <w:szCs w:val="28"/>
        </w:rPr>
      </w:pPr>
    </w:p>
    <w:p w14:paraId="6216CC54" w14:textId="77777777" w:rsidR="005B1FE9" w:rsidRPr="00A3320A" w:rsidRDefault="005B1FE9" w:rsidP="005B1FE9">
      <w:pPr>
        <w:ind w:firstLine="709"/>
        <w:jc w:val="both"/>
        <w:rPr>
          <w:sz w:val="28"/>
          <w:szCs w:val="28"/>
        </w:rPr>
      </w:pPr>
      <w:r w:rsidRPr="00A3320A">
        <w:rPr>
          <w:sz w:val="28"/>
          <w:szCs w:val="28"/>
        </w:rPr>
        <w:t>Исполняется под живой аккомпанемент</w:t>
      </w:r>
      <w:r w:rsidR="00F95CA4" w:rsidRPr="00A3320A">
        <w:rPr>
          <w:sz w:val="28"/>
          <w:szCs w:val="28"/>
        </w:rPr>
        <w:t xml:space="preserve">, </w:t>
      </w:r>
      <w:r w:rsidR="00CF4F7A" w:rsidRPr="00A3320A">
        <w:rPr>
          <w:sz w:val="28"/>
          <w:szCs w:val="28"/>
        </w:rPr>
        <w:t>инструментальную фонограмму (минус 1)</w:t>
      </w:r>
      <w:r w:rsidR="004F40F6" w:rsidRPr="00A3320A">
        <w:rPr>
          <w:sz w:val="28"/>
          <w:szCs w:val="28"/>
        </w:rPr>
        <w:t xml:space="preserve"> или </w:t>
      </w:r>
      <w:r w:rsidR="00F95CA4" w:rsidRPr="00A3320A">
        <w:rPr>
          <w:sz w:val="28"/>
          <w:szCs w:val="28"/>
        </w:rPr>
        <w:t>a-</w:t>
      </w:r>
      <w:proofErr w:type="spellStart"/>
      <w:r w:rsidR="00F95CA4" w:rsidRPr="00A3320A">
        <w:rPr>
          <w:sz w:val="28"/>
          <w:szCs w:val="28"/>
        </w:rPr>
        <w:t>capella</w:t>
      </w:r>
      <w:proofErr w:type="spellEnd"/>
      <w:r w:rsidRPr="00A3320A">
        <w:rPr>
          <w:sz w:val="28"/>
          <w:szCs w:val="28"/>
        </w:rPr>
        <w:t xml:space="preserve">. </w:t>
      </w:r>
    </w:p>
    <w:p w14:paraId="1FA9A66F" w14:textId="77777777" w:rsidR="004F40F6" w:rsidRPr="00A3320A" w:rsidRDefault="004F40F6" w:rsidP="003A1B4C">
      <w:pPr>
        <w:jc w:val="both"/>
        <w:rPr>
          <w:b/>
          <w:sz w:val="28"/>
          <w:szCs w:val="28"/>
          <w:u w:val="single"/>
        </w:rPr>
      </w:pPr>
    </w:p>
    <w:p w14:paraId="4A62A3BA" w14:textId="77777777" w:rsidR="003A1B4C" w:rsidRPr="00A3320A" w:rsidRDefault="003A1B4C" w:rsidP="003A1B4C">
      <w:pPr>
        <w:jc w:val="both"/>
        <w:rPr>
          <w:sz w:val="28"/>
          <w:szCs w:val="28"/>
        </w:rPr>
      </w:pPr>
      <w:r w:rsidRPr="00A3320A">
        <w:rPr>
          <w:b/>
          <w:sz w:val="28"/>
          <w:szCs w:val="28"/>
          <w:u w:val="single"/>
        </w:rPr>
        <w:t>Условия проведения:</w:t>
      </w:r>
    </w:p>
    <w:p w14:paraId="452FE146" w14:textId="44082125" w:rsidR="00F95CA4" w:rsidRDefault="005B1FE9" w:rsidP="00F95CA4">
      <w:pPr>
        <w:ind w:firstLine="709"/>
        <w:jc w:val="both"/>
        <w:rPr>
          <w:sz w:val="28"/>
          <w:szCs w:val="28"/>
        </w:rPr>
      </w:pPr>
      <w:r w:rsidRPr="00A3320A">
        <w:rPr>
          <w:sz w:val="28"/>
          <w:szCs w:val="28"/>
        </w:rPr>
        <w:t>Участники представляют программу (желат</w:t>
      </w:r>
      <w:r w:rsidR="004F40F6" w:rsidRPr="00A3320A">
        <w:rPr>
          <w:sz w:val="28"/>
          <w:szCs w:val="28"/>
        </w:rPr>
        <w:t xml:space="preserve">ельно – отечественная классика), состоящую из 1 произведения продолжительностью </w:t>
      </w:r>
      <w:r w:rsidR="00C34736" w:rsidRPr="00A3320A">
        <w:rPr>
          <w:sz w:val="28"/>
          <w:szCs w:val="28"/>
        </w:rPr>
        <w:t>не более 3 минут 30 секунд</w:t>
      </w:r>
      <w:r w:rsidR="00C34736">
        <w:rPr>
          <w:sz w:val="28"/>
          <w:szCs w:val="28"/>
        </w:rPr>
        <w:t>, в</w:t>
      </w:r>
      <w:r w:rsidR="00C34736" w:rsidRPr="008B35D0">
        <w:rPr>
          <w:sz w:val="28"/>
          <w:szCs w:val="28"/>
        </w:rPr>
        <w:t xml:space="preserve"> случае превышения установленного времени более, чем на 1</w:t>
      </w:r>
      <w:r w:rsidR="00C34736">
        <w:rPr>
          <w:sz w:val="28"/>
          <w:szCs w:val="28"/>
        </w:rPr>
        <w:t>5</w:t>
      </w:r>
      <w:r w:rsidR="00C34736" w:rsidRPr="008B35D0">
        <w:rPr>
          <w:sz w:val="28"/>
          <w:szCs w:val="28"/>
        </w:rPr>
        <w:t xml:space="preserve"> секунд, конкурсный номер не оценивается</w:t>
      </w:r>
      <w:r w:rsidR="00F95CA4" w:rsidRPr="00A3320A">
        <w:rPr>
          <w:sz w:val="28"/>
          <w:szCs w:val="28"/>
        </w:rPr>
        <w:t>.</w:t>
      </w:r>
    </w:p>
    <w:p w14:paraId="58E217F0" w14:textId="77777777" w:rsidR="00916D6E" w:rsidRPr="00A3320A" w:rsidRDefault="00916D6E" w:rsidP="00F95CA4">
      <w:pPr>
        <w:ind w:firstLine="709"/>
        <w:jc w:val="both"/>
        <w:rPr>
          <w:sz w:val="28"/>
          <w:szCs w:val="28"/>
        </w:rPr>
      </w:pPr>
      <w:r w:rsidRPr="00A3320A">
        <w:rPr>
          <w:sz w:val="28"/>
          <w:szCs w:val="28"/>
        </w:rPr>
        <w:t>Исполнение оценивается по 10-ба</w:t>
      </w:r>
      <w:r w:rsidR="003B78FF">
        <w:rPr>
          <w:sz w:val="28"/>
          <w:szCs w:val="28"/>
        </w:rPr>
        <w:t>л</w:t>
      </w:r>
      <w:r w:rsidRPr="00A3320A">
        <w:rPr>
          <w:sz w:val="28"/>
          <w:szCs w:val="28"/>
        </w:rPr>
        <w:t>льной системе.</w:t>
      </w:r>
    </w:p>
    <w:p w14:paraId="1C42ACB2" w14:textId="77777777" w:rsidR="00916D6E" w:rsidRPr="00A3320A" w:rsidRDefault="00916D6E" w:rsidP="008B0CA0">
      <w:pPr>
        <w:jc w:val="both"/>
        <w:rPr>
          <w:b/>
          <w:sz w:val="28"/>
          <w:szCs w:val="28"/>
          <w:u w:val="single"/>
        </w:rPr>
      </w:pPr>
      <w:r w:rsidRPr="00A3320A">
        <w:rPr>
          <w:b/>
          <w:sz w:val="28"/>
          <w:szCs w:val="28"/>
          <w:u w:val="single"/>
        </w:rPr>
        <w:t>В критерии оценки исполнителей входят:</w:t>
      </w:r>
    </w:p>
    <w:p w14:paraId="28974E42" w14:textId="77777777" w:rsidR="008C2F42" w:rsidRDefault="008C2F42" w:rsidP="005B1FE9">
      <w:pPr>
        <w:shd w:val="clear" w:color="auto" w:fill="FFFFFF"/>
        <w:suppressAutoHyphens w:val="0"/>
        <w:jc w:val="both"/>
        <w:rPr>
          <w:color w:val="000000"/>
          <w:sz w:val="28"/>
          <w:szCs w:val="28"/>
          <w:lang w:eastAsia="ru-RU"/>
        </w:rPr>
        <w:sectPr w:rsidR="008C2F42" w:rsidSect="001A2D65">
          <w:footnotePr>
            <w:pos w:val="beneathText"/>
          </w:footnotePr>
          <w:type w:val="continuous"/>
          <w:pgSz w:w="16837" w:h="11905" w:orient="landscape"/>
          <w:pgMar w:top="423" w:right="720" w:bottom="567" w:left="720" w:header="142" w:footer="2" w:gutter="0"/>
          <w:pgNumType w:start="1"/>
          <w:cols w:space="720"/>
          <w:titlePg/>
          <w:docGrid w:linePitch="360"/>
        </w:sectPr>
      </w:pPr>
    </w:p>
    <w:p w14:paraId="44E7E309" w14:textId="331E3300" w:rsidR="005B1FE9" w:rsidRPr="00A3320A" w:rsidRDefault="005B1FE9" w:rsidP="005B1FE9">
      <w:pPr>
        <w:shd w:val="clear" w:color="auto" w:fill="FFFFFF"/>
        <w:suppressAutoHyphens w:val="0"/>
        <w:jc w:val="both"/>
        <w:rPr>
          <w:color w:val="000000"/>
          <w:sz w:val="28"/>
          <w:szCs w:val="28"/>
          <w:lang w:eastAsia="ru-RU"/>
        </w:rPr>
      </w:pPr>
      <w:r w:rsidRPr="00A3320A">
        <w:rPr>
          <w:color w:val="000000"/>
          <w:sz w:val="28"/>
          <w:szCs w:val="28"/>
          <w:lang w:eastAsia="ru-RU"/>
        </w:rPr>
        <w:lastRenderedPageBreak/>
        <w:t>- уровень исполнения;</w:t>
      </w:r>
    </w:p>
    <w:p w14:paraId="0EFD96DB" w14:textId="77777777" w:rsidR="005B1FE9" w:rsidRPr="00A3320A" w:rsidRDefault="005B1FE9" w:rsidP="005B1FE9">
      <w:pPr>
        <w:shd w:val="clear" w:color="auto" w:fill="FFFFFF"/>
        <w:suppressAutoHyphens w:val="0"/>
        <w:jc w:val="both"/>
        <w:rPr>
          <w:color w:val="000000"/>
          <w:sz w:val="28"/>
          <w:szCs w:val="28"/>
          <w:lang w:eastAsia="ru-RU"/>
        </w:rPr>
      </w:pPr>
      <w:r w:rsidRPr="00A3320A">
        <w:rPr>
          <w:color w:val="000000"/>
          <w:sz w:val="28"/>
          <w:szCs w:val="28"/>
          <w:lang w:eastAsia="ru-RU"/>
        </w:rPr>
        <w:t>- техника вокала;</w:t>
      </w:r>
    </w:p>
    <w:p w14:paraId="31910715" w14:textId="77777777" w:rsidR="005B1FE9" w:rsidRPr="00A3320A" w:rsidRDefault="005B1FE9" w:rsidP="005B1FE9">
      <w:pPr>
        <w:shd w:val="clear" w:color="auto" w:fill="FFFFFF"/>
        <w:suppressAutoHyphens w:val="0"/>
        <w:jc w:val="both"/>
        <w:rPr>
          <w:color w:val="000000"/>
          <w:sz w:val="28"/>
          <w:szCs w:val="28"/>
          <w:lang w:eastAsia="ru-RU"/>
        </w:rPr>
      </w:pPr>
      <w:r w:rsidRPr="00A3320A">
        <w:rPr>
          <w:color w:val="000000"/>
          <w:sz w:val="28"/>
          <w:szCs w:val="28"/>
          <w:lang w:eastAsia="ru-RU"/>
        </w:rPr>
        <w:t>- сценический вид, имидж;</w:t>
      </w:r>
    </w:p>
    <w:p w14:paraId="23C97AF6" w14:textId="77777777" w:rsidR="005B1FE9" w:rsidRPr="00A3320A" w:rsidRDefault="005B1FE9" w:rsidP="005B1FE9">
      <w:pPr>
        <w:jc w:val="both"/>
        <w:rPr>
          <w:sz w:val="28"/>
          <w:szCs w:val="28"/>
        </w:rPr>
      </w:pPr>
      <w:r w:rsidRPr="00A3320A">
        <w:rPr>
          <w:sz w:val="28"/>
          <w:szCs w:val="28"/>
        </w:rPr>
        <w:t>- чистота интонирования;</w:t>
      </w:r>
    </w:p>
    <w:p w14:paraId="037EEA0A" w14:textId="77777777" w:rsidR="005B1FE9" w:rsidRPr="00A3320A" w:rsidRDefault="005B1FE9" w:rsidP="005B1FE9">
      <w:pPr>
        <w:jc w:val="both"/>
        <w:rPr>
          <w:sz w:val="28"/>
          <w:szCs w:val="28"/>
        </w:rPr>
      </w:pPr>
      <w:r w:rsidRPr="00A3320A">
        <w:rPr>
          <w:sz w:val="28"/>
          <w:szCs w:val="28"/>
        </w:rPr>
        <w:lastRenderedPageBreak/>
        <w:t>- сложность исполняемых произведений;</w:t>
      </w:r>
    </w:p>
    <w:p w14:paraId="36E53DBA" w14:textId="77777777" w:rsidR="005B1FE9" w:rsidRPr="00A3320A" w:rsidRDefault="005B1FE9" w:rsidP="005B1FE9">
      <w:pPr>
        <w:jc w:val="both"/>
        <w:rPr>
          <w:sz w:val="28"/>
          <w:szCs w:val="28"/>
        </w:rPr>
      </w:pPr>
      <w:r w:rsidRPr="00A3320A">
        <w:rPr>
          <w:sz w:val="28"/>
          <w:szCs w:val="28"/>
        </w:rPr>
        <w:t>- музыкальность, уровень актёрского мастерства</w:t>
      </w:r>
      <w:r w:rsidR="003B78FF">
        <w:rPr>
          <w:sz w:val="28"/>
          <w:szCs w:val="28"/>
        </w:rPr>
        <w:t>;</w:t>
      </w:r>
    </w:p>
    <w:p w14:paraId="137DD5F9" w14:textId="77777777" w:rsidR="00916D6E" w:rsidRPr="00A3320A" w:rsidRDefault="005B1FE9" w:rsidP="005B1FE9">
      <w:pPr>
        <w:jc w:val="both"/>
        <w:rPr>
          <w:sz w:val="28"/>
          <w:szCs w:val="28"/>
        </w:rPr>
      </w:pPr>
      <w:r w:rsidRPr="00A3320A">
        <w:rPr>
          <w:sz w:val="28"/>
          <w:szCs w:val="28"/>
        </w:rPr>
        <w:t xml:space="preserve">- </w:t>
      </w:r>
      <w:r w:rsidR="00916D6E" w:rsidRPr="00A3320A">
        <w:rPr>
          <w:sz w:val="28"/>
          <w:szCs w:val="28"/>
        </w:rPr>
        <w:t>соответствие репертуара вокальным возможностям</w:t>
      </w:r>
      <w:r w:rsidRPr="00A3320A">
        <w:rPr>
          <w:sz w:val="28"/>
          <w:szCs w:val="28"/>
        </w:rPr>
        <w:t>.</w:t>
      </w:r>
    </w:p>
    <w:p w14:paraId="1660BBCD" w14:textId="77777777" w:rsidR="008C2F42" w:rsidRDefault="005F2CF3" w:rsidP="009468FE">
      <w:pPr>
        <w:jc w:val="center"/>
        <w:rPr>
          <w:sz w:val="28"/>
          <w:szCs w:val="28"/>
        </w:rPr>
        <w:sectPr w:rsidR="008C2F42" w:rsidSect="008C2F42">
          <w:footnotePr>
            <w:pos w:val="beneathText"/>
          </w:footnotePr>
          <w:type w:val="continuous"/>
          <w:pgSz w:w="16837" w:h="11905" w:orient="landscape"/>
          <w:pgMar w:top="423" w:right="720" w:bottom="567" w:left="720" w:header="142" w:footer="2" w:gutter="0"/>
          <w:pgNumType w:start="1"/>
          <w:cols w:num="2" w:space="720"/>
          <w:titlePg/>
          <w:docGrid w:linePitch="360"/>
        </w:sectPr>
      </w:pPr>
      <w:r>
        <w:rPr>
          <w:sz w:val="28"/>
          <w:szCs w:val="28"/>
        </w:rPr>
        <w:br w:type="page"/>
      </w:r>
    </w:p>
    <w:p w14:paraId="5D867D48" w14:textId="4FA209D9" w:rsidR="009468FE" w:rsidRPr="00A3320A" w:rsidRDefault="009468FE" w:rsidP="009468FE">
      <w:pPr>
        <w:jc w:val="center"/>
        <w:rPr>
          <w:b/>
          <w:sz w:val="28"/>
          <w:szCs w:val="28"/>
        </w:rPr>
      </w:pPr>
      <w:r w:rsidRPr="00A3320A">
        <w:rPr>
          <w:b/>
          <w:sz w:val="28"/>
          <w:szCs w:val="28"/>
        </w:rPr>
        <w:lastRenderedPageBreak/>
        <w:t xml:space="preserve"> </w:t>
      </w:r>
    </w:p>
    <w:p w14:paraId="05019CBD" w14:textId="2AFFD527" w:rsidR="003A1B4C" w:rsidRPr="00A3320A" w:rsidRDefault="003A1B4C" w:rsidP="005F2CF3">
      <w:pPr>
        <w:jc w:val="center"/>
        <w:rPr>
          <w:b/>
          <w:sz w:val="28"/>
          <w:szCs w:val="28"/>
        </w:rPr>
      </w:pPr>
      <w:r w:rsidRPr="00A3320A">
        <w:rPr>
          <w:b/>
          <w:sz w:val="28"/>
          <w:szCs w:val="28"/>
        </w:rPr>
        <w:t>РЕГЛАМЕНТ</w:t>
      </w:r>
    </w:p>
    <w:p w14:paraId="29E6AA45" w14:textId="77777777" w:rsidR="003A1B4C" w:rsidRPr="00A3320A" w:rsidRDefault="003A1B4C" w:rsidP="003A1B4C">
      <w:pPr>
        <w:jc w:val="center"/>
        <w:rPr>
          <w:b/>
          <w:sz w:val="28"/>
          <w:szCs w:val="28"/>
        </w:rPr>
      </w:pPr>
      <w:r w:rsidRPr="00A3320A">
        <w:rPr>
          <w:b/>
          <w:sz w:val="28"/>
          <w:szCs w:val="28"/>
        </w:rPr>
        <w:t xml:space="preserve">проведения </w:t>
      </w:r>
      <w:r w:rsidR="004D309D" w:rsidRPr="00A3320A">
        <w:rPr>
          <w:b/>
          <w:sz w:val="28"/>
          <w:szCs w:val="28"/>
        </w:rPr>
        <w:t>Фестивал</w:t>
      </w:r>
      <w:r w:rsidR="001E15CF" w:rsidRPr="00A3320A">
        <w:rPr>
          <w:b/>
          <w:sz w:val="28"/>
          <w:szCs w:val="28"/>
        </w:rPr>
        <w:t>я</w:t>
      </w:r>
      <w:r w:rsidR="004D309D" w:rsidRPr="00A3320A">
        <w:rPr>
          <w:b/>
          <w:sz w:val="28"/>
          <w:szCs w:val="28"/>
        </w:rPr>
        <w:t xml:space="preserve"> авторской </w:t>
      </w:r>
      <w:r w:rsidR="00CF4F7A" w:rsidRPr="00A3320A">
        <w:rPr>
          <w:b/>
          <w:sz w:val="28"/>
          <w:szCs w:val="28"/>
        </w:rPr>
        <w:t xml:space="preserve">и бардовской </w:t>
      </w:r>
      <w:r w:rsidR="004D309D" w:rsidRPr="00A3320A">
        <w:rPr>
          <w:b/>
          <w:sz w:val="28"/>
          <w:szCs w:val="28"/>
        </w:rPr>
        <w:t>песни «Студенческие струны»</w:t>
      </w:r>
    </w:p>
    <w:p w14:paraId="111EE7F8" w14:textId="77777777" w:rsidR="001A2D65" w:rsidRPr="00A3320A" w:rsidRDefault="001A2D65" w:rsidP="001A2D6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НАПРАВЛЕНИЕ</w:t>
      </w:r>
      <w:r w:rsidRPr="00A3320A">
        <w:rPr>
          <w:b/>
          <w:sz w:val="28"/>
          <w:szCs w:val="28"/>
        </w:rPr>
        <w:t xml:space="preserve"> «МУЗЫКА</w:t>
      </w:r>
      <w:r>
        <w:rPr>
          <w:b/>
          <w:sz w:val="28"/>
          <w:szCs w:val="28"/>
        </w:rPr>
        <w:t>. ВОКАЛЬНОЕ НАПРАВЛЕНИЕ</w:t>
      </w:r>
      <w:r w:rsidRPr="00A3320A">
        <w:rPr>
          <w:b/>
          <w:sz w:val="28"/>
          <w:szCs w:val="28"/>
        </w:rPr>
        <w:t>»</w:t>
      </w:r>
    </w:p>
    <w:p w14:paraId="69B5D2D5" w14:textId="77777777" w:rsidR="00E119C6" w:rsidRPr="00A3320A" w:rsidRDefault="00E119C6">
      <w:pPr>
        <w:ind w:left="1068"/>
        <w:jc w:val="both"/>
        <w:rPr>
          <w:b/>
          <w:sz w:val="28"/>
          <w:szCs w:val="28"/>
        </w:rPr>
      </w:pPr>
    </w:p>
    <w:p w14:paraId="7F6628FD" w14:textId="77777777" w:rsidR="005B1FE9" w:rsidRPr="00A3320A" w:rsidRDefault="008167E9" w:rsidP="001E15CF">
      <w:pPr>
        <w:jc w:val="both"/>
        <w:rPr>
          <w:b/>
          <w:caps/>
          <w:sz w:val="28"/>
          <w:szCs w:val="28"/>
        </w:rPr>
      </w:pPr>
      <w:r w:rsidRPr="00A3320A">
        <w:rPr>
          <w:b/>
          <w:sz w:val="28"/>
          <w:szCs w:val="28"/>
        </w:rPr>
        <w:t>5</w:t>
      </w:r>
      <w:r w:rsidR="001E15CF" w:rsidRPr="00A3320A">
        <w:rPr>
          <w:b/>
          <w:sz w:val="28"/>
          <w:szCs w:val="28"/>
        </w:rPr>
        <w:t xml:space="preserve">. </w:t>
      </w:r>
      <w:r w:rsidR="001E5140">
        <w:rPr>
          <w:b/>
          <w:sz w:val="28"/>
          <w:szCs w:val="28"/>
        </w:rPr>
        <w:t>НОМИНАЦИЯ</w:t>
      </w:r>
      <w:r w:rsidR="004D309D" w:rsidRPr="00A3320A">
        <w:rPr>
          <w:b/>
          <w:sz w:val="28"/>
          <w:szCs w:val="28"/>
        </w:rPr>
        <w:t>:</w:t>
      </w:r>
      <w:r w:rsidR="00916D6E" w:rsidRPr="00A3320A">
        <w:rPr>
          <w:b/>
          <w:caps/>
          <w:sz w:val="28"/>
          <w:szCs w:val="28"/>
        </w:rPr>
        <w:t xml:space="preserve"> авторская</w:t>
      </w:r>
      <w:r w:rsidR="00CD154A" w:rsidRPr="00A3320A">
        <w:rPr>
          <w:b/>
          <w:caps/>
          <w:sz w:val="28"/>
          <w:szCs w:val="28"/>
        </w:rPr>
        <w:t xml:space="preserve"> и бардовская </w:t>
      </w:r>
      <w:r w:rsidR="00916D6E" w:rsidRPr="00A3320A">
        <w:rPr>
          <w:b/>
          <w:caps/>
          <w:sz w:val="28"/>
          <w:szCs w:val="28"/>
        </w:rPr>
        <w:t>песн</w:t>
      </w:r>
      <w:r w:rsidR="005B1FE9" w:rsidRPr="00A3320A">
        <w:rPr>
          <w:b/>
          <w:caps/>
          <w:sz w:val="28"/>
          <w:szCs w:val="28"/>
        </w:rPr>
        <w:t xml:space="preserve">Я </w:t>
      </w:r>
    </w:p>
    <w:p w14:paraId="0D3F7C88" w14:textId="77777777" w:rsidR="00AB0E9D" w:rsidRPr="00A3320A" w:rsidRDefault="00AB0E9D" w:rsidP="004D309D">
      <w:pPr>
        <w:jc w:val="both"/>
        <w:rPr>
          <w:b/>
          <w:sz w:val="28"/>
          <w:szCs w:val="28"/>
        </w:rPr>
      </w:pPr>
    </w:p>
    <w:tbl>
      <w:tblPr>
        <w:tblW w:w="15871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112"/>
        <w:gridCol w:w="4110"/>
        <w:gridCol w:w="4111"/>
        <w:gridCol w:w="3538"/>
      </w:tblGrid>
      <w:tr w:rsidR="00AB0E9D" w:rsidRPr="00A3320A" w14:paraId="2BA5D9F2" w14:textId="77777777">
        <w:tc>
          <w:tcPr>
            <w:tcW w:w="4112" w:type="dxa"/>
          </w:tcPr>
          <w:p w14:paraId="57992261" w14:textId="77777777" w:rsidR="00AB0E9D" w:rsidRPr="00A3320A" w:rsidRDefault="00AB0E9D" w:rsidP="00EF7733">
            <w:pPr>
              <w:jc w:val="center"/>
              <w:rPr>
                <w:b/>
                <w:sz w:val="28"/>
                <w:szCs w:val="28"/>
              </w:rPr>
            </w:pPr>
            <w:r w:rsidRPr="00A3320A">
              <w:rPr>
                <w:b/>
                <w:sz w:val="28"/>
                <w:szCs w:val="28"/>
              </w:rPr>
              <w:t xml:space="preserve">Учебные заведения </w:t>
            </w:r>
          </w:p>
          <w:p w14:paraId="28C8CD30" w14:textId="77777777" w:rsidR="00AB0E9D" w:rsidRPr="00A3320A" w:rsidRDefault="00AB0E9D" w:rsidP="00EF7733">
            <w:pPr>
              <w:jc w:val="center"/>
              <w:rPr>
                <w:b/>
                <w:sz w:val="28"/>
                <w:szCs w:val="28"/>
              </w:rPr>
            </w:pPr>
            <w:r w:rsidRPr="00A3320A">
              <w:rPr>
                <w:b/>
                <w:sz w:val="28"/>
                <w:szCs w:val="28"/>
              </w:rPr>
              <w:t>с количеством обучающихся</w:t>
            </w:r>
          </w:p>
          <w:p w14:paraId="3A747E22" w14:textId="77777777" w:rsidR="00AB0E9D" w:rsidRPr="00A3320A" w:rsidRDefault="00AB0E9D" w:rsidP="00EF7733">
            <w:pPr>
              <w:jc w:val="center"/>
              <w:rPr>
                <w:sz w:val="28"/>
                <w:szCs w:val="28"/>
              </w:rPr>
            </w:pPr>
            <w:r w:rsidRPr="00A3320A">
              <w:rPr>
                <w:b/>
                <w:color w:val="FF0000"/>
                <w:sz w:val="28"/>
                <w:szCs w:val="28"/>
                <w:u w:val="single"/>
              </w:rPr>
              <w:t>до 700 человек</w:t>
            </w:r>
          </w:p>
        </w:tc>
        <w:tc>
          <w:tcPr>
            <w:tcW w:w="4110" w:type="dxa"/>
          </w:tcPr>
          <w:p w14:paraId="2217B412" w14:textId="77777777" w:rsidR="00AB0E9D" w:rsidRPr="00A3320A" w:rsidRDefault="00AB0E9D" w:rsidP="00EF7733">
            <w:pPr>
              <w:jc w:val="center"/>
              <w:rPr>
                <w:b/>
                <w:sz w:val="28"/>
                <w:szCs w:val="28"/>
              </w:rPr>
            </w:pPr>
            <w:r w:rsidRPr="00A3320A">
              <w:rPr>
                <w:b/>
                <w:sz w:val="28"/>
                <w:szCs w:val="28"/>
              </w:rPr>
              <w:t>Учебные заведения</w:t>
            </w:r>
          </w:p>
          <w:p w14:paraId="0263E897" w14:textId="77777777" w:rsidR="00AB0E9D" w:rsidRPr="00A3320A" w:rsidRDefault="00AB0E9D" w:rsidP="00EF7733">
            <w:pPr>
              <w:jc w:val="center"/>
              <w:rPr>
                <w:b/>
                <w:sz w:val="28"/>
                <w:szCs w:val="28"/>
              </w:rPr>
            </w:pPr>
            <w:r w:rsidRPr="00A3320A">
              <w:rPr>
                <w:b/>
                <w:sz w:val="28"/>
                <w:szCs w:val="28"/>
              </w:rPr>
              <w:t>с количеством обучающихся</w:t>
            </w:r>
          </w:p>
          <w:p w14:paraId="4DDE985C" w14:textId="77777777" w:rsidR="00AB0E9D" w:rsidRPr="00A3320A" w:rsidRDefault="00AB0E9D" w:rsidP="00EF7733">
            <w:pPr>
              <w:jc w:val="center"/>
              <w:rPr>
                <w:sz w:val="28"/>
                <w:szCs w:val="28"/>
              </w:rPr>
            </w:pPr>
            <w:r w:rsidRPr="00A3320A">
              <w:rPr>
                <w:b/>
                <w:color w:val="FF0000"/>
                <w:sz w:val="28"/>
                <w:szCs w:val="28"/>
                <w:u w:val="single"/>
              </w:rPr>
              <w:t>от 700 до 3 000 человек</w:t>
            </w:r>
          </w:p>
        </w:tc>
        <w:tc>
          <w:tcPr>
            <w:tcW w:w="4111" w:type="dxa"/>
          </w:tcPr>
          <w:p w14:paraId="6F87E168" w14:textId="77777777" w:rsidR="00AB0E9D" w:rsidRPr="00A3320A" w:rsidRDefault="00AB0E9D" w:rsidP="00EF7733">
            <w:pPr>
              <w:jc w:val="center"/>
              <w:rPr>
                <w:b/>
                <w:sz w:val="28"/>
                <w:szCs w:val="28"/>
              </w:rPr>
            </w:pPr>
            <w:r w:rsidRPr="00A3320A">
              <w:rPr>
                <w:b/>
                <w:sz w:val="28"/>
                <w:szCs w:val="28"/>
              </w:rPr>
              <w:t>Учебные заведения</w:t>
            </w:r>
          </w:p>
          <w:p w14:paraId="4ADF3769" w14:textId="77777777" w:rsidR="00AB0E9D" w:rsidRPr="00A3320A" w:rsidRDefault="00AB0E9D" w:rsidP="00EF7733">
            <w:pPr>
              <w:jc w:val="center"/>
              <w:rPr>
                <w:b/>
                <w:sz w:val="28"/>
                <w:szCs w:val="28"/>
              </w:rPr>
            </w:pPr>
            <w:r w:rsidRPr="00A3320A">
              <w:rPr>
                <w:b/>
                <w:sz w:val="28"/>
                <w:szCs w:val="28"/>
              </w:rPr>
              <w:t>с количеством обучающихся</w:t>
            </w:r>
          </w:p>
          <w:p w14:paraId="705D8EE2" w14:textId="77777777" w:rsidR="00AB0E9D" w:rsidRPr="00A3320A" w:rsidRDefault="00AB0E9D" w:rsidP="00EF7733">
            <w:pPr>
              <w:jc w:val="center"/>
              <w:rPr>
                <w:sz w:val="28"/>
                <w:szCs w:val="28"/>
              </w:rPr>
            </w:pPr>
            <w:r w:rsidRPr="00A3320A">
              <w:rPr>
                <w:b/>
                <w:color w:val="FF0000"/>
                <w:sz w:val="28"/>
                <w:szCs w:val="28"/>
                <w:u w:val="single"/>
              </w:rPr>
              <w:t>свыше 3 000 человек</w:t>
            </w:r>
          </w:p>
        </w:tc>
        <w:tc>
          <w:tcPr>
            <w:tcW w:w="35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3F68D7" w14:textId="77777777" w:rsidR="00AB0E9D" w:rsidRPr="00A3320A" w:rsidRDefault="00AB0E9D" w:rsidP="00527FA6">
            <w:pPr>
              <w:suppressAutoHyphens w:val="0"/>
              <w:jc w:val="center"/>
              <w:rPr>
                <w:b/>
                <w:sz w:val="28"/>
                <w:szCs w:val="28"/>
              </w:rPr>
            </w:pPr>
            <w:r w:rsidRPr="00A3320A">
              <w:rPr>
                <w:b/>
                <w:sz w:val="28"/>
                <w:szCs w:val="28"/>
              </w:rPr>
              <w:t>Муниципальны</w:t>
            </w:r>
            <w:r w:rsidR="00527FA6" w:rsidRPr="00A3320A">
              <w:rPr>
                <w:b/>
                <w:sz w:val="28"/>
                <w:szCs w:val="28"/>
              </w:rPr>
              <w:t>е</w:t>
            </w:r>
            <w:r w:rsidRPr="00A3320A">
              <w:rPr>
                <w:b/>
                <w:sz w:val="28"/>
                <w:szCs w:val="28"/>
              </w:rPr>
              <w:t xml:space="preserve"> </w:t>
            </w:r>
            <w:r w:rsidR="00527FA6" w:rsidRPr="00A3320A">
              <w:rPr>
                <w:b/>
                <w:sz w:val="28"/>
                <w:szCs w:val="28"/>
              </w:rPr>
              <w:t>учреждения,</w:t>
            </w:r>
            <w:r w:rsidRPr="00A3320A">
              <w:rPr>
                <w:b/>
                <w:sz w:val="28"/>
                <w:szCs w:val="28"/>
              </w:rPr>
              <w:t xml:space="preserve"> работающи</w:t>
            </w:r>
            <w:r w:rsidR="00527FA6" w:rsidRPr="00A3320A">
              <w:rPr>
                <w:b/>
                <w:sz w:val="28"/>
                <w:szCs w:val="28"/>
              </w:rPr>
              <w:t>е</w:t>
            </w:r>
            <w:r w:rsidRPr="00A3320A">
              <w:rPr>
                <w:b/>
                <w:sz w:val="28"/>
                <w:szCs w:val="28"/>
              </w:rPr>
              <w:t xml:space="preserve"> в сфере молодёжной политики,</w:t>
            </w:r>
            <w:r w:rsidR="00304AD6" w:rsidRPr="00A3320A">
              <w:rPr>
                <w:b/>
                <w:sz w:val="28"/>
                <w:szCs w:val="28"/>
              </w:rPr>
              <w:t xml:space="preserve"> общественные организации</w:t>
            </w:r>
            <w:r w:rsidR="005F2CF3">
              <w:rPr>
                <w:b/>
                <w:sz w:val="28"/>
                <w:szCs w:val="28"/>
              </w:rPr>
              <w:t>, не относящиеся к учебным заведениям</w:t>
            </w:r>
          </w:p>
        </w:tc>
      </w:tr>
      <w:tr w:rsidR="00AB0E9D" w:rsidRPr="00A3320A" w14:paraId="7B3CE4BB" w14:textId="77777777">
        <w:trPr>
          <w:trHeight w:val="553"/>
        </w:trPr>
        <w:tc>
          <w:tcPr>
            <w:tcW w:w="4112" w:type="dxa"/>
          </w:tcPr>
          <w:p w14:paraId="14A6EA97" w14:textId="77777777" w:rsidR="00CD154A" w:rsidRPr="00A3320A" w:rsidRDefault="00CD154A" w:rsidP="00AB0E9D">
            <w:pPr>
              <w:tabs>
                <w:tab w:val="left" w:pos="1423"/>
              </w:tabs>
              <w:jc w:val="both"/>
              <w:rPr>
                <w:sz w:val="28"/>
                <w:szCs w:val="28"/>
                <w:u w:val="single"/>
              </w:rPr>
            </w:pPr>
            <w:r w:rsidRPr="00A3320A">
              <w:rPr>
                <w:sz w:val="28"/>
                <w:szCs w:val="28"/>
                <w:u w:val="single"/>
              </w:rPr>
              <w:t>Бардовская песня</w:t>
            </w:r>
          </w:p>
          <w:p w14:paraId="628255E1" w14:textId="77777777" w:rsidR="00AB0E9D" w:rsidRPr="00A3320A" w:rsidRDefault="00AB0E9D" w:rsidP="00AB0E9D">
            <w:pPr>
              <w:tabs>
                <w:tab w:val="left" w:pos="1423"/>
              </w:tabs>
              <w:jc w:val="both"/>
              <w:rPr>
                <w:sz w:val="28"/>
                <w:szCs w:val="28"/>
              </w:rPr>
            </w:pPr>
            <w:r w:rsidRPr="00A3320A">
              <w:rPr>
                <w:sz w:val="28"/>
                <w:szCs w:val="28"/>
              </w:rPr>
              <w:t xml:space="preserve">- </w:t>
            </w:r>
            <w:r w:rsidR="008167E9" w:rsidRPr="00A3320A">
              <w:rPr>
                <w:sz w:val="28"/>
                <w:szCs w:val="28"/>
              </w:rPr>
              <w:t xml:space="preserve">до </w:t>
            </w:r>
            <w:r w:rsidR="005F2CF3">
              <w:rPr>
                <w:sz w:val="28"/>
                <w:szCs w:val="28"/>
              </w:rPr>
              <w:t>5</w:t>
            </w:r>
            <w:r w:rsidRPr="00A3320A">
              <w:rPr>
                <w:sz w:val="28"/>
                <w:szCs w:val="28"/>
              </w:rPr>
              <w:t xml:space="preserve"> участник</w:t>
            </w:r>
            <w:r w:rsidR="008167E9" w:rsidRPr="00A3320A">
              <w:rPr>
                <w:sz w:val="28"/>
                <w:szCs w:val="28"/>
              </w:rPr>
              <w:t>ов</w:t>
            </w:r>
            <w:r w:rsidRPr="00A3320A">
              <w:rPr>
                <w:sz w:val="28"/>
                <w:szCs w:val="28"/>
              </w:rPr>
              <w:t xml:space="preserve"> (солисты, </w:t>
            </w:r>
            <w:r w:rsidR="00871CC3" w:rsidRPr="00A3320A">
              <w:rPr>
                <w:sz w:val="28"/>
                <w:szCs w:val="28"/>
              </w:rPr>
              <w:t>малая форма</w:t>
            </w:r>
            <w:r w:rsidRPr="00A3320A">
              <w:rPr>
                <w:sz w:val="28"/>
                <w:szCs w:val="28"/>
              </w:rPr>
              <w:t xml:space="preserve">, </w:t>
            </w:r>
            <w:r w:rsidR="00871CC3" w:rsidRPr="00A3320A">
              <w:rPr>
                <w:sz w:val="28"/>
                <w:szCs w:val="28"/>
              </w:rPr>
              <w:t>коллективное исполнение</w:t>
            </w:r>
            <w:r w:rsidRPr="00A3320A">
              <w:rPr>
                <w:sz w:val="28"/>
                <w:szCs w:val="28"/>
              </w:rPr>
              <w:t xml:space="preserve">) </w:t>
            </w:r>
          </w:p>
          <w:p w14:paraId="3D258D54" w14:textId="77777777" w:rsidR="00CD154A" w:rsidRPr="00A3320A" w:rsidRDefault="00CD154A" w:rsidP="00AB0E9D">
            <w:pPr>
              <w:tabs>
                <w:tab w:val="left" w:pos="1423"/>
              </w:tabs>
              <w:jc w:val="both"/>
              <w:rPr>
                <w:sz w:val="28"/>
                <w:szCs w:val="28"/>
                <w:u w:val="single"/>
              </w:rPr>
            </w:pPr>
          </w:p>
        </w:tc>
        <w:tc>
          <w:tcPr>
            <w:tcW w:w="4110" w:type="dxa"/>
          </w:tcPr>
          <w:p w14:paraId="64AB9B44" w14:textId="77777777" w:rsidR="008167E9" w:rsidRPr="00A3320A" w:rsidRDefault="008167E9" w:rsidP="008167E9">
            <w:pPr>
              <w:tabs>
                <w:tab w:val="left" w:pos="1423"/>
              </w:tabs>
              <w:jc w:val="both"/>
              <w:rPr>
                <w:sz w:val="28"/>
                <w:szCs w:val="28"/>
                <w:u w:val="single"/>
              </w:rPr>
            </w:pPr>
            <w:r w:rsidRPr="00A3320A">
              <w:rPr>
                <w:sz w:val="28"/>
                <w:szCs w:val="28"/>
                <w:u w:val="single"/>
              </w:rPr>
              <w:t>Бардовская песня</w:t>
            </w:r>
          </w:p>
          <w:p w14:paraId="2670720C" w14:textId="77777777" w:rsidR="00871CC3" w:rsidRPr="00A3320A" w:rsidRDefault="00AB0E9D" w:rsidP="00871CC3">
            <w:pPr>
              <w:tabs>
                <w:tab w:val="left" w:pos="1423"/>
              </w:tabs>
              <w:jc w:val="both"/>
              <w:rPr>
                <w:sz w:val="28"/>
                <w:szCs w:val="28"/>
              </w:rPr>
            </w:pPr>
            <w:r w:rsidRPr="00A3320A">
              <w:rPr>
                <w:sz w:val="28"/>
                <w:szCs w:val="28"/>
              </w:rPr>
              <w:t xml:space="preserve">- </w:t>
            </w:r>
            <w:r w:rsidR="008167E9" w:rsidRPr="00A3320A">
              <w:rPr>
                <w:sz w:val="28"/>
                <w:szCs w:val="28"/>
              </w:rPr>
              <w:t xml:space="preserve">до </w:t>
            </w:r>
            <w:r w:rsidR="005F2CF3">
              <w:rPr>
                <w:sz w:val="28"/>
                <w:szCs w:val="28"/>
              </w:rPr>
              <w:t>7</w:t>
            </w:r>
            <w:r w:rsidRPr="00A3320A">
              <w:rPr>
                <w:sz w:val="28"/>
                <w:szCs w:val="28"/>
              </w:rPr>
              <w:t xml:space="preserve"> участников </w:t>
            </w:r>
            <w:r w:rsidR="00871CC3" w:rsidRPr="00A3320A">
              <w:rPr>
                <w:sz w:val="28"/>
                <w:szCs w:val="28"/>
              </w:rPr>
              <w:t xml:space="preserve">(солисты, малая форма, коллективное исполнение) </w:t>
            </w:r>
          </w:p>
          <w:p w14:paraId="42D3F0E1" w14:textId="77777777" w:rsidR="00AB0E9D" w:rsidRPr="00A3320A" w:rsidRDefault="00AB0E9D" w:rsidP="00EF7733">
            <w:pPr>
              <w:tabs>
                <w:tab w:val="left" w:pos="1423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4111" w:type="dxa"/>
          </w:tcPr>
          <w:p w14:paraId="57CCBC42" w14:textId="77777777" w:rsidR="008167E9" w:rsidRPr="00A3320A" w:rsidRDefault="008167E9" w:rsidP="008167E9">
            <w:pPr>
              <w:tabs>
                <w:tab w:val="left" w:pos="1423"/>
              </w:tabs>
              <w:jc w:val="both"/>
              <w:rPr>
                <w:sz w:val="28"/>
                <w:szCs w:val="28"/>
                <w:u w:val="single"/>
              </w:rPr>
            </w:pPr>
            <w:r w:rsidRPr="00A3320A">
              <w:rPr>
                <w:sz w:val="28"/>
                <w:szCs w:val="28"/>
                <w:u w:val="single"/>
              </w:rPr>
              <w:t>Бардовская песня</w:t>
            </w:r>
          </w:p>
          <w:p w14:paraId="645F059E" w14:textId="77777777" w:rsidR="00871CC3" w:rsidRPr="00A3320A" w:rsidRDefault="00AB0E9D" w:rsidP="00871CC3">
            <w:pPr>
              <w:tabs>
                <w:tab w:val="left" w:pos="1423"/>
              </w:tabs>
              <w:jc w:val="both"/>
              <w:rPr>
                <w:sz w:val="28"/>
                <w:szCs w:val="28"/>
              </w:rPr>
            </w:pPr>
            <w:r w:rsidRPr="00A3320A">
              <w:rPr>
                <w:sz w:val="28"/>
                <w:szCs w:val="28"/>
              </w:rPr>
              <w:t xml:space="preserve">- </w:t>
            </w:r>
            <w:r w:rsidR="008167E9" w:rsidRPr="00A3320A">
              <w:rPr>
                <w:sz w:val="28"/>
                <w:szCs w:val="28"/>
              </w:rPr>
              <w:t xml:space="preserve">до </w:t>
            </w:r>
            <w:r w:rsidR="005F2CF3">
              <w:rPr>
                <w:sz w:val="28"/>
                <w:szCs w:val="28"/>
              </w:rPr>
              <w:t>10</w:t>
            </w:r>
            <w:r w:rsidRPr="00A3320A">
              <w:rPr>
                <w:sz w:val="28"/>
                <w:szCs w:val="28"/>
              </w:rPr>
              <w:t xml:space="preserve"> участников </w:t>
            </w:r>
            <w:r w:rsidR="00871CC3" w:rsidRPr="00A3320A">
              <w:rPr>
                <w:sz w:val="28"/>
                <w:szCs w:val="28"/>
              </w:rPr>
              <w:t xml:space="preserve">(солисты, малая форма, коллективное исполнение) </w:t>
            </w:r>
          </w:p>
          <w:p w14:paraId="2C676FD7" w14:textId="77777777" w:rsidR="00AB0E9D" w:rsidRPr="00A3320A" w:rsidRDefault="00AB0E9D" w:rsidP="00EF7733">
            <w:pPr>
              <w:tabs>
                <w:tab w:val="left" w:pos="1423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35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3A6519" w14:textId="77777777" w:rsidR="008167E9" w:rsidRPr="00A3320A" w:rsidRDefault="008167E9" w:rsidP="008167E9">
            <w:pPr>
              <w:tabs>
                <w:tab w:val="left" w:pos="1423"/>
              </w:tabs>
              <w:jc w:val="both"/>
              <w:rPr>
                <w:sz w:val="28"/>
                <w:szCs w:val="28"/>
                <w:u w:val="single"/>
              </w:rPr>
            </w:pPr>
            <w:r w:rsidRPr="00A3320A">
              <w:rPr>
                <w:sz w:val="28"/>
                <w:szCs w:val="28"/>
                <w:u w:val="single"/>
              </w:rPr>
              <w:t>Бардовская песня</w:t>
            </w:r>
          </w:p>
          <w:p w14:paraId="36452954" w14:textId="77777777" w:rsidR="00871CC3" w:rsidRPr="00A3320A" w:rsidRDefault="00AB0E9D" w:rsidP="00871CC3">
            <w:pPr>
              <w:tabs>
                <w:tab w:val="left" w:pos="1423"/>
              </w:tabs>
              <w:jc w:val="both"/>
              <w:rPr>
                <w:sz w:val="28"/>
                <w:szCs w:val="28"/>
              </w:rPr>
            </w:pPr>
            <w:r w:rsidRPr="00A3320A">
              <w:rPr>
                <w:sz w:val="28"/>
                <w:szCs w:val="28"/>
              </w:rPr>
              <w:t xml:space="preserve">- </w:t>
            </w:r>
            <w:r w:rsidR="008167E9" w:rsidRPr="00A3320A">
              <w:rPr>
                <w:sz w:val="28"/>
                <w:szCs w:val="28"/>
              </w:rPr>
              <w:t xml:space="preserve">до </w:t>
            </w:r>
            <w:r w:rsidR="005F2CF3">
              <w:rPr>
                <w:sz w:val="28"/>
                <w:szCs w:val="28"/>
              </w:rPr>
              <w:t>5</w:t>
            </w:r>
            <w:r w:rsidR="008167E9" w:rsidRPr="00A3320A">
              <w:rPr>
                <w:sz w:val="28"/>
                <w:szCs w:val="28"/>
              </w:rPr>
              <w:t xml:space="preserve"> участников </w:t>
            </w:r>
            <w:r w:rsidR="00871CC3" w:rsidRPr="00A3320A">
              <w:rPr>
                <w:sz w:val="28"/>
                <w:szCs w:val="28"/>
              </w:rPr>
              <w:t xml:space="preserve">(солисты, малая форма, коллективное исполнение) </w:t>
            </w:r>
          </w:p>
          <w:p w14:paraId="164F4CAA" w14:textId="77777777" w:rsidR="00AB0E9D" w:rsidRPr="00A3320A" w:rsidRDefault="00AB0E9D" w:rsidP="00AB0E9D">
            <w:pPr>
              <w:tabs>
                <w:tab w:val="left" w:pos="1423"/>
              </w:tabs>
              <w:jc w:val="both"/>
              <w:rPr>
                <w:sz w:val="28"/>
                <w:szCs w:val="28"/>
              </w:rPr>
            </w:pPr>
          </w:p>
        </w:tc>
      </w:tr>
      <w:tr w:rsidR="008167E9" w:rsidRPr="00A3320A" w14:paraId="5FD5A6EE" w14:textId="77777777">
        <w:trPr>
          <w:trHeight w:val="553"/>
        </w:trPr>
        <w:tc>
          <w:tcPr>
            <w:tcW w:w="15871" w:type="dxa"/>
            <w:gridSpan w:val="4"/>
            <w:tcBorders>
              <w:right w:val="single" w:sz="4" w:space="0" w:color="auto"/>
            </w:tcBorders>
          </w:tcPr>
          <w:p w14:paraId="6A1FC501" w14:textId="77777777" w:rsidR="008167E9" w:rsidRPr="00A3320A" w:rsidRDefault="008167E9" w:rsidP="008167E9">
            <w:pPr>
              <w:tabs>
                <w:tab w:val="left" w:pos="1423"/>
              </w:tabs>
              <w:jc w:val="both"/>
              <w:rPr>
                <w:sz w:val="28"/>
                <w:szCs w:val="28"/>
                <w:u w:val="single"/>
              </w:rPr>
            </w:pPr>
            <w:r w:rsidRPr="00A3320A">
              <w:rPr>
                <w:sz w:val="28"/>
                <w:szCs w:val="28"/>
                <w:u w:val="single"/>
              </w:rPr>
              <w:t>В направлении «Авторская песня» ограничений по количеству участников нет</w:t>
            </w:r>
          </w:p>
        </w:tc>
      </w:tr>
    </w:tbl>
    <w:p w14:paraId="2271E40F" w14:textId="77777777" w:rsidR="00AB0E9D" w:rsidRPr="00A3320A" w:rsidRDefault="00AB0E9D" w:rsidP="004D309D">
      <w:pPr>
        <w:jc w:val="both"/>
        <w:rPr>
          <w:b/>
          <w:sz w:val="28"/>
          <w:szCs w:val="28"/>
        </w:rPr>
      </w:pPr>
    </w:p>
    <w:p w14:paraId="0646E700" w14:textId="77777777" w:rsidR="00916D6E" w:rsidRPr="00A3320A" w:rsidRDefault="00916D6E" w:rsidP="000068D9">
      <w:pPr>
        <w:jc w:val="both"/>
        <w:rPr>
          <w:b/>
          <w:sz w:val="28"/>
          <w:szCs w:val="28"/>
          <w:u w:val="single"/>
        </w:rPr>
      </w:pPr>
      <w:r w:rsidRPr="00A3320A">
        <w:rPr>
          <w:b/>
          <w:sz w:val="28"/>
          <w:szCs w:val="28"/>
          <w:u w:val="single"/>
        </w:rPr>
        <w:t>Участие в н</w:t>
      </w:r>
      <w:r w:rsidR="00AB0E9D" w:rsidRPr="00A3320A">
        <w:rPr>
          <w:b/>
          <w:sz w:val="28"/>
          <w:szCs w:val="28"/>
          <w:u w:val="single"/>
        </w:rPr>
        <w:t>аправлении</w:t>
      </w:r>
      <w:r w:rsidRPr="00A3320A">
        <w:rPr>
          <w:b/>
          <w:sz w:val="28"/>
          <w:szCs w:val="28"/>
          <w:u w:val="single"/>
        </w:rPr>
        <w:t xml:space="preserve"> будет проходить по </w:t>
      </w:r>
      <w:proofErr w:type="spellStart"/>
      <w:r w:rsidR="000068D9" w:rsidRPr="00A3320A">
        <w:rPr>
          <w:b/>
          <w:sz w:val="28"/>
          <w:szCs w:val="28"/>
          <w:u w:val="single"/>
        </w:rPr>
        <w:t>подноминациям</w:t>
      </w:r>
      <w:proofErr w:type="spellEnd"/>
      <w:r w:rsidRPr="00A3320A">
        <w:rPr>
          <w:b/>
          <w:sz w:val="28"/>
          <w:szCs w:val="28"/>
          <w:u w:val="single"/>
        </w:rPr>
        <w:t>:</w:t>
      </w:r>
    </w:p>
    <w:p w14:paraId="69188C6A" w14:textId="77777777" w:rsidR="008167E9" w:rsidRPr="00A3320A" w:rsidRDefault="008167E9" w:rsidP="008167E9">
      <w:pPr>
        <w:numPr>
          <w:ilvl w:val="0"/>
          <w:numId w:val="2"/>
        </w:numPr>
        <w:tabs>
          <w:tab w:val="left" w:pos="1423"/>
        </w:tabs>
        <w:jc w:val="both"/>
        <w:rPr>
          <w:sz w:val="28"/>
          <w:szCs w:val="28"/>
        </w:rPr>
      </w:pPr>
      <w:r w:rsidRPr="00A3320A">
        <w:rPr>
          <w:sz w:val="28"/>
          <w:szCs w:val="28"/>
        </w:rPr>
        <w:t>исполнители авторских песен – солисты</w:t>
      </w:r>
      <w:r w:rsidR="003B78FF">
        <w:rPr>
          <w:sz w:val="28"/>
          <w:szCs w:val="28"/>
        </w:rPr>
        <w:t>;</w:t>
      </w:r>
    </w:p>
    <w:p w14:paraId="6DCFBF28" w14:textId="77777777" w:rsidR="008167E9" w:rsidRPr="00A3320A" w:rsidRDefault="008167E9" w:rsidP="008167E9">
      <w:pPr>
        <w:numPr>
          <w:ilvl w:val="0"/>
          <w:numId w:val="2"/>
        </w:numPr>
        <w:tabs>
          <w:tab w:val="left" w:pos="1423"/>
        </w:tabs>
        <w:jc w:val="both"/>
        <w:rPr>
          <w:sz w:val="28"/>
          <w:szCs w:val="28"/>
        </w:rPr>
      </w:pPr>
      <w:r w:rsidRPr="00A3320A">
        <w:rPr>
          <w:sz w:val="28"/>
          <w:szCs w:val="28"/>
        </w:rPr>
        <w:t xml:space="preserve">исполнители авторских песен – </w:t>
      </w:r>
      <w:r w:rsidR="001A2D65">
        <w:rPr>
          <w:sz w:val="28"/>
          <w:szCs w:val="28"/>
        </w:rPr>
        <w:t>малый состав</w:t>
      </w:r>
      <w:r w:rsidR="003B78FF">
        <w:rPr>
          <w:sz w:val="28"/>
          <w:szCs w:val="28"/>
        </w:rPr>
        <w:t>;</w:t>
      </w:r>
    </w:p>
    <w:p w14:paraId="55E55D03" w14:textId="77777777" w:rsidR="008167E9" w:rsidRPr="00A3320A" w:rsidRDefault="008167E9" w:rsidP="008167E9">
      <w:pPr>
        <w:numPr>
          <w:ilvl w:val="0"/>
          <w:numId w:val="2"/>
        </w:numPr>
        <w:tabs>
          <w:tab w:val="left" w:pos="1423"/>
        </w:tabs>
        <w:jc w:val="both"/>
        <w:rPr>
          <w:sz w:val="28"/>
          <w:szCs w:val="28"/>
        </w:rPr>
      </w:pPr>
      <w:r w:rsidRPr="00A3320A">
        <w:rPr>
          <w:sz w:val="28"/>
          <w:szCs w:val="28"/>
        </w:rPr>
        <w:t xml:space="preserve">исполнители авторских песен – </w:t>
      </w:r>
      <w:r w:rsidR="001A2D65">
        <w:rPr>
          <w:sz w:val="28"/>
          <w:szCs w:val="28"/>
        </w:rPr>
        <w:t>коллективы</w:t>
      </w:r>
      <w:r w:rsidR="003B78FF">
        <w:rPr>
          <w:sz w:val="28"/>
          <w:szCs w:val="28"/>
        </w:rPr>
        <w:t>;</w:t>
      </w:r>
    </w:p>
    <w:p w14:paraId="5B2E231D" w14:textId="77777777" w:rsidR="00916D6E" w:rsidRPr="00A3320A" w:rsidRDefault="00916D6E">
      <w:pPr>
        <w:numPr>
          <w:ilvl w:val="0"/>
          <w:numId w:val="2"/>
        </w:numPr>
        <w:tabs>
          <w:tab w:val="left" w:pos="1423"/>
        </w:tabs>
        <w:jc w:val="both"/>
        <w:rPr>
          <w:sz w:val="28"/>
          <w:szCs w:val="28"/>
        </w:rPr>
      </w:pPr>
      <w:r w:rsidRPr="00A3320A">
        <w:rPr>
          <w:sz w:val="28"/>
          <w:szCs w:val="28"/>
        </w:rPr>
        <w:t xml:space="preserve">исполнители бардовских песен </w:t>
      </w:r>
      <w:r w:rsidR="000068D9" w:rsidRPr="00A3320A">
        <w:rPr>
          <w:sz w:val="28"/>
          <w:szCs w:val="28"/>
        </w:rPr>
        <w:t xml:space="preserve">– </w:t>
      </w:r>
      <w:r w:rsidRPr="00A3320A">
        <w:rPr>
          <w:sz w:val="28"/>
          <w:szCs w:val="28"/>
        </w:rPr>
        <w:t>солисты</w:t>
      </w:r>
      <w:r w:rsidR="003B78FF">
        <w:rPr>
          <w:sz w:val="28"/>
          <w:szCs w:val="28"/>
        </w:rPr>
        <w:t>;</w:t>
      </w:r>
    </w:p>
    <w:p w14:paraId="14060660" w14:textId="77777777" w:rsidR="00916D6E" w:rsidRPr="00A3320A" w:rsidRDefault="00916D6E">
      <w:pPr>
        <w:numPr>
          <w:ilvl w:val="0"/>
          <w:numId w:val="2"/>
        </w:numPr>
        <w:tabs>
          <w:tab w:val="left" w:pos="1423"/>
        </w:tabs>
        <w:jc w:val="both"/>
        <w:rPr>
          <w:sz w:val="28"/>
          <w:szCs w:val="28"/>
        </w:rPr>
      </w:pPr>
      <w:r w:rsidRPr="00A3320A">
        <w:rPr>
          <w:sz w:val="28"/>
          <w:szCs w:val="28"/>
        </w:rPr>
        <w:t xml:space="preserve">исполнители бардовских песен </w:t>
      </w:r>
      <w:r w:rsidR="000068D9" w:rsidRPr="00A3320A">
        <w:rPr>
          <w:sz w:val="28"/>
          <w:szCs w:val="28"/>
        </w:rPr>
        <w:t xml:space="preserve">– </w:t>
      </w:r>
      <w:r w:rsidR="001A2D65">
        <w:rPr>
          <w:sz w:val="28"/>
          <w:szCs w:val="28"/>
        </w:rPr>
        <w:t>малый состав</w:t>
      </w:r>
      <w:r w:rsidR="003B78FF">
        <w:rPr>
          <w:sz w:val="28"/>
          <w:szCs w:val="28"/>
        </w:rPr>
        <w:t>;</w:t>
      </w:r>
    </w:p>
    <w:p w14:paraId="462F477F" w14:textId="77777777" w:rsidR="00916D6E" w:rsidRPr="00A3320A" w:rsidRDefault="00916D6E">
      <w:pPr>
        <w:numPr>
          <w:ilvl w:val="0"/>
          <w:numId w:val="2"/>
        </w:numPr>
        <w:tabs>
          <w:tab w:val="left" w:pos="1423"/>
        </w:tabs>
        <w:jc w:val="both"/>
        <w:rPr>
          <w:sz w:val="28"/>
          <w:szCs w:val="28"/>
        </w:rPr>
      </w:pPr>
      <w:r w:rsidRPr="00A3320A">
        <w:rPr>
          <w:sz w:val="28"/>
          <w:szCs w:val="28"/>
        </w:rPr>
        <w:t>исполнители бардовских песен –</w:t>
      </w:r>
      <w:r w:rsidR="000068D9" w:rsidRPr="00A3320A">
        <w:rPr>
          <w:sz w:val="28"/>
          <w:szCs w:val="28"/>
        </w:rPr>
        <w:t xml:space="preserve"> </w:t>
      </w:r>
      <w:r w:rsidR="001A2D65">
        <w:rPr>
          <w:sz w:val="28"/>
          <w:szCs w:val="28"/>
        </w:rPr>
        <w:t>коллективы</w:t>
      </w:r>
      <w:r w:rsidRPr="00A3320A">
        <w:rPr>
          <w:sz w:val="28"/>
          <w:szCs w:val="28"/>
        </w:rPr>
        <w:t>.</w:t>
      </w:r>
    </w:p>
    <w:p w14:paraId="1ED6BCF0" w14:textId="77777777" w:rsidR="009801DB" w:rsidRDefault="009801DB" w:rsidP="000068D9">
      <w:pPr>
        <w:jc w:val="both"/>
        <w:rPr>
          <w:b/>
          <w:sz w:val="28"/>
          <w:szCs w:val="28"/>
          <w:u w:val="single"/>
        </w:rPr>
      </w:pPr>
    </w:p>
    <w:p w14:paraId="2F1B08F2" w14:textId="77777777" w:rsidR="005F2CF3" w:rsidRDefault="005F2CF3" w:rsidP="000068D9">
      <w:pPr>
        <w:jc w:val="both"/>
        <w:rPr>
          <w:b/>
          <w:sz w:val="28"/>
          <w:szCs w:val="28"/>
          <w:u w:val="single"/>
        </w:rPr>
      </w:pPr>
    </w:p>
    <w:p w14:paraId="3B3309E0" w14:textId="77777777" w:rsidR="005F2CF3" w:rsidRDefault="005F2CF3" w:rsidP="000068D9">
      <w:pPr>
        <w:jc w:val="both"/>
        <w:rPr>
          <w:b/>
          <w:sz w:val="28"/>
          <w:szCs w:val="28"/>
          <w:u w:val="single"/>
        </w:rPr>
      </w:pPr>
    </w:p>
    <w:p w14:paraId="300EA7AC" w14:textId="77777777" w:rsidR="005F2CF3" w:rsidRDefault="005F2CF3" w:rsidP="000068D9">
      <w:pPr>
        <w:jc w:val="both"/>
        <w:rPr>
          <w:b/>
          <w:sz w:val="28"/>
          <w:szCs w:val="28"/>
          <w:u w:val="single"/>
        </w:rPr>
      </w:pPr>
    </w:p>
    <w:p w14:paraId="3D434E65" w14:textId="77777777" w:rsidR="005F2CF3" w:rsidRPr="00A3320A" w:rsidRDefault="005F2CF3" w:rsidP="000068D9">
      <w:pPr>
        <w:jc w:val="both"/>
        <w:rPr>
          <w:b/>
          <w:sz w:val="28"/>
          <w:szCs w:val="28"/>
          <w:u w:val="single"/>
        </w:rPr>
      </w:pPr>
    </w:p>
    <w:p w14:paraId="5A235B85" w14:textId="77777777" w:rsidR="00916D6E" w:rsidRPr="00A3320A" w:rsidRDefault="00916D6E" w:rsidP="000068D9">
      <w:pPr>
        <w:jc w:val="both"/>
        <w:rPr>
          <w:b/>
          <w:sz w:val="28"/>
          <w:szCs w:val="28"/>
          <w:u w:val="single"/>
        </w:rPr>
      </w:pPr>
      <w:r w:rsidRPr="00A3320A">
        <w:rPr>
          <w:b/>
          <w:sz w:val="28"/>
          <w:szCs w:val="28"/>
          <w:u w:val="single"/>
        </w:rPr>
        <w:t>Условия проведения:</w:t>
      </w:r>
    </w:p>
    <w:p w14:paraId="197AED90" w14:textId="77777777" w:rsidR="00916D6E" w:rsidRPr="00A3320A" w:rsidRDefault="00916D6E" w:rsidP="008167E9">
      <w:pPr>
        <w:ind w:firstLine="709"/>
        <w:jc w:val="both"/>
        <w:rPr>
          <w:sz w:val="28"/>
          <w:szCs w:val="28"/>
        </w:rPr>
      </w:pPr>
      <w:r w:rsidRPr="00A3320A">
        <w:rPr>
          <w:sz w:val="28"/>
          <w:szCs w:val="28"/>
        </w:rPr>
        <w:t>Участники представляют 1 произведение.</w:t>
      </w:r>
    </w:p>
    <w:p w14:paraId="1BF8648A" w14:textId="77777777" w:rsidR="004A2B95" w:rsidRPr="00A3320A" w:rsidRDefault="008167E9" w:rsidP="004A2B95">
      <w:pPr>
        <w:ind w:firstLine="709"/>
        <w:rPr>
          <w:sz w:val="28"/>
          <w:szCs w:val="28"/>
        </w:rPr>
      </w:pPr>
      <w:r w:rsidRPr="00A3320A">
        <w:rPr>
          <w:sz w:val="28"/>
          <w:szCs w:val="28"/>
        </w:rPr>
        <w:t>В номинации «бардовская песня» исполняется заимствованное произведение (</w:t>
      </w:r>
      <w:r w:rsidRPr="00A3320A">
        <w:rPr>
          <w:sz w:val="28"/>
          <w:szCs w:val="28"/>
          <w:u w:val="single"/>
        </w:rPr>
        <w:t>не авторский материал</w:t>
      </w:r>
      <w:r w:rsidRPr="00A3320A">
        <w:rPr>
          <w:sz w:val="28"/>
          <w:szCs w:val="28"/>
        </w:rPr>
        <w:t xml:space="preserve">) </w:t>
      </w:r>
      <w:r w:rsidR="009801DB" w:rsidRPr="00A3320A">
        <w:rPr>
          <w:sz w:val="28"/>
          <w:szCs w:val="28"/>
        </w:rPr>
        <w:t xml:space="preserve">в сопровождении гитары, либо другого акустического инструмента. При </w:t>
      </w:r>
      <w:r w:rsidR="004A2B95" w:rsidRPr="00A3320A">
        <w:rPr>
          <w:sz w:val="28"/>
          <w:szCs w:val="28"/>
        </w:rPr>
        <w:t>коллективном исполнении – в сопровождении акустического ансамбля (классические, акустические гитары, бас-гитара, контрабас, виолончель, баяны, скрипки, рояль, флейты, губные гармошки, перкуссии, национальные: шумовые, струнные, духовые, язычковые инструменты и др.) Можно использовать многоголосное пение.</w:t>
      </w:r>
    </w:p>
    <w:p w14:paraId="2335B097" w14:textId="77777777" w:rsidR="004A2B95" w:rsidRPr="00A3320A" w:rsidRDefault="004A2B95" w:rsidP="004A2B95">
      <w:pPr>
        <w:ind w:firstLine="709"/>
        <w:rPr>
          <w:sz w:val="28"/>
          <w:szCs w:val="28"/>
          <w:u w:val="single"/>
        </w:rPr>
      </w:pPr>
      <w:r w:rsidRPr="00A3320A">
        <w:rPr>
          <w:sz w:val="28"/>
          <w:szCs w:val="28"/>
          <w:u w:val="single"/>
        </w:rPr>
        <w:t>Использование минусовой фонограммы недопустимо.</w:t>
      </w:r>
    </w:p>
    <w:p w14:paraId="5DC45C02" w14:textId="77777777" w:rsidR="009801DB" w:rsidRPr="00A3320A" w:rsidRDefault="009801DB" w:rsidP="009801DB">
      <w:pPr>
        <w:ind w:firstLine="709"/>
        <w:jc w:val="both"/>
        <w:rPr>
          <w:sz w:val="28"/>
          <w:szCs w:val="28"/>
        </w:rPr>
      </w:pPr>
    </w:p>
    <w:p w14:paraId="510A99AF" w14:textId="77777777" w:rsidR="008167E9" w:rsidRPr="00A3320A" w:rsidRDefault="008167E9" w:rsidP="009801DB">
      <w:pPr>
        <w:ind w:firstLine="709"/>
        <w:jc w:val="both"/>
        <w:rPr>
          <w:sz w:val="28"/>
          <w:szCs w:val="28"/>
        </w:rPr>
      </w:pPr>
      <w:r w:rsidRPr="00A3320A">
        <w:rPr>
          <w:sz w:val="28"/>
          <w:szCs w:val="28"/>
        </w:rPr>
        <w:t xml:space="preserve">В номинации «авторская песня» обязательно авторство (музыка, стихи, или и то и другое) в сольном исполнении – самого исполнителя, в ансамблевом – одного из участников ансамбля (возраст автора </w:t>
      </w:r>
      <w:r w:rsidR="009801DB" w:rsidRPr="00A3320A">
        <w:rPr>
          <w:sz w:val="28"/>
          <w:szCs w:val="28"/>
        </w:rPr>
        <w:t>–</w:t>
      </w:r>
      <w:r w:rsidRPr="00A3320A">
        <w:rPr>
          <w:sz w:val="28"/>
          <w:szCs w:val="28"/>
        </w:rPr>
        <w:t xml:space="preserve"> не более 25 лет)</w:t>
      </w:r>
      <w:r w:rsidR="009801DB" w:rsidRPr="00A3320A">
        <w:rPr>
          <w:sz w:val="28"/>
          <w:szCs w:val="28"/>
        </w:rPr>
        <w:t xml:space="preserve">. </w:t>
      </w:r>
      <w:r w:rsidR="004A2B95" w:rsidRPr="00A3320A">
        <w:rPr>
          <w:sz w:val="28"/>
          <w:szCs w:val="28"/>
        </w:rPr>
        <w:t xml:space="preserve">Исполняется под аккомпанемент или в сопровождении фонограммы (-1). </w:t>
      </w:r>
      <w:r w:rsidRPr="00A3320A">
        <w:rPr>
          <w:sz w:val="28"/>
          <w:szCs w:val="28"/>
        </w:rPr>
        <w:t>Руководитель делегации до начала выступления должен предоставить всем членам жюри напечатанный материал текста произведения (стихи).</w:t>
      </w:r>
      <w:r w:rsidR="004A2B95" w:rsidRPr="00A3320A">
        <w:rPr>
          <w:sz w:val="28"/>
          <w:szCs w:val="28"/>
        </w:rPr>
        <w:t xml:space="preserve"> </w:t>
      </w:r>
    </w:p>
    <w:p w14:paraId="1EB6AA10" w14:textId="77777777" w:rsidR="00C34736" w:rsidRDefault="00C34736" w:rsidP="008167E9">
      <w:pPr>
        <w:ind w:firstLine="709"/>
        <w:jc w:val="both"/>
        <w:rPr>
          <w:sz w:val="28"/>
          <w:szCs w:val="28"/>
        </w:rPr>
      </w:pPr>
    </w:p>
    <w:p w14:paraId="60A6F955" w14:textId="77777777" w:rsidR="004A2B95" w:rsidRPr="00A3320A" w:rsidRDefault="006E3A99" w:rsidP="008167E9">
      <w:pPr>
        <w:ind w:firstLine="709"/>
        <w:jc w:val="both"/>
        <w:rPr>
          <w:sz w:val="28"/>
          <w:szCs w:val="28"/>
        </w:rPr>
      </w:pPr>
      <w:r w:rsidRPr="00A3320A">
        <w:rPr>
          <w:sz w:val="28"/>
          <w:szCs w:val="28"/>
        </w:rPr>
        <w:t>Продолжительность 1-го номера не более 3 минут 30 секунд</w:t>
      </w:r>
      <w:r w:rsidR="00C34736">
        <w:rPr>
          <w:sz w:val="28"/>
          <w:szCs w:val="28"/>
        </w:rPr>
        <w:t>, в</w:t>
      </w:r>
      <w:r w:rsidR="00C34736" w:rsidRPr="008B35D0">
        <w:rPr>
          <w:sz w:val="28"/>
          <w:szCs w:val="28"/>
        </w:rPr>
        <w:t xml:space="preserve"> случае превышения установленного времени более, чем на 1</w:t>
      </w:r>
      <w:r w:rsidR="00C34736">
        <w:rPr>
          <w:sz w:val="28"/>
          <w:szCs w:val="28"/>
        </w:rPr>
        <w:t>5</w:t>
      </w:r>
      <w:r w:rsidR="00C34736" w:rsidRPr="008B35D0">
        <w:rPr>
          <w:sz w:val="28"/>
          <w:szCs w:val="28"/>
        </w:rPr>
        <w:t xml:space="preserve"> секунд, конкурсный номер не оценивается</w:t>
      </w:r>
      <w:r w:rsidRPr="00A3320A">
        <w:rPr>
          <w:sz w:val="28"/>
          <w:szCs w:val="28"/>
        </w:rPr>
        <w:t>.</w:t>
      </w:r>
    </w:p>
    <w:p w14:paraId="00B823B3" w14:textId="77777777" w:rsidR="006E3A99" w:rsidRPr="00A3320A" w:rsidRDefault="006E3A99" w:rsidP="008167E9">
      <w:pPr>
        <w:ind w:firstLine="709"/>
        <w:jc w:val="both"/>
        <w:rPr>
          <w:sz w:val="28"/>
          <w:szCs w:val="28"/>
        </w:rPr>
      </w:pPr>
    </w:p>
    <w:p w14:paraId="333E3A22" w14:textId="77777777" w:rsidR="00916D6E" w:rsidRPr="00A3320A" w:rsidRDefault="00916D6E" w:rsidP="008167E9">
      <w:pPr>
        <w:ind w:firstLine="709"/>
        <w:jc w:val="both"/>
        <w:rPr>
          <w:sz w:val="28"/>
          <w:szCs w:val="28"/>
        </w:rPr>
      </w:pPr>
      <w:r w:rsidRPr="00A3320A">
        <w:rPr>
          <w:sz w:val="28"/>
          <w:szCs w:val="28"/>
        </w:rPr>
        <w:t xml:space="preserve">Исполнение оценивается по </w:t>
      </w:r>
      <w:r w:rsidR="003B78FF" w:rsidRPr="00A3320A">
        <w:rPr>
          <w:sz w:val="28"/>
          <w:szCs w:val="28"/>
        </w:rPr>
        <w:t>10-бал</w:t>
      </w:r>
      <w:r w:rsidR="003B78FF">
        <w:rPr>
          <w:sz w:val="28"/>
          <w:szCs w:val="28"/>
        </w:rPr>
        <w:t>л</w:t>
      </w:r>
      <w:r w:rsidR="003B78FF" w:rsidRPr="00A3320A">
        <w:rPr>
          <w:sz w:val="28"/>
          <w:szCs w:val="28"/>
        </w:rPr>
        <w:t>ьной</w:t>
      </w:r>
      <w:r w:rsidRPr="00A3320A">
        <w:rPr>
          <w:sz w:val="28"/>
          <w:szCs w:val="28"/>
        </w:rPr>
        <w:t xml:space="preserve"> системе.</w:t>
      </w:r>
    </w:p>
    <w:p w14:paraId="7548F55A" w14:textId="77777777" w:rsidR="009801DB" w:rsidRPr="00A3320A" w:rsidRDefault="009801DB" w:rsidP="00527FA6">
      <w:pPr>
        <w:jc w:val="both"/>
        <w:rPr>
          <w:b/>
          <w:sz w:val="28"/>
          <w:szCs w:val="28"/>
          <w:u w:val="single"/>
        </w:rPr>
      </w:pPr>
    </w:p>
    <w:p w14:paraId="0AF98296" w14:textId="77777777" w:rsidR="00916D6E" w:rsidRPr="00A3320A" w:rsidRDefault="00916D6E" w:rsidP="00527FA6">
      <w:pPr>
        <w:jc w:val="both"/>
        <w:rPr>
          <w:b/>
          <w:sz w:val="28"/>
          <w:szCs w:val="28"/>
          <w:u w:val="single"/>
        </w:rPr>
      </w:pPr>
      <w:r w:rsidRPr="00A3320A">
        <w:rPr>
          <w:b/>
          <w:sz w:val="28"/>
          <w:szCs w:val="28"/>
          <w:u w:val="single"/>
        </w:rPr>
        <w:t>В критерии оценки исполнителей входят:</w:t>
      </w:r>
    </w:p>
    <w:p w14:paraId="21135A2F" w14:textId="77777777" w:rsidR="00177D89" w:rsidRPr="00A3320A" w:rsidRDefault="00177D89" w:rsidP="00177D89">
      <w:pPr>
        <w:shd w:val="clear" w:color="auto" w:fill="FFFFFF"/>
        <w:suppressAutoHyphens w:val="0"/>
        <w:jc w:val="both"/>
        <w:rPr>
          <w:color w:val="000000"/>
          <w:sz w:val="28"/>
          <w:szCs w:val="28"/>
          <w:lang w:eastAsia="ru-RU"/>
        </w:rPr>
      </w:pPr>
      <w:r w:rsidRPr="00A3320A">
        <w:rPr>
          <w:color w:val="000000"/>
          <w:sz w:val="28"/>
          <w:szCs w:val="28"/>
          <w:lang w:eastAsia="ru-RU"/>
        </w:rPr>
        <w:t>- уровень исполнения;</w:t>
      </w:r>
    </w:p>
    <w:p w14:paraId="7E777E8F" w14:textId="77777777" w:rsidR="00177D89" w:rsidRPr="00A3320A" w:rsidRDefault="00177D89" w:rsidP="00177D89">
      <w:pPr>
        <w:shd w:val="clear" w:color="auto" w:fill="FFFFFF"/>
        <w:suppressAutoHyphens w:val="0"/>
        <w:jc w:val="both"/>
        <w:rPr>
          <w:color w:val="000000"/>
          <w:sz w:val="28"/>
          <w:szCs w:val="28"/>
          <w:lang w:eastAsia="ru-RU"/>
        </w:rPr>
      </w:pPr>
      <w:r w:rsidRPr="00A3320A">
        <w:rPr>
          <w:color w:val="000000"/>
          <w:sz w:val="28"/>
          <w:szCs w:val="28"/>
          <w:lang w:eastAsia="ru-RU"/>
        </w:rPr>
        <w:t>- техника вокала;</w:t>
      </w:r>
    </w:p>
    <w:p w14:paraId="493F2AB6" w14:textId="77777777" w:rsidR="00177D89" w:rsidRPr="00A3320A" w:rsidRDefault="00177D89" w:rsidP="00177D89">
      <w:pPr>
        <w:shd w:val="clear" w:color="auto" w:fill="FFFFFF"/>
        <w:suppressAutoHyphens w:val="0"/>
        <w:jc w:val="both"/>
        <w:rPr>
          <w:color w:val="000000"/>
          <w:sz w:val="28"/>
          <w:szCs w:val="28"/>
          <w:lang w:eastAsia="ru-RU"/>
        </w:rPr>
      </w:pPr>
      <w:r w:rsidRPr="00A3320A">
        <w:rPr>
          <w:color w:val="000000"/>
          <w:sz w:val="28"/>
          <w:szCs w:val="28"/>
          <w:lang w:eastAsia="ru-RU"/>
        </w:rPr>
        <w:t>- сценический вид, имидж;</w:t>
      </w:r>
    </w:p>
    <w:p w14:paraId="17565E36" w14:textId="77777777" w:rsidR="00177D89" w:rsidRPr="00A3320A" w:rsidRDefault="00177D89" w:rsidP="00177D89">
      <w:pPr>
        <w:jc w:val="both"/>
        <w:rPr>
          <w:sz w:val="28"/>
          <w:szCs w:val="28"/>
        </w:rPr>
      </w:pPr>
      <w:r w:rsidRPr="00A3320A">
        <w:rPr>
          <w:sz w:val="28"/>
          <w:szCs w:val="28"/>
        </w:rPr>
        <w:t>- чистота интонирования;</w:t>
      </w:r>
    </w:p>
    <w:p w14:paraId="67690C24" w14:textId="77777777" w:rsidR="00177D89" w:rsidRPr="00A3320A" w:rsidRDefault="00177D89" w:rsidP="00177D89">
      <w:pPr>
        <w:jc w:val="both"/>
        <w:rPr>
          <w:sz w:val="28"/>
          <w:szCs w:val="28"/>
        </w:rPr>
      </w:pPr>
      <w:r w:rsidRPr="00A3320A">
        <w:rPr>
          <w:sz w:val="28"/>
          <w:szCs w:val="28"/>
        </w:rPr>
        <w:t>- сложность исполняемых произведений;</w:t>
      </w:r>
    </w:p>
    <w:p w14:paraId="4403A8B4" w14:textId="77777777" w:rsidR="00177D89" w:rsidRPr="00A3320A" w:rsidRDefault="00177D89" w:rsidP="00177D89">
      <w:pPr>
        <w:jc w:val="both"/>
        <w:rPr>
          <w:sz w:val="28"/>
          <w:szCs w:val="28"/>
        </w:rPr>
      </w:pPr>
      <w:r w:rsidRPr="00A3320A">
        <w:rPr>
          <w:sz w:val="28"/>
          <w:szCs w:val="28"/>
        </w:rPr>
        <w:t>- музыкальность, уровень актёрского мастерства;</w:t>
      </w:r>
    </w:p>
    <w:p w14:paraId="5B6BE33F" w14:textId="77777777" w:rsidR="00916D6E" w:rsidRPr="00A3320A" w:rsidRDefault="00177D89" w:rsidP="00177D89">
      <w:pPr>
        <w:jc w:val="both"/>
        <w:rPr>
          <w:sz w:val="28"/>
          <w:szCs w:val="28"/>
        </w:rPr>
      </w:pPr>
      <w:r w:rsidRPr="00A3320A">
        <w:rPr>
          <w:sz w:val="28"/>
          <w:szCs w:val="28"/>
        </w:rPr>
        <w:t xml:space="preserve">- </w:t>
      </w:r>
      <w:r w:rsidR="00916D6E" w:rsidRPr="00A3320A">
        <w:rPr>
          <w:sz w:val="28"/>
          <w:szCs w:val="28"/>
        </w:rPr>
        <w:t>понимание жанровых особенностей исполняемого произведения</w:t>
      </w:r>
      <w:r w:rsidRPr="00A3320A">
        <w:rPr>
          <w:sz w:val="28"/>
          <w:szCs w:val="28"/>
        </w:rPr>
        <w:t>;</w:t>
      </w:r>
    </w:p>
    <w:p w14:paraId="54F9CA44" w14:textId="77777777" w:rsidR="00916D6E" w:rsidRPr="00A3320A" w:rsidRDefault="00177D89" w:rsidP="00177D89">
      <w:pPr>
        <w:jc w:val="both"/>
        <w:rPr>
          <w:sz w:val="28"/>
          <w:szCs w:val="28"/>
        </w:rPr>
      </w:pPr>
      <w:r w:rsidRPr="00A3320A">
        <w:rPr>
          <w:sz w:val="28"/>
          <w:szCs w:val="28"/>
        </w:rPr>
        <w:t xml:space="preserve">- </w:t>
      </w:r>
      <w:r w:rsidR="00916D6E" w:rsidRPr="00A3320A">
        <w:rPr>
          <w:sz w:val="28"/>
          <w:szCs w:val="28"/>
        </w:rPr>
        <w:t>уровень инструментального сопровождения</w:t>
      </w:r>
      <w:r w:rsidRPr="00A3320A">
        <w:rPr>
          <w:sz w:val="28"/>
          <w:szCs w:val="28"/>
        </w:rPr>
        <w:t>;</w:t>
      </w:r>
    </w:p>
    <w:p w14:paraId="0DD17F81" w14:textId="77777777" w:rsidR="00916D6E" w:rsidRPr="00A3320A" w:rsidRDefault="00177D89" w:rsidP="00177D89">
      <w:pPr>
        <w:jc w:val="both"/>
        <w:rPr>
          <w:sz w:val="28"/>
          <w:szCs w:val="28"/>
        </w:rPr>
      </w:pPr>
      <w:r w:rsidRPr="00A3320A">
        <w:rPr>
          <w:sz w:val="28"/>
          <w:szCs w:val="28"/>
        </w:rPr>
        <w:t xml:space="preserve">- </w:t>
      </w:r>
      <w:r w:rsidR="00916D6E" w:rsidRPr="00A3320A">
        <w:rPr>
          <w:sz w:val="28"/>
          <w:szCs w:val="28"/>
        </w:rPr>
        <w:t>форма и содержание текста.</w:t>
      </w:r>
    </w:p>
    <w:p w14:paraId="39152173" w14:textId="77777777" w:rsidR="001A2D65" w:rsidRPr="00A3320A" w:rsidRDefault="009801DB" w:rsidP="001A2D65">
      <w:pPr>
        <w:jc w:val="center"/>
        <w:rPr>
          <w:b/>
          <w:sz w:val="28"/>
          <w:szCs w:val="28"/>
        </w:rPr>
      </w:pPr>
      <w:r w:rsidRPr="00A3320A">
        <w:rPr>
          <w:sz w:val="28"/>
          <w:szCs w:val="28"/>
        </w:rPr>
        <w:br w:type="page"/>
      </w:r>
      <w:r w:rsidR="001A2D65" w:rsidRPr="00A3320A">
        <w:rPr>
          <w:b/>
          <w:sz w:val="28"/>
          <w:szCs w:val="28"/>
        </w:rPr>
        <w:lastRenderedPageBreak/>
        <w:t>РЕГЛАМЕНТ</w:t>
      </w:r>
    </w:p>
    <w:p w14:paraId="7AB10B58" w14:textId="36FD2985" w:rsidR="001A2D65" w:rsidRPr="00A3320A" w:rsidRDefault="001A2D65" w:rsidP="001A2D65">
      <w:pPr>
        <w:jc w:val="center"/>
        <w:rPr>
          <w:b/>
          <w:sz w:val="28"/>
          <w:szCs w:val="28"/>
        </w:rPr>
      </w:pPr>
      <w:r w:rsidRPr="00A3320A">
        <w:rPr>
          <w:b/>
          <w:sz w:val="28"/>
          <w:szCs w:val="28"/>
        </w:rPr>
        <w:t>проведения Фестиваля «</w:t>
      </w:r>
      <w:r w:rsidR="008C2F42">
        <w:rPr>
          <w:b/>
          <w:sz w:val="28"/>
          <w:szCs w:val="28"/>
        </w:rPr>
        <w:t>Делай громче</w:t>
      </w:r>
      <w:r w:rsidRPr="00A3320A">
        <w:rPr>
          <w:b/>
          <w:sz w:val="28"/>
          <w:szCs w:val="28"/>
        </w:rPr>
        <w:t>»</w:t>
      </w:r>
    </w:p>
    <w:p w14:paraId="750D359D" w14:textId="0DB5298E" w:rsidR="001A2D65" w:rsidRPr="00A3320A" w:rsidRDefault="001A2D65" w:rsidP="001A2D6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НАПРАВЛЕНИЕ</w:t>
      </w:r>
      <w:r w:rsidRPr="00A3320A">
        <w:rPr>
          <w:b/>
          <w:sz w:val="28"/>
          <w:szCs w:val="28"/>
        </w:rPr>
        <w:t xml:space="preserve"> «МУЗЫКА</w:t>
      </w:r>
      <w:r w:rsidR="00CE762C">
        <w:rPr>
          <w:b/>
          <w:sz w:val="28"/>
          <w:szCs w:val="28"/>
        </w:rPr>
        <w:t>. ВОКАЛЬНОЕ НАПРАВЛЕНИЕ</w:t>
      </w:r>
      <w:r w:rsidRPr="00A3320A">
        <w:rPr>
          <w:b/>
          <w:sz w:val="28"/>
          <w:szCs w:val="28"/>
        </w:rPr>
        <w:t>»</w:t>
      </w:r>
    </w:p>
    <w:p w14:paraId="16CEB19D" w14:textId="77777777" w:rsidR="001A2D65" w:rsidRPr="00A3320A" w:rsidRDefault="001A2D65" w:rsidP="001A2D65">
      <w:pPr>
        <w:ind w:left="1068"/>
        <w:jc w:val="both"/>
        <w:rPr>
          <w:b/>
          <w:sz w:val="28"/>
          <w:szCs w:val="28"/>
        </w:rPr>
      </w:pPr>
    </w:p>
    <w:p w14:paraId="128084F7" w14:textId="77777777" w:rsidR="001A2D65" w:rsidRPr="00A3320A" w:rsidRDefault="001A2D65" w:rsidP="001A2D65">
      <w:pPr>
        <w:jc w:val="both"/>
        <w:rPr>
          <w:b/>
          <w:sz w:val="28"/>
          <w:szCs w:val="28"/>
        </w:rPr>
      </w:pPr>
      <w:r w:rsidRPr="00A3320A">
        <w:rPr>
          <w:b/>
          <w:sz w:val="28"/>
          <w:szCs w:val="28"/>
        </w:rPr>
        <w:t xml:space="preserve">8. </w:t>
      </w:r>
      <w:r>
        <w:rPr>
          <w:b/>
          <w:sz w:val="28"/>
          <w:szCs w:val="28"/>
        </w:rPr>
        <w:t>НОМИНАЦИЯ</w:t>
      </w:r>
      <w:r w:rsidRPr="00A3320A">
        <w:rPr>
          <w:b/>
          <w:sz w:val="28"/>
          <w:szCs w:val="28"/>
        </w:rPr>
        <w:t>:</w:t>
      </w:r>
      <w:r w:rsidRPr="00A3320A">
        <w:rPr>
          <w:b/>
          <w:caps/>
          <w:sz w:val="28"/>
          <w:szCs w:val="28"/>
        </w:rPr>
        <w:t xml:space="preserve"> ВИА, рок-музыка, кавер-группы</w:t>
      </w:r>
    </w:p>
    <w:p w14:paraId="6779C2A8" w14:textId="77777777" w:rsidR="001A2D65" w:rsidRPr="00A3320A" w:rsidRDefault="001A2D65" w:rsidP="001A2D65">
      <w:pPr>
        <w:jc w:val="both"/>
        <w:rPr>
          <w:b/>
          <w:sz w:val="28"/>
          <w:szCs w:val="28"/>
        </w:rPr>
      </w:pPr>
    </w:p>
    <w:tbl>
      <w:tblPr>
        <w:tblW w:w="16161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112"/>
        <w:gridCol w:w="4111"/>
        <w:gridCol w:w="4110"/>
        <w:gridCol w:w="3828"/>
      </w:tblGrid>
      <w:tr w:rsidR="001A2D65" w:rsidRPr="00A3320A" w14:paraId="5E73A957" w14:textId="77777777" w:rsidTr="00CE762C">
        <w:tc>
          <w:tcPr>
            <w:tcW w:w="4112" w:type="dxa"/>
          </w:tcPr>
          <w:p w14:paraId="452D9972" w14:textId="77777777" w:rsidR="001A2D65" w:rsidRPr="00A3320A" w:rsidRDefault="001A2D65" w:rsidP="00CE762C">
            <w:pPr>
              <w:jc w:val="center"/>
              <w:rPr>
                <w:b/>
                <w:sz w:val="28"/>
                <w:szCs w:val="28"/>
              </w:rPr>
            </w:pPr>
            <w:r w:rsidRPr="00A3320A">
              <w:rPr>
                <w:b/>
                <w:sz w:val="28"/>
                <w:szCs w:val="28"/>
              </w:rPr>
              <w:t xml:space="preserve">Учебные заведения </w:t>
            </w:r>
          </w:p>
          <w:p w14:paraId="01649245" w14:textId="77777777" w:rsidR="001A2D65" w:rsidRPr="00A3320A" w:rsidRDefault="001A2D65" w:rsidP="00CE762C">
            <w:pPr>
              <w:jc w:val="center"/>
              <w:rPr>
                <w:b/>
                <w:sz w:val="28"/>
                <w:szCs w:val="28"/>
              </w:rPr>
            </w:pPr>
            <w:r w:rsidRPr="00A3320A">
              <w:rPr>
                <w:b/>
                <w:sz w:val="28"/>
                <w:szCs w:val="28"/>
              </w:rPr>
              <w:t>с количеством обучающихся</w:t>
            </w:r>
          </w:p>
          <w:p w14:paraId="0A4C0B1B" w14:textId="77777777" w:rsidR="001A2D65" w:rsidRPr="00A3320A" w:rsidRDefault="001A2D65" w:rsidP="00CE762C">
            <w:pPr>
              <w:jc w:val="center"/>
              <w:rPr>
                <w:sz w:val="28"/>
                <w:szCs w:val="28"/>
              </w:rPr>
            </w:pPr>
            <w:r w:rsidRPr="00A3320A">
              <w:rPr>
                <w:b/>
                <w:color w:val="FF0000"/>
                <w:sz w:val="28"/>
                <w:szCs w:val="28"/>
                <w:u w:val="single"/>
              </w:rPr>
              <w:t>до 700 человек</w:t>
            </w:r>
          </w:p>
        </w:tc>
        <w:tc>
          <w:tcPr>
            <w:tcW w:w="4111" w:type="dxa"/>
          </w:tcPr>
          <w:p w14:paraId="2252BA77" w14:textId="77777777" w:rsidR="001A2D65" w:rsidRPr="00A3320A" w:rsidRDefault="001A2D65" w:rsidP="00CE762C">
            <w:pPr>
              <w:jc w:val="center"/>
              <w:rPr>
                <w:b/>
                <w:sz w:val="28"/>
                <w:szCs w:val="28"/>
              </w:rPr>
            </w:pPr>
            <w:r w:rsidRPr="00A3320A">
              <w:rPr>
                <w:b/>
                <w:sz w:val="28"/>
                <w:szCs w:val="28"/>
              </w:rPr>
              <w:t>Учебные заведения</w:t>
            </w:r>
          </w:p>
          <w:p w14:paraId="5AC83A4A" w14:textId="77777777" w:rsidR="001A2D65" w:rsidRPr="00A3320A" w:rsidRDefault="001A2D65" w:rsidP="00CE762C">
            <w:pPr>
              <w:jc w:val="center"/>
              <w:rPr>
                <w:b/>
                <w:sz w:val="28"/>
                <w:szCs w:val="28"/>
              </w:rPr>
            </w:pPr>
            <w:r w:rsidRPr="00A3320A">
              <w:rPr>
                <w:b/>
                <w:sz w:val="28"/>
                <w:szCs w:val="28"/>
              </w:rPr>
              <w:t>с количеством обучающихся</w:t>
            </w:r>
          </w:p>
          <w:p w14:paraId="4E70FCEA" w14:textId="77777777" w:rsidR="001A2D65" w:rsidRPr="00A3320A" w:rsidRDefault="001A2D65" w:rsidP="00CE762C">
            <w:pPr>
              <w:jc w:val="center"/>
              <w:rPr>
                <w:sz w:val="28"/>
                <w:szCs w:val="28"/>
              </w:rPr>
            </w:pPr>
            <w:r w:rsidRPr="00A3320A">
              <w:rPr>
                <w:b/>
                <w:color w:val="FF0000"/>
                <w:sz w:val="28"/>
                <w:szCs w:val="28"/>
                <w:u w:val="single"/>
              </w:rPr>
              <w:t>от 700 до 3 000 человек</w:t>
            </w:r>
          </w:p>
        </w:tc>
        <w:tc>
          <w:tcPr>
            <w:tcW w:w="4110" w:type="dxa"/>
          </w:tcPr>
          <w:p w14:paraId="5FA37EDD" w14:textId="77777777" w:rsidR="001A2D65" w:rsidRPr="00A3320A" w:rsidRDefault="001A2D65" w:rsidP="00CE762C">
            <w:pPr>
              <w:jc w:val="center"/>
              <w:rPr>
                <w:b/>
                <w:sz w:val="28"/>
                <w:szCs w:val="28"/>
              </w:rPr>
            </w:pPr>
            <w:r w:rsidRPr="00A3320A">
              <w:rPr>
                <w:b/>
                <w:sz w:val="28"/>
                <w:szCs w:val="28"/>
              </w:rPr>
              <w:t>Учебные заведения</w:t>
            </w:r>
          </w:p>
          <w:p w14:paraId="1E46C6AB" w14:textId="77777777" w:rsidR="001A2D65" w:rsidRPr="00A3320A" w:rsidRDefault="001A2D65" w:rsidP="00CE762C">
            <w:pPr>
              <w:jc w:val="center"/>
              <w:rPr>
                <w:b/>
                <w:sz w:val="28"/>
                <w:szCs w:val="28"/>
              </w:rPr>
            </w:pPr>
            <w:r w:rsidRPr="00A3320A">
              <w:rPr>
                <w:b/>
                <w:sz w:val="28"/>
                <w:szCs w:val="28"/>
              </w:rPr>
              <w:t>с количеством обучающихся</w:t>
            </w:r>
          </w:p>
          <w:p w14:paraId="1C40548E" w14:textId="77777777" w:rsidR="001A2D65" w:rsidRPr="00A3320A" w:rsidRDefault="001A2D65" w:rsidP="00CE762C">
            <w:pPr>
              <w:jc w:val="center"/>
              <w:rPr>
                <w:sz w:val="28"/>
                <w:szCs w:val="28"/>
              </w:rPr>
            </w:pPr>
            <w:r w:rsidRPr="00A3320A">
              <w:rPr>
                <w:b/>
                <w:color w:val="FF0000"/>
                <w:sz w:val="28"/>
                <w:szCs w:val="28"/>
                <w:u w:val="single"/>
              </w:rPr>
              <w:t>свыше 3 000 человек</w:t>
            </w: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F89B88" w14:textId="77777777" w:rsidR="001A2D65" w:rsidRPr="00A3320A" w:rsidRDefault="001A2D65" w:rsidP="00CE762C">
            <w:pPr>
              <w:suppressAutoHyphens w:val="0"/>
              <w:jc w:val="center"/>
              <w:rPr>
                <w:b/>
                <w:sz w:val="28"/>
                <w:szCs w:val="28"/>
              </w:rPr>
            </w:pPr>
            <w:r w:rsidRPr="00A3320A">
              <w:rPr>
                <w:b/>
                <w:sz w:val="28"/>
                <w:szCs w:val="28"/>
              </w:rPr>
              <w:t>Муниципальные учреждения, работающие в сфере молодёжной политики, общественные организации</w:t>
            </w:r>
          </w:p>
        </w:tc>
      </w:tr>
      <w:tr w:rsidR="001A2D65" w:rsidRPr="00A3320A" w14:paraId="08B63A1D" w14:textId="77777777" w:rsidTr="00CE762C">
        <w:trPr>
          <w:trHeight w:val="553"/>
        </w:trPr>
        <w:tc>
          <w:tcPr>
            <w:tcW w:w="4112" w:type="dxa"/>
          </w:tcPr>
          <w:p w14:paraId="16344F0B" w14:textId="77777777" w:rsidR="001A2D65" w:rsidRPr="00A3320A" w:rsidRDefault="001A2D65" w:rsidP="00CE762C">
            <w:pPr>
              <w:tabs>
                <w:tab w:val="left" w:pos="1423"/>
              </w:tabs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A3320A">
              <w:rPr>
                <w:color w:val="000000"/>
                <w:sz w:val="28"/>
                <w:szCs w:val="28"/>
                <w:lang w:eastAsia="ru-RU"/>
              </w:rPr>
              <w:t>- 2 участника</w:t>
            </w:r>
          </w:p>
        </w:tc>
        <w:tc>
          <w:tcPr>
            <w:tcW w:w="4111" w:type="dxa"/>
          </w:tcPr>
          <w:p w14:paraId="6FC903B4" w14:textId="77777777" w:rsidR="001A2D65" w:rsidRPr="00A3320A" w:rsidRDefault="001A2D65" w:rsidP="00CE762C">
            <w:pPr>
              <w:tabs>
                <w:tab w:val="left" w:pos="1423"/>
              </w:tabs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A3320A">
              <w:rPr>
                <w:color w:val="000000"/>
                <w:sz w:val="28"/>
                <w:szCs w:val="28"/>
                <w:lang w:eastAsia="ru-RU"/>
              </w:rPr>
              <w:t xml:space="preserve">- 3 участника </w:t>
            </w:r>
          </w:p>
        </w:tc>
        <w:tc>
          <w:tcPr>
            <w:tcW w:w="4110" w:type="dxa"/>
          </w:tcPr>
          <w:p w14:paraId="0D9FFEC3" w14:textId="77777777" w:rsidR="001A2D65" w:rsidRPr="00A3320A" w:rsidRDefault="001A2D65" w:rsidP="00CE762C">
            <w:pPr>
              <w:tabs>
                <w:tab w:val="left" w:pos="1423"/>
              </w:tabs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A3320A">
              <w:rPr>
                <w:color w:val="000000"/>
                <w:sz w:val="28"/>
                <w:szCs w:val="28"/>
                <w:lang w:eastAsia="ru-RU"/>
              </w:rPr>
              <w:t xml:space="preserve">- 4 участника </w:t>
            </w: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FD47BF" w14:textId="77777777" w:rsidR="001A2D65" w:rsidRPr="00A3320A" w:rsidRDefault="001A2D65" w:rsidP="00CE762C">
            <w:pPr>
              <w:tabs>
                <w:tab w:val="left" w:pos="1423"/>
              </w:tabs>
              <w:jc w:val="both"/>
              <w:rPr>
                <w:sz w:val="28"/>
                <w:szCs w:val="28"/>
              </w:rPr>
            </w:pPr>
            <w:r w:rsidRPr="00A3320A">
              <w:rPr>
                <w:color w:val="000000"/>
                <w:sz w:val="28"/>
                <w:szCs w:val="28"/>
                <w:lang w:eastAsia="ru-RU"/>
              </w:rPr>
              <w:t>- 2 участника</w:t>
            </w:r>
          </w:p>
        </w:tc>
      </w:tr>
    </w:tbl>
    <w:p w14:paraId="51E02833" w14:textId="77777777" w:rsidR="001A2D65" w:rsidRPr="00A3320A" w:rsidRDefault="001A2D65" w:rsidP="001A2D65">
      <w:pPr>
        <w:jc w:val="both"/>
        <w:rPr>
          <w:sz w:val="28"/>
          <w:szCs w:val="28"/>
        </w:rPr>
      </w:pPr>
    </w:p>
    <w:p w14:paraId="1F73192D" w14:textId="77777777" w:rsidR="001A2D65" w:rsidRPr="00A3320A" w:rsidRDefault="001A2D65" w:rsidP="001A2D65">
      <w:pPr>
        <w:ind w:firstLine="708"/>
        <w:jc w:val="both"/>
        <w:rPr>
          <w:sz w:val="28"/>
          <w:szCs w:val="28"/>
        </w:rPr>
      </w:pPr>
      <w:r w:rsidRPr="00A3320A">
        <w:rPr>
          <w:sz w:val="28"/>
          <w:szCs w:val="28"/>
        </w:rPr>
        <w:t>Организаторы предоставляют звукоусиливающую аппаратуру.</w:t>
      </w:r>
    </w:p>
    <w:p w14:paraId="1D99955D" w14:textId="77777777" w:rsidR="001A2D65" w:rsidRPr="00A3320A" w:rsidRDefault="001A2D65" w:rsidP="001A2D65">
      <w:pPr>
        <w:ind w:firstLine="708"/>
        <w:jc w:val="both"/>
        <w:rPr>
          <w:sz w:val="28"/>
          <w:szCs w:val="28"/>
        </w:rPr>
      </w:pPr>
      <w:r w:rsidRPr="00A3320A">
        <w:rPr>
          <w:sz w:val="28"/>
          <w:szCs w:val="28"/>
        </w:rPr>
        <w:t xml:space="preserve">Не допускается использование фонограмм. </w:t>
      </w:r>
    </w:p>
    <w:p w14:paraId="2803C53D" w14:textId="77777777" w:rsidR="001A2D65" w:rsidRPr="00A3320A" w:rsidRDefault="001A2D65" w:rsidP="001A2D65">
      <w:pPr>
        <w:ind w:firstLine="708"/>
        <w:jc w:val="both"/>
        <w:rPr>
          <w:color w:val="000000"/>
          <w:sz w:val="28"/>
          <w:szCs w:val="28"/>
        </w:rPr>
      </w:pPr>
      <w:r w:rsidRPr="00A3320A">
        <w:rPr>
          <w:color w:val="000000"/>
          <w:sz w:val="28"/>
          <w:szCs w:val="28"/>
        </w:rPr>
        <w:t xml:space="preserve">Для участия в Фестивале </w:t>
      </w:r>
      <w:r>
        <w:rPr>
          <w:color w:val="000000"/>
          <w:sz w:val="28"/>
          <w:szCs w:val="28"/>
        </w:rPr>
        <w:t>с</w:t>
      </w:r>
      <w:r w:rsidRPr="00A3320A">
        <w:rPr>
          <w:color w:val="000000"/>
          <w:sz w:val="28"/>
          <w:szCs w:val="28"/>
        </w:rPr>
        <w:t xml:space="preserve"> авторскими произведениями необходимо предоставить тексты в напечатанном виде.</w:t>
      </w:r>
    </w:p>
    <w:p w14:paraId="5F3F7D0E" w14:textId="77777777" w:rsidR="001A2D65" w:rsidRPr="00A3320A" w:rsidRDefault="001A2D65" w:rsidP="001A2D65">
      <w:pPr>
        <w:jc w:val="both"/>
        <w:rPr>
          <w:b/>
          <w:sz w:val="28"/>
          <w:szCs w:val="28"/>
          <w:u w:val="single"/>
        </w:rPr>
      </w:pPr>
      <w:r w:rsidRPr="00A3320A">
        <w:rPr>
          <w:b/>
          <w:sz w:val="28"/>
          <w:szCs w:val="28"/>
          <w:u w:val="single"/>
        </w:rPr>
        <w:t>Условия проведения:</w:t>
      </w:r>
    </w:p>
    <w:p w14:paraId="21AD7B8C" w14:textId="77777777" w:rsidR="001A2D65" w:rsidRPr="00A3320A" w:rsidRDefault="001A2D65" w:rsidP="001A2D65">
      <w:pPr>
        <w:ind w:firstLine="709"/>
        <w:jc w:val="both"/>
        <w:rPr>
          <w:sz w:val="28"/>
          <w:szCs w:val="28"/>
        </w:rPr>
      </w:pPr>
      <w:r w:rsidRPr="00A3320A">
        <w:rPr>
          <w:sz w:val="28"/>
          <w:szCs w:val="28"/>
        </w:rPr>
        <w:t>Музыкальные группы представляют 2 произведения</w:t>
      </w:r>
      <w:r>
        <w:rPr>
          <w:sz w:val="28"/>
          <w:szCs w:val="28"/>
        </w:rPr>
        <w:t>. Максимальное звучание 1-</w:t>
      </w:r>
      <w:r w:rsidRPr="00A3320A">
        <w:rPr>
          <w:sz w:val="28"/>
          <w:szCs w:val="28"/>
        </w:rPr>
        <w:t>го произведения 4 минуты.</w:t>
      </w:r>
    </w:p>
    <w:p w14:paraId="17696E32" w14:textId="77777777" w:rsidR="001A2D65" w:rsidRPr="00A3320A" w:rsidRDefault="001A2D65" w:rsidP="001A2D65">
      <w:pPr>
        <w:ind w:firstLine="709"/>
        <w:jc w:val="both"/>
        <w:rPr>
          <w:sz w:val="28"/>
          <w:szCs w:val="28"/>
        </w:rPr>
      </w:pPr>
      <w:r w:rsidRPr="00A3320A">
        <w:rPr>
          <w:sz w:val="28"/>
          <w:szCs w:val="28"/>
        </w:rPr>
        <w:t xml:space="preserve">Репертуар ВИА и рок-групп должен включать в себя одно произведение рок или ВИА классики, второе - по желанию.  </w:t>
      </w:r>
    </w:p>
    <w:p w14:paraId="42B540D1" w14:textId="7A07E0F5" w:rsidR="001A2D65" w:rsidRDefault="001A2D65" w:rsidP="001A2D65">
      <w:pPr>
        <w:ind w:firstLine="708"/>
        <w:jc w:val="both"/>
        <w:rPr>
          <w:sz w:val="28"/>
          <w:szCs w:val="28"/>
        </w:rPr>
      </w:pPr>
      <w:r w:rsidRPr="00A3320A">
        <w:rPr>
          <w:sz w:val="28"/>
          <w:szCs w:val="28"/>
        </w:rPr>
        <w:t>Исполнение оценивается по 10-бал</w:t>
      </w:r>
      <w:r>
        <w:rPr>
          <w:sz w:val="28"/>
          <w:szCs w:val="28"/>
        </w:rPr>
        <w:t>л</w:t>
      </w:r>
      <w:r w:rsidRPr="00A3320A">
        <w:rPr>
          <w:sz w:val="28"/>
          <w:szCs w:val="28"/>
        </w:rPr>
        <w:t>ьной системе.</w:t>
      </w:r>
    </w:p>
    <w:p w14:paraId="1B4E15EF" w14:textId="77777777" w:rsidR="00CE762C" w:rsidRPr="00A3320A" w:rsidRDefault="00CE762C" w:rsidP="001A2D65">
      <w:pPr>
        <w:ind w:firstLine="708"/>
        <w:jc w:val="both"/>
        <w:rPr>
          <w:sz w:val="28"/>
          <w:szCs w:val="28"/>
        </w:rPr>
      </w:pPr>
    </w:p>
    <w:p w14:paraId="3E8464CC" w14:textId="77777777" w:rsidR="001A2D65" w:rsidRPr="00A3320A" w:rsidRDefault="001A2D65" w:rsidP="001A2D65">
      <w:pPr>
        <w:jc w:val="both"/>
        <w:rPr>
          <w:b/>
          <w:sz w:val="28"/>
          <w:szCs w:val="28"/>
        </w:rPr>
      </w:pPr>
      <w:r w:rsidRPr="00A3320A">
        <w:rPr>
          <w:b/>
          <w:sz w:val="28"/>
          <w:szCs w:val="28"/>
          <w:u w:val="single"/>
        </w:rPr>
        <w:t>В критерии оценки входят:</w:t>
      </w:r>
    </w:p>
    <w:p w14:paraId="781BBBE6" w14:textId="77777777" w:rsidR="001A2D65" w:rsidRPr="00A3320A" w:rsidRDefault="001A2D65" w:rsidP="001A2D65">
      <w:pPr>
        <w:shd w:val="clear" w:color="auto" w:fill="FFFFFF"/>
        <w:suppressAutoHyphens w:val="0"/>
        <w:jc w:val="both"/>
        <w:rPr>
          <w:color w:val="000000"/>
          <w:sz w:val="28"/>
          <w:szCs w:val="28"/>
          <w:lang w:eastAsia="ru-RU"/>
        </w:rPr>
      </w:pPr>
      <w:r w:rsidRPr="00A3320A">
        <w:rPr>
          <w:color w:val="000000"/>
          <w:sz w:val="28"/>
          <w:szCs w:val="28"/>
          <w:lang w:eastAsia="ru-RU"/>
        </w:rPr>
        <w:t>- уровень исполнения;</w:t>
      </w:r>
    </w:p>
    <w:p w14:paraId="5B0465EE" w14:textId="77777777" w:rsidR="001A2D65" w:rsidRPr="00A3320A" w:rsidRDefault="001A2D65" w:rsidP="001A2D65">
      <w:pPr>
        <w:shd w:val="clear" w:color="auto" w:fill="FFFFFF"/>
        <w:suppressAutoHyphens w:val="0"/>
        <w:jc w:val="both"/>
        <w:rPr>
          <w:color w:val="000000"/>
          <w:sz w:val="28"/>
          <w:szCs w:val="28"/>
          <w:lang w:eastAsia="ru-RU"/>
        </w:rPr>
      </w:pPr>
      <w:r w:rsidRPr="00A3320A">
        <w:rPr>
          <w:color w:val="000000"/>
          <w:sz w:val="28"/>
          <w:szCs w:val="28"/>
          <w:lang w:eastAsia="ru-RU"/>
        </w:rPr>
        <w:t>- техника вокала;</w:t>
      </w:r>
    </w:p>
    <w:p w14:paraId="52C75392" w14:textId="77777777" w:rsidR="001A2D65" w:rsidRPr="00A3320A" w:rsidRDefault="001A2D65" w:rsidP="001A2D65">
      <w:pPr>
        <w:shd w:val="clear" w:color="auto" w:fill="FFFFFF"/>
        <w:suppressAutoHyphens w:val="0"/>
        <w:jc w:val="both"/>
        <w:rPr>
          <w:color w:val="000000"/>
          <w:sz w:val="28"/>
          <w:szCs w:val="28"/>
          <w:lang w:eastAsia="ru-RU"/>
        </w:rPr>
      </w:pPr>
      <w:r w:rsidRPr="00A3320A">
        <w:rPr>
          <w:color w:val="000000"/>
          <w:sz w:val="28"/>
          <w:szCs w:val="28"/>
          <w:lang w:eastAsia="ru-RU"/>
        </w:rPr>
        <w:t>- сценический вид, имидж;</w:t>
      </w:r>
    </w:p>
    <w:p w14:paraId="43DDE866" w14:textId="77777777" w:rsidR="001A2D65" w:rsidRPr="00A3320A" w:rsidRDefault="001A2D65" w:rsidP="001A2D65">
      <w:pPr>
        <w:jc w:val="both"/>
        <w:rPr>
          <w:sz w:val="28"/>
          <w:szCs w:val="28"/>
        </w:rPr>
      </w:pPr>
      <w:r w:rsidRPr="00A3320A">
        <w:rPr>
          <w:sz w:val="28"/>
          <w:szCs w:val="28"/>
        </w:rPr>
        <w:t>- сложность исполняемых произведений;</w:t>
      </w:r>
    </w:p>
    <w:p w14:paraId="33295B29" w14:textId="77777777" w:rsidR="001A2D65" w:rsidRPr="00A3320A" w:rsidRDefault="001A2D65" w:rsidP="001A2D65">
      <w:pPr>
        <w:jc w:val="both"/>
        <w:rPr>
          <w:sz w:val="28"/>
          <w:szCs w:val="28"/>
        </w:rPr>
      </w:pPr>
      <w:r w:rsidRPr="00A3320A">
        <w:rPr>
          <w:sz w:val="28"/>
          <w:szCs w:val="28"/>
        </w:rPr>
        <w:t>- музыкальность, уровень актёрского мастерства;</w:t>
      </w:r>
    </w:p>
    <w:p w14:paraId="549B0005" w14:textId="77777777" w:rsidR="001A2D65" w:rsidRPr="00A3320A" w:rsidRDefault="001A2D65" w:rsidP="001A2D65">
      <w:pPr>
        <w:jc w:val="both"/>
        <w:rPr>
          <w:sz w:val="28"/>
          <w:szCs w:val="28"/>
        </w:rPr>
      </w:pPr>
      <w:r w:rsidRPr="00A3320A">
        <w:rPr>
          <w:sz w:val="28"/>
          <w:szCs w:val="28"/>
        </w:rPr>
        <w:t xml:space="preserve">- понимание жанровых особенностей исполняемого произведения; </w:t>
      </w:r>
    </w:p>
    <w:p w14:paraId="595CAEA2" w14:textId="77777777" w:rsidR="001A2D65" w:rsidRPr="00A3320A" w:rsidRDefault="001A2D65" w:rsidP="001A2D65">
      <w:pPr>
        <w:jc w:val="both"/>
        <w:rPr>
          <w:sz w:val="28"/>
          <w:szCs w:val="28"/>
        </w:rPr>
      </w:pPr>
      <w:r w:rsidRPr="00A3320A">
        <w:rPr>
          <w:sz w:val="28"/>
          <w:szCs w:val="28"/>
        </w:rPr>
        <w:t>- уровень инструментального сопровождения;</w:t>
      </w:r>
    </w:p>
    <w:p w14:paraId="53A46F7E" w14:textId="77777777" w:rsidR="001A2D65" w:rsidRPr="00A3320A" w:rsidRDefault="001A2D65" w:rsidP="001A2D65">
      <w:pPr>
        <w:jc w:val="both"/>
        <w:rPr>
          <w:sz w:val="28"/>
          <w:szCs w:val="28"/>
        </w:rPr>
      </w:pPr>
      <w:r w:rsidRPr="00A3320A">
        <w:rPr>
          <w:sz w:val="28"/>
          <w:szCs w:val="28"/>
        </w:rPr>
        <w:t>- форма и содержание текста;</w:t>
      </w:r>
    </w:p>
    <w:p w14:paraId="66560B2A" w14:textId="77777777" w:rsidR="001A2D65" w:rsidRPr="00A3320A" w:rsidRDefault="001A2D65" w:rsidP="001A2D65">
      <w:pPr>
        <w:jc w:val="both"/>
        <w:rPr>
          <w:sz w:val="28"/>
          <w:szCs w:val="28"/>
        </w:rPr>
      </w:pPr>
      <w:r w:rsidRPr="00A3320A">
        <w:rPr>
          <w:sz w:val="28"/>
          <w:szCs w:val="28"/>
        </w:rPr>
        <w:t>- качество аранжировки;</w:t>
      </w:r>
    </w:p>
    <w:p w14:paraId="0DF734A9" w14:textId="77777777" w:rsidR="001A2D65" w:rsidRDefault="001A2D65" w:rsidP="001A2D65">
      <w:pPr>
        <w:jc w:val="both"/>
        <w:rPr>
          <w:sz w:val="28"/>
          <w:szCs w:val="28"/>
        </w:rPr>
      </w:pPr>
      <w:r w:rsidRPr="00A3320A">
        <w:rPr>
          <w:sz w:val="28"/>
          <w:szCs w:val="28"/>
        </w:rPr>
        <w:t>- исполнительская культура.</w:t>
      </w:r>
    </w:p>
    <w:p w14:paraId="5FABE82C" w14:textId="77777777" w:rsidR="00E82635" w:rsidRPr="00A3320A" w:rsidRDefault="001A2D65" w:rsidP="001A2D65">
      <w:pPr>
        <w:jc w:val="center"/>
        <w:rPr>
          <w:b/>
          <w:sz w:val="28"/>
          <w:szCs w:val="28"/>
        </w:rPr>
      </w:pPr>
      <w:r>
        <w:rPr>
          <w:sz w:val="28"/>
          <w:szCs w:val="28"/>
        </w:rPr>
        <w:br w:type="page"/>
      </w:r>
      <w:r w:rsidR="00E82635" w:rsidRPr="00A3320A">
        <w:rPr>
          <w:b/>
          <w:sz w:val="28"/>
          <w:szCs w:val="28"/>
        </w:rPr>
        <w:lastRenderedPageBreak/>
        <w:t>РЕГЛАМЕНТ</w:t>
      </w:r>
    </w:p>
    <w:p w14:paraId="60F6C356" w14:textId="77777777" w:rsidR="00E82635" w:rsidRPr="00A3320A" w:rsidRDefault="00E82635" w:rsidP="00E82635">
      <w:pPr>
        <w:jc w:val="center"/>
        <w:rPr>
          <w:b/>
          <w:sz w:val="28"/>
          <w:szCs w:val="28"/>
        </w:rPr>
      </w:pPr>
      <w:r w:rsidRPr="00A3320A">
        <w:rPr>
          <w:b/>
          <w:sz w:val="28"/>
          <w:szCs w:val="28"/>
        </w:rPr>
        <w:t xml:space="preserve">проведения </w:t>
      </w:r>
      <w:r w:rsidR="00827969" w:rsidRPr="00A3320A">
        <w:rPr>
          <w:b/>
          <w:sz w:val="28"/>
          <w:szCs w:val="28"/>
        </w:rPr>
        <w:t>Фестивал</w:t>
      </w:r>
      <w:r w:rsidR="001E15CF" w:rsidRPr="00A3320A">
        <w:rPr>
          <w:b/>
          <w:sz w:val="28"/>
          <w:szCs w:val="28"/>
        </w:rPr>
        <w:t>я</w:t>
      </w:r>
      <w:r w:rsidR="00827969" w:rsidRPr="00A3320A">
        <w:rPr>
          <w:b/>
          <w:sz w:val="28"/>
          <w:szCs w:val="28"/>
        </w:rPr>
        <w:t xml:space="preserve"> инструментальной музыки «Музыкальная мозаика»</w:t>
      </w:r>
    </w:p>
    <w:p w14:paraId="75B0B4E6" w14:textId="77777777" w:rsidR="00E82635" w:rsidRPr="00A3320A" w:rsidRDefault="001E5140" w:rsidP="001E15C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НАПРАВЛЕНИЕ</w:t>
      </w:r>
      <w:r w:rsidR="00E82635" w:rsidRPr="00A3320A">
        <w:rPr>
          <w:b/>
          <w:sz w:val="28"/>
          <w:szCs w:val="28"/>
        </w:rPr>
        <w:t xml:space="preserve"> «МУЗЫКА</w:t>
      </w:r>
      <w:r w:rsidR="001A2D65">
        <w:rPr>
          <w:b/>
          <w:sz w:val="28"/>
          <w:szCs w:val="28"/>
        </w:rPr>
        <w:t>. ИНСТРУМЕНТАЛЬНОЕ НАПРАВЛЕНИЕ</w:t>
      </w:r>
      <w:r w:rsidR="00E82635" w:rsidRPr="00A3320A">
        <w:rPr>
          <w:b/>
          <w:sz w:val="28"/>
          <w:szCs w:val="28"/>
        </w:rPr>
        <w:t>»</w:t>
      </w:r>
    </w:p>
    <w:p w14:paraId="1718C2A9" w14:textId="77777777" w:rsidR="00E82635" w:rsidRPr="00A3320A" w:rsidRDefault="00E82635" w:rsidP="00E82635">
      <w:pPr>
        <w:ind w:left="1068"/>
        <w:jc w:val="both"/>
        <w:rPr>
          <w:b/>
          <w:sz w:val="28"/>
          <w:szCs w:val="28"/>
        </w:rPr>
      </w:pPr>
    </w:p>
    <w:p w14:paraId="2BF07E79" w14:textId="6B8B1E79" w:rsidR="00E82635" w:rsidRPr="00A3320A" w:rsidRDefault="004A2B95" w:rsidP="001E15CF">
      <w:pPr>
        <w:jc w:val="both"/>
        <w:rPr>
          <w:b/>
          <w:sz w:val="28"/>
          <w:szCs w:val="28"/>
        </w:rPr>
      </w:pPr>
      <w:r w:rsidRPr="00A3320A">
        <w:rPr>
          <w:b/>
          <w:sz w:val="28"/>
          <w:szCs w:val="28"/>
        </w:rPr>
        <w:t>6</w:t>
      </w:r>
      <w:r w:rsidR="001E15CF" w:rsidRPr="00A3320A">
        <w:rPr>
          <w:b/>
          <w:sz w:val="28"/>
          <w:szCs w:val="28"/>
        </w:rPr>
        <w:t xml:space="preserve">. </w:t>
      </w:r>
      <w:r w:rsidR="001E5140">
        <w:rPr>
          <w:b/>
          <w:sz w:val="28"/>
          <w:szCs w:val="28"/>
        </w:rPr>
        <w:t>НОМИНАЦИЯ</w:t>
      </w:r>
      <w:r w:rsidR="00E82635" w:rsidRPr="00A3320A">
        <w:rPr>
          <w:b/>
          <w:sz w:val="28"/>
          <w:szCs w:val="28"/>
        </w:rPr>
        <w:t>:</w:t>
      </w:r>
      <w:r w:rsidR="00E82635" w:rsidRPr="00A3320A">
        <w:rPr>
          <w:b/>
          <w:caps/>
          <w:sz w:val="28"/>
          <w:szCs w:val="28"/>
        </w:rPr>
        <w:t xml:space="preserve"> инструментальная музыка</w:t>
      </w:r>
      <w:r w:rsidRPr="00A3320A">
        <w:rPr>
          <w:b/>
          <w:caps/>
          <w:sz w:val="28"/>
          <w:szCs w:val="28"/>
        </w:rPr>
        <w:t>: СОЛИСТЫ, ДУЭТЫ</w:t>
      </w:r>
      <w:r w:rsidR="008C2F42">
        <w:rPr>
          <w:b/>
          <w:caps/>
          <w:sz w:val="28"/>
          <w:szCs w:val="28"/>
        </w:rPr>
        <w:t xml:space="preserve">, </w:t>
      </w:r>
      <w:r w:rsidR="008C2F42" w:rsidRPr="00A3320A">
        <w:rPr>
          <w:b/>
          <w:caps/>
          <w:sz w:val="28"/>
          <w:szCs w:val="28"/>
        </w:rPr>
        <w:t>АНСАМБЛИ</w:t>
      </w:r>
    </w:p>
    <w:p w14:paraId="4430C0D2" w14:textId="77777777" w:rsidR="00E82635" w:rsidRPr="00A3320A" w:rsidRDefault="00E82635" w:rsidP="00E82635">
      <w:pPr>
        <w:jc w:val="both"/>
        <w:rPr>
          <w:b/>
          <w:sz w:val="28"/>
          <w:szCs w:val="28"/>
        </w:rPr>
      </w:pPr>
    </w:p>
    <w:tbl>
      <w:tblPr>
        <w:tblW w:w="16146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023"/>
        <w:gridCol w:w="4023"/>
        <w:gridCol w:w="3900"/>
        <w:gridCol w:w="4200"/>
      </w:tblGrid>
      <w:tr w:rsidR="00E82635" w:rsidRPr="00A3320A" w14:paraId="40B028EA" w14:textId="77777777">
        <w:tc>
          <w:tcPr>
            <w:tcW w:w="4023" w:type="dxa"/>
          </w:tcPr>
          <w:p w14:paraId="1D622277" w14:textId="77777777" w:rsidR="00E82635" w:rsidRPr="00A3320A" w:rsidRDefault="00E82635" w:rsidP="00EF7733">
            <w:pPr>
              <w:jc w:val="center"/>
              <w:rPr>
                <w:b/>
                <w:sz w:val="28"/>
                <w:szCs w:val="28"/>
              </w:rPr>
            </w:pPr>
            <w:r w:rsidRPr="00A3320A">
              <w:rPr>
                <w:b/>
                <w:sz w:val="28"/>
                <w:szCs w:val="28"/>
              </w:rPr>
              <w:t xml:space="preserve">Учебные заведения </w:t>
            </w:r>
          </w:p>
          <w:p w14:paraId="58D0F177" w14:textId="77777777" w:rsidR="00E82635" w:rsidRPr="00A3320A" w:rsidRDefault="00E82635" w:rsidP="00EF7733">
            <w:pPr>
              <w:jc w:val="center"/>
              <w:rPr>
                <w:b/>
                <w:sz w:val="28"/>
                <w:szCs w:val="28"/>
              </w:rPr>
            </w:pPr>
            <w:r w:rsidRPr="00A3320A">
              <w:rPr>
                <w:b/>
                <w:sz w:val="28"/>
                <w:szCs w:val="28"/>
              </w:rPr>
              <w:t>с количеством обучающихся</w:t>
            </w:r>
          </w:p>
          <w:p w14:paraId="62CC51F2" w14:textId="77777777" w:rsidR="00E82635" w:rsidRPr="00A3320A" w:rsidRDefault="00E82635" w:rsidP="00EF7733">
            <w:pPr>
              <w:jc w:val="center"/>
              <w:rPr>
                <w:sz w:val="28"/>
                <w:szCs w:val="28"/>
              </w:rPr>
            </w:pPr>
            <w:r w:rsidRPr="00A3320A">
              <w:rPr>
                <w:b/>
                <w:color w:val="FF0000"/>
                <w:sz w:val="28"/>
                <w:szCs w:val="28"/>
                <w:u w:val="single"/>
              </w:rPr>
              <w:t>до 700 человек</w:t>
            </w:r>
          </w:p>
        </w:tc>
        <w:tc>
          <w:tcPr>
            <w:tcW w:w="4023" w:type="dxa"/>
          </w:tcPr>
          <w:p w14:paraId="5370AA72" w14:textId="77777777" w:rsidR="00E82635" w:rsidRPr="00A3320A" w:rsidRDefault="00E82635" w:rsidP="00EF7733">
            <w:pPr>
              <w:jc w:val="center"/>
              <w:rPr>
                <w:b/>
                <w:sz w:val="28"/>
                <w:szCs w:val="28"/>
              </w:rPr>
            </w:pPr>
            <w:r w:rsidRPr="00A3320A">
              <w:rPr>
                <w:b/>
                <w:sz w:val="28"/>
                <w:szCs w:val="28"/>
              </w:rPr>
              <w:t>Учебные заведения</w:t>
            </w:r>
          </w:p>
          <w:p w14:paraId="2447C915" w14:textId="77777777" w:rsidR="00E82635" w:rsidRPr="00A3320A" w:rsidRDefault="00E82635" w:rsidP="00EF7733">
            <w:pPr>
              <w:jc w:val="center"/>
              <w:rPr>
                <w:b/>
                <w:sz w:val="28"/>
                <w:szCs w:val="28"/>
              </w:rPr>
            </w:pPr>
            <w:r w:rsidRPr="00A3320A">
              <w:rPr>
                <w:b/>
                <w:sz w:val="28"/>
                <w:szCs w:val="28"/>
              </w:rPr>
              <w:t>с количеством обучающихся</w:t>
            </w:r>
          </w:p>
          <w:p w14:paraId="70F9F328" w14:textId="77777777" w:rsidR="00E82635" w:rsidRPr="00A3320A" w:rsidRDefault="00E82635" w:rsidP="00EF7733">
            <w:pPr>
              <w:jc w:val="center"/>
              <w:rPr>
                <w:sz w:val="28"/>
                <w:szCs w:val="28"/>
              </w:rPr>
            </w:pPr>
            <w:r w:rsidRPr="00A3320A">
              <w:rPr>
                <w:b/>
                <w:color w:val="FF0000"/>
                <w:sz w:val="28"/>
                <w:szCs w:val="28"/>
                <w:u w:val="single"/>
              </w:rPr>
              <w:t>от 700 до 3 000 человек</w:t>
            </w:r>
          </w:p>
        </w:tc>
        <w:tc>
          <w:tcPr>
            <w:tcW w:w="3900" w:type="dxa"/>
          </w:tcPr>
          <w:p w14:paraId="3FF23F24" w14:textId="77777777" w:rsidR="00E82635" w:rsidRPr="00A3320A" w:rsidRDefault="00E82635" w:rsidP="00EF7733">
            <w:pPr>
              <w:jc w:val="center"/>
              <w:rPr>
                <w:b/>
                <w:sz w:val="28"/>
                <w:szCs w:val="28"/>
              </w:rPr>
            </w:pPr>
            <w:r w:rsidRPr="00A3320A">
              <w:rPr>
                <w:b/>
                <w:sz w:val="28"/>
                <w:szCs w:val="28"/>
              </w:rPr>
              <w:t>Учебные заведения</w:t>
            </w:r>
          </w:p>
          <w:p w14:paraId="4B6D1A6D" w14:textId="77777777" w:rsidR="00E82635" w:rsidRPr="00A3320A" w:rsidRDefault="00E82635" w:rsidP="00EF7733">
            <w:pPr>
              <w:jc w:val="center"/>
              <w:rPr>
                <w:b/>
                <w:sz w:val="28"/>
                <w:szCs w:val="28"/>
              </w:rPr>
            </w:pPr>
            <w:r w:rsidRPr="00A3320A">
              <w:rPr>
                <w:b/>
                <w:sz w:val="28"/>
                <w:szCs w:val="28"/>
              </w:rPr>
              <w:t>с количеством обучающихся</w:t>
            </w:r>
          </w:p>
          <w:p w14:paraId="339B92FA" w14:textId="77777777" w:rsidR="00E82635" w:rsidRPr="00A3320A" w:rsidRDefault="00E82635" w:rsidP="00EF7733">
            <w:pPr>
              <w:jc w:val="center"/>
              <w:rPr>
                <w:sz w:val="28"/>
                <w:szCs w:val="28"/>
              </w:rPr>
            </w:pPr>
            <w:r w:rsidRPr="00A3320A">
              <w:rPr>
                <w:b/>
                <w:color w:val="FF0000"/>
                <w:sz w:val="28"/>
                <w:szCs w:val="28"/>
                <w:u w:val="single"/>
              </w:rPr>
              <w:t>свыше 3 000 человек</w:t>
            </w:r>
          </w:p>
        </w:tc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625051" w14:textId="77777777" w:rsidR="00E82635" w:rsidRPr="00A3320A" w:rsidRDefault="00E82635" w:rsidP="00EF7733">
            <w:pPr>
              <w:suppressAutoHyphens w:val="0"/>
              <w:jc w:val="center"/>
              <w:rPr>
                <w:b/>
                <w:sz w:val="28"/>
                <w:szCs w:val="28"/>
              </w:rPr>
            </w:pPr>
            <w:r w:rsidRPr="00A3320A">
              <w:rPr>
                <w:b/>
                <w:sz w:val="28"/>
                <w:szCs w:val="28"/>
              </w:rPr>
              <w:t>Муниципальные учреждения, работающие в сфере молодёжной политики,</w:t>
            </w:r>
            <w:r w:rsidR="00304AD6" w:rsidRPr="00A3320A">
              <w:rPr>
                <w:b/>
                <w:sz w:val="28"/>
                <w:szCs w:val="28"/>
              </w:rPr>
              <w:t xml:space="preserve"> общественные организации</w:t>
            </w:r>
            <w:r w:rsidR="005F2CF3">
              <w:rPr>
                <w:b/>
                <w:sz w:val="28"/>
                <w:szCs w:val="28"/>
              </w:rPr>
              <w:t>, не относящиеся к учебным заведениям</w:t>
            </w:r>
          </w:p>
        </w:tc>
      </w:tr>
      <w:tr w:rsidR="00F95CA4" w:rsidRPr="00A3320A" w14:paraId="2DB49D70" w14:textId="77777777">
        <w:tc>
          <w:tcPr>
            <w:tcW w:w="4023" w:type="dxa"/>
          </w:tcPr>
          <w:p w14:paraId="64797292" w14:textId="77777777" w:rsidR="008C2F42" w:rsidRDefault="005F2CF3" w:rsidP="008C2F42">
            <w:pPr>
              <w:suppressAutoHyphens w:val="0"/>
              <w:jc w:val="both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- 3</w:t>
            </w:r>
            <w:r w:rsidR="00F95CA4" w:rsidRPr="00A3320A">
              <w:rPr>
                <w:sz w:val="28"/>
                <w:szCs w:val="28"/>
              </w:rPr>
              <w:t xml:space="preserve"> </w:t>
            </w:r>
            <w:r w:rsidR="001A2D65">
              <w:rPr>
                <w:sz w:val="28"/>
                <w:szCs w:val="28"/>
              </w:rPr>
              <w:t>малых состава (дуэт, трио, квартет, квинтет)</w:t>
            </w:r>
          </w:p>
          <w:p w14:paraId="411E6BA7" w14:textId="222D3B6F" w:rsidR="00F95CA4" w:rsidRPr="008C2F42" w:rsidRDefault="008C2F42" w:rsidP="008C2F42">
            <w:pPr>
              <w:suppressAutoHyphens w:val="0"/>
              <w:jc w:val="both"/>
              <w:textAlignment w:val="baseline"/>
              <w:rPr>
                <w:color w:val="000000"/>
                <w:sz w:val="28"/>
                <w:szCs w:val="28"/>
                <w:lang w:eastAsia="ru-RU"/>
              </w:rPr>
            </w:pPr>
            <w:r w:rsidRPr="00A3320A">
              <w:rPr>
                <w:color w:val="000000"/>
                <w:sz w:val="28"/>
                <w:szCs w:val="28"/>
                <w:lang w:eastAsia="ru-RU"/>
              </w:rPr>
              <w:t xml:space="preserve"> - 1 ансамбль</w:t>
            </w:r>
            <w:r>
              <w:rPr>
                <w:color w:val="000000"/>
                <w:sz w:val="28"/>
                <w:szCs w:val="28"/>
                <w:lang w:eastAsia="ru-RU"/>
              </w:rPr>
              <w:t>;</w:t>
            </w:r>
            <w:r w:rsidRPr="00A3320A">
              <w:rPr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4023" w:type="dxa"/>
          </w:tcPr>
          <w:p w14:paraId="112A1FA0" w14:textId="77777777" w:rsidR="00F95CA4" w:rsidRDefault="00F95CA4" w:rsidP="00F95CA4">
            <w:pPr>
              <w:jc w:val="both"/>
              <w:rPr>
                <w:sz w:val="28"/>
                <w:szCs w:val="28"/>
              </w:rPr>
            </w:pPr>
            <w:r w:rsidRPr="00A3320A">
              <w:rPr>
                <w:sz w:val="28"/>
                <w:szCs w:val="28"/>
              </w:rPr>
              <w:t xml:space="preserve">- </w:t>
            </w:r>
            <w:r w:rsidR="005F2CF3">
              <w:rPr>
                <w:sz w:val="28"/>
                <w:szCs w:val="28"/>
              </w:rPr>
              <w:t>4</w:t>
            </w:r>
            <w:r w:rsidRPr="00A3320A">
              <w:rPr>
                <w:sz w:val="28"/>
                <w:szCs w:val="28"/>
              </w:rPr>
              <w:t xml:space="preserve"> </w:t>
            </w:r>
            <w:r w:rsidR="001A2D65">
              <w:rPr>
                <w:sz w:val="28"/>
                <w:szCs w:val="28"/>
              </w:rPr>
              <w:t>малых состава (дуэт, трио, квартет, квинтет)</w:t>
            </w:r>
          </w:p>
          <w:p w14:paraId="4714CCEB" w14:textId="20C32B76" w:rsidR="008C2F42" w:rsidRPr="008C2F42" w:rsidRDefault="008C2F42" w:rsidP="008C2F42">
            <w:pPr>
              <w:suppressAutoHyphens w:val="0"/>
              <w:jc w:val="both"/>
              <w:textAlignment w:val="baseline"/>
              <w:rPr>
                <w:color w:val="000000"/>
                <w:sz w:val="28"/>
                <w:szCs w:val="28"/>
                <w:lang w:eastAsia="ru-RU"/>
              </w:rPr>
            </w:pPr>
            <w:r w:rsidRPr="00A3320A">
              <w:rPr>
                <w:color w:val="000000"/>
                <w:sz w:val="28"/>
                <w:szCs w:val="28"/>
                <w:lang w:eastAsia="ru-RU"/>
              </w:rPr>
              <w:t>- 1 ансамбль</w:t>
            </w:r>
            <w:r>
              <w:rPr>
                <w:color w:val="000000"/>
                <w:sz w:val="28"/>
                <w:szCs w:val="28"/>
                <w:lang w:eastAsia="ru-RU"/>
              </w:rPr>
              <w:t>;</w:t>
            </w:r>
            <w:r w:rsidRPr="00A3320A">
              <w:rPr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3900" w:type="dxa"/>
          </w:tcPr>
          <w:p w14:paraId="5C7D60B5" w14:textId="77777777" w:rsidR="00F95CA4" w:rsidRDefault="00F95CA4" w:rsidP="006D4534">
            <w:pPr>
              <w:jc w:val="both"/>
              <w:rPr>
                <w:sz w:val="28"/>
                <w:szCs w:val="28"/>
              </w:rPr>
            </w:pPr>
            <w:r w:rsidRPr="00A3320A">
              <w:rPr>
                <w:sz w:val="28"/>
                <w:szCs w:val="28"/>
              </w:rPr>
              <w:t xml:space="preserve">- </w:t>
            </w:r>
            <w:r w:rsidR="005F2CF3">
              <w:rPr>
                <w:sz w:val="28"/>
                <w:szCs w:val="28"/>
              </w:rPr>
              <w:t>5</w:t>
            </w:r>
            <w:r w:rsidRPr="00A3320A">
              <w:rPr>
                <w:sz w:val="28"/>
                <w:szCs w:val="28"/>
              </w:rPr>
              <w:t xml:space="preserve"> </w:t>
            </w:r>
            <w:r w:rsidR="001A2D65">
              <w:rPr>
                <w:sz w:val="28"/>
                <w:szCs w:val="28"/>
              </w:rPr>
              <w:t>малых состав</w:t>
            </w:r>
            <w:r w:rsidR="00CE762C">
              <w:rPr>
                <w:sz w:val="28"/>
                <w:szCs w:val="28"/>
              </w:rPr>
              <w:t>ов</w:t>
            </w:r>
            <w:r w:rsidR="001A2D65">
              <w:rPr>
                <w:sz w:val="28"/>
                <w:szCs w:val="28"/>
              </w:rPr>
              <w:t xml:space="preserve"> (дуэт, трио, квартет, квинтет)</w:t>
            </w:r>
          </w:p>
          <w:p w14:paraId="040638C1" w14:textId="3A05BED1" w:rsidR="008C2F42" w:rsidRPr="008C2F42" w:rsidRDefault="008C2F42" w:rsidP="008C2F42">
            <w:pPr>
              <w:suppressAutoHyphens w:val="0"/>
              <w:jc w:val="both"/>
              <w:textAlignment w:val="baseline"/>
              <w:rPr>
                <w:color w:val="000000"/>
                <w:sz w:val="28"/>
                <w:szCs w:val="28"/>
                <w:lang w:eastAsia="ru-RU"/>
              </w:rPr>
            </w:pPr>
            <w:r w:rsidRPr="00A3320A">
              <w:rPr>
                <w:color w:val="000000"/>
                <w:sz w:val="28"/>
                <w:szCs w:val="28"/>
                <w:lang w:eastAsia="ru-RU"/>
              </w:rPr>
              <w:t>- 1 ансамбль</w:t>
            </w:r>
            <w:r>
              <w:rPr>
                <w:color w:val="000000"/>
                <w:sz w:val="28"/>
                <w:szCs w:val="28"/>
                <w:lang w:eastAsia="ru-RU"/>
              </w:rPr>
              <w:t>;</w:t>
            </w:r>
            <w:r w:rsidRPr="00A3320A">
              <w:rPr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B94561" w14:textId="77777777" w:rsidR="00F95CA4" w:rsidRDefault="00F95CA4" w:rsidP="00F95CA4">
            <w:pPr>
              <w:suppressAutoHyphens w:val="0"/>
              <w:jc w:val="both"/>
              <w:rPr>
                <w:sz w:val="28"/>
                <w:szCs w:val="28"/>
              </w:rPr>
            </w:pPr>
            <w:r w:rsidRPr="00A3320A">
              <w:rPr>
                <w:sz w:val="28"/>
                <w:szCs w:val="28"/>
              </w:rPr>
              <w:t xml:space="preserve">- </w:t>
            </w:r>
            <w:r w:rsidR="005F2CF3">
              <w:rPr>
                <w:sz w:val="28"/>
                <w:szCs w:val="28"/>
              </w:rPr>
              <w:t>3</w:t>
            </w:r>
            <w:r w:rsidRPr="00A3320A">
              <w:rPr>
                <w:sz w:val="28"/>
                <w:szCs w:val="28"/>
              </w:rPr>
              <w:t xml:space="preserve"> </w:t>
            </w:r>
            <w:r w:rsidR="001A2D65">
              <w:rPr>
                <w:sz w:val="28"/>
                <w:szCs w:val="28"/>
              </w:rPr>
              <w:t>малых состава (дуэт, трио, квартет, квинтет)</w:t>
            </w:r>
          </w:p>
          <w:p w14:paraId="7DBBEE5F" w14:textId="519F28AB" w:rsidR="008C2F42" w:rsidRPr="008C2F42" w:rsidRDefault="008C2F42" w:rsidP="008C2F42">
            <w:pPr>
              <w:suppressAutoHyphens w:val="0"/>
              <w:jc w:val="both"/>
              <w:textAlignment w:val="baseline"/>
              <w:rPr>
                <w:color w:val="000000"/>
                <w:sz w:val="28"/>
                <w:szCs w:val="28"/>
                <w:lang w:eastAsia="ru-RU"/>
              </w:rPr>
            </w:pPr>
            <w:r w:rsidRPr="00A3320A">
              <w:rPr>
                <w:color w:val="000000"/>
                <w:sz w:val="28"/>
                <w:szCs w:val="28"/>
                <w:lang w:eastAsia="ru-RU"/>
              </w:rPr>
              <w:t>- 1 ансамбль</w:t>
            </w:r>
            <w:r>
              <w:rPr>
                <w:color w:val="000000"/>
                <w:sz w:val="28"/>
                <w:szCs w:val="28"/>
                <w:lang w:eastAsia="ru-RU"/>
              </w:rPr>
              <w:t>;</w:t>
            </w:r>
            <w:r w:rsidRPr="00A3320A">
              <w:rPr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4B758D" w:rsidRPr="00A3320A" w14:paraId="32194FDB" w14:textId="77777777">
        <w:trPr>
          <w:trHeight w:val="553"/>
        </w:trPr>
        <w:tc>
          <w:tcPr>
            <w:tcW w:w="16146" w:type="dxa"/>
            <w:gridSpan w:val="4"/>
            <w:tcBorders>
              <w:right w:val="single" w:sz="4" w:space="0" w:color="auto"/>
            </w:tcBorders>
          </w:tcPr>
          <w:p w14:paraId="05088CF6" w14:textId="77777777" w:rsidR="004B758D" w:rsidRPr="00A3320A" w:rsidRDefault="004B758D" w:rsidP="00EF7733">
            <w:pPr>
              <w:tabs>
                <w:tab w:val="left" w:pos="1423"/>
              </w:tabs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A3320A">
              <w:rPr>
                <w:color w:val="000000"/>
                <w:sz w:val="28"/>
                <w:szCs w:val="28"/>
                <w:lang w:eastAsia="ru-RU"/>
              </w:rPr>
              <w:t>- индивидуальный (личный) зачет – солисты по классам</w:t>
            </w:r>
            <w:r w:rsidRPr="00A3320A">
              <w:rPr>
                <w:b/>
                <w:sz w:val="28"/>
                <w:szCs w:val="28"/>
              </w:rPr>
              <w:t xml:space="preserve"> </w:t>
            </w:r>
            <w:r w:rsidRPr="00A3320A">
              <w:rPr>
                <w:color w:val="000000"/>
                <w:sz w:val="28"/>
                <w:szCs w:val="28"/>
                <w:lang w:eastAsia="ru-RU"/>
              </w:rPr>
              <w:t>(</w:t>
            </w:r>
            <w:r w:rsidR="006D4534">
              <w:rPr>
                <w:color w:val="000000"/>
                <w:sz w:val="28"/>
                <w:szCs w:val="28"/>
                <w:lang w:eastAsia="ru-RU"/>
              </w:rPr>
              <w:t>к</w:t>
            </w:r>
            <w:r w:rsidRPr="00A3320A">
              <w:rPr>
                <w:color w:val="000000"/>
                <w:sz w:val="28"/>
                <w:szCs w:val="28"/>
                <w:lang w:eastAsia="ru-RU"/>
              </w:rPr>
              <w:t xml:space="preserve">оличество участников от учебного заведения - </w:t>
            </w:r>
            <w:r w:rsidR="004A2B95" w:rsidRPr="00A3320A">
              <w:rPr>
                <w:color w:val="000000"/>
                <w:sz w:val="28"/>
                <w:szCs w:val="28"/>
                <w:lang w:eastAsia="ru-RU"/>
              </w:rPr>
              <w:t xml:space="preserve">всего </w:t>
            </w:r>
            <w:r w:rsidRPr="00A3320A">
              <w:rPr>
                <w:color w:val="000000"/>
                <w:sz w:val="28"/>
                <w:szCs w:val="28"/>
                <w:lang w:eastAsia="ru-RU"/>
              </w:rPr>
              <w:t>не более 10 солистов):</w:t>
            </w:r>
          </w:p>
          <w:p w14:paraId="3414607B" w14:textId="77777777" w:rsidR="004B758D" w:rsidRPr="00A3320A" w:rsidRDefault="004B758D" w:rsidP="00EF7733">
            <w:pPr>
              <w:numPr>
                <w:ilvl w:val="0"/>
                <w:numId w:val="2"/>
              </w:numPr>
              <w:tabs>
                <w:tab w:val="num" w:pos="0"/>
                <w:tab w:val="left" w:pos="221"/>
                <w:tab w:val="left" w:pos="1423"/>
              </w:tabs>
              <w:ind w:left="0" w:firstLine="0"/>
              <w:jc w:val="both"/>
              <w:rPr>
                <w:sz w:val="28"/>
                <w:szCs w:val="28"/>
              </w:rPr>
            </w:pPr>
            <w:r w:rsidRPr="00A3320A">
              <w:rPr>
                <w:sz w:val="28"/>
                <w:szCs w:val="28"/>
              </w:rPr>
              <w:t>классические клавишные инструменты;</w:t>
            </w:r>
          </w:p>
          <w:p w14:paraId="0CC6217C" w14:textId="77777777" w:rsidR="004B758D" w:rsidRPr="00A3320A" w:rsidRDefault="004B758D" w:rsidP="00EF7733">
            <w:pPr>
              <w:numPr>
                <w:ilvl w:val="0"/>
                <w:numId w:val="2"/>
              </w:numPr>
              <w:tabs>
                <w:tab w:val="num" w:pos="0"/>
                <w:tab w:val="left" w:pos="221"/>
                <w:tab w:val="left" w:pos="1423"/>
              </w:tabs>
              <w:ind w:left="0" w:firstLine="0"/>
              <w:jc w:val="both"/>
              <w:rPr>
                <w:sz w:val="28"/>
                <w:szCs w:val="28"/>
              </w:rPr>
            </w:pPr>
            <w:r w:rsidRPr="00A3320A">
              <w:rPr>
                <w:sz w:val="28"/>
                <w:szCs w:val="28"/>
              </w:rPr>
              <w:t>смычковые;</w:t>
            </w:r>
          </w:p>
          <w:p w14:paraId="27FF3A83" w14:textId="77777777" w:rsidR="004B758D" w:rsidRPr="00A3320A" w:rsidRDefault="004B758D" w:rsidP="00EF7733">
            <w:pPr>
              <w:numPr>
                <w:ilvl w:val="0"/>
                <w:numId w:val="2"/>
              </w:numPr>
              <w:tabs>
                <w:tab w:val="num" w:pos="0"/>
                <w:tab w:val="left" w:pos="221"/>
                <w:tab w:val="left" w:pos="1423"/>
              </w:tabs>
              <w:ind w:left="0" w:firstLine="0"/>
              <w:jc w:val="both"/>
              <w:rPr>
                <w:sz w:val="28"/>
                <w:szCs w:val="28"/>
              </w:rPr>
            </w:pPr>
            <w:r w:rsidRPr="00A3320A">
              <w:rPr>
                <w:sz w:val="28"/>
                <w:szCs w:val="28"/>
              </w:rPr>
              <w:t>духовые;</w:t>
            </w:r>
          </w:p>
          <w:p w14:paraId="05746A5E" w14:textId="77777777" w:rsidR="004B758D" w:rsidRPr="00A3320A" w:rsidRDefault="004B758D" w:rsidP="00EF7733">
            <w:pPr>
              <w:numPr>
                <w:ilvl w:val="0"/>
                <w:numId w:val="2"/>
              </w:numPr>
              <w:tabs>
                <w:tab w:val="num" w:pos="0"/>
                <w:tab w:val="left" w:pos="221"/>
                <w:tab w:val="left" w:pos="1423"/>
              </w:tabs>
              <w:ind w:left="0" w:firstLine="0"/>
              <w:jc w:val="both"/>
              <w:rPr>
                <w:sz w:val="28"/>
                <w:szCs w:val="28"/>
              </w:rPr>
            </w:pPr>
            <w:r w:rsidRPr="00A3320A">
              <w:rPr>
                <w:sz w:val="28"/>
                <w:szCs w:val="28"/>
              </w:rPr>
              <w:t>ударные;</w:t>
            </w:r>
          </w:p>
          <w:p w14:paraId="5E214328" w14:textId="77777777" w:rsidR="004B758D" w:rsidRPr="00A3320A" w:rsidRDefault="004B758D" w:rsidP="00EF7733">
            <w:pPr>
              <w:numPr>
                <w:ilvl w:val="0"/>
                <w:numId w:val="2"/>
              </w:numPr>
              <w:tabs>
                <w:tab w:val="num" w:pos="0"/>
                <w:tab w:val="left" w:pos="221"/>
                <w:tab w:val="left" w:pos="1423"/>
              </w:tabs>
              <w:ind w:left="0" w:firstLine="0"/>
              <w:jc w:val="both"/>
              <w:rPr>
                <w:sz w:val="28"/>
                <w:szCs w:val="28"/>
              </w:rPr>
            </w:pPr>
            <w:r w:rsidRPr="00A3320A">
              <w:rPr>
                <w:sz w:val="28"/>
                <w:szCs w:val="28"/>
              </w:rPr>
              <w:t>струнные;</w:t>
            </w:r>
          </w:p>
          <w:p w14:paraId="3D1A3969" w14:textId="77777777" w:rsidR="004B758D" w:rsidRPr="00A3320A" w:rsidRDefault="004B758D" w:rsidP="004B758D">
            <w:pPr>
              <w:numPr>
                <w:ilvl w:val="0"/>
                <w:numId w:val="2"/>
              </w:numPr>
              <w:tabs>
                <w:tab w:val="num" w:pos="0"/>
                <w:tab w:val="left" w:pos="221"/>
                <w:tab w:val="left" w:pos="1423"/>
              </w:tabs>
              <w:ind w:left="0" w:firstLine="0"/>
              <w:jc w:val="both"/>
              <w:rPr>
                <w:sz w:val="28"/>
                <w:szCs w:val="28"/>
              </w:rPr>
            </w:pPr>
            <w:r w:rsidRPr="00A3320A">
              <w:rPr>
                <w:sz w:val="28"/>
                <w:szCs w:val="28"/>
              </w:rPr>
              <w:t>народные.</w:t>
            </w:r>
            <w:r w:rsidRPr="00A3320A">
              <w:rPr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</w:tr>
    </w:tbl>
    <w:p w14:paraId="10194ED1" w14:textId="77777777" w:rsidR="005E5D5C" w:rsidRPr="00A3320A" w:rsidRDefault="005E5D5C" w:rsidP="005E5D5C">
      <w:pPr>
        <w:suppressAutoHyphens w:val="0"/>
        <w:ind w:firstLine="709"/>
        <w:jc w:val="both"/>
        <w:rPr>
          <w:sz w:val="28"/>
          <w:szCs w:val="28"/>
        </w:rPr>
      </w:pPr>
      <w:r w:rsidRPr="00A3320A">
        <w:rPr>
          <w:sz w:val="28"/>
          <w:szCs w:val="28"/>
        </w:rPr>
        <w:t xml:space="preserve">Репертуар выступлений формируется по выбору участника </w:t>
      </w:r>
      <w:r w:rsidR="006D4534">
        <w:rPr>
          <w:sz w:val="28"/>
          <w:szCs w:val="28"/>
        </w:rPr>
        <w:t>Ф</w:t>
      </w:r>
      <w:r w:rsidRPr="00A3320A">
        <w:rPr>
          <w:sz w:val="28"/>
          <w:szCs w:val="28"/>
        </w:rPr>
        <w:t>естиваля и включает в себя произведения русской и западной классики, современной отечественной и зарубежной музыки. Оргкомитет Фестиваля рекомендует включать произведения малых форм с ярким образным содержанием</w:t>
      </w:r>
      <w:r w:rsidR="00D03B44" w:rsidRPr="00A3320A">
        <w:rPr>
          <w:sz w:val="28"/>
          <w:szCs w:val="28"/>
        </w:rPr>
        <w:t>.</w:t>
      </w:r>
    </w:p>
    <w:p w14:paraId="35F15BA1" w14:textId="77777777" w:rsidR="001E15CF" w:rsidRPr="00A3320A" w:rsidRDefault="001E15CF" w:rsidP="005E5D5C">
      <w:pPr>
        <w:suppressAutoHyphens w:val="0"/>
        <w:ind w:firstLine="709"/>
        <w:jc w:val="both"/>
        <w:rPr>
          <w:sz w:val="28"/>
          <w:szCs w:val="28"/>
        </w:rPr>
      </w:pPr>
      <w:r w:rsidRPr="00A3320A">
        <w:rPr>
          <w:b/>
          <w:sz w:val="28"/>
          <w:szCs w:val="28"/>
          <w:u w:val="single"/>
        </w:rPr>
        <w:t>Условия проведения:</w:t>
      </w:r>
    </w:p>
    <w:p w14:paraId="0754EFB5" w14:textId="7E59BE1F" w:rsidR="005E5D5C" w:rsidRDefault="008C2F42" w:rsidP="005E5D5C">
      <w:pPr>
        <w:suppressAutoHyphens w:val="0"/>
        <w:ind w:firstLine="709"/>
        <w:jc w:val="both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 xml:space="preserve">- </w:t>
      </w:r>
      <w:r w:rsidR="005E5D5C" w:rsidRPr="00A3320A">
        <w:rPr>
          <w:color w:val="000000"/>
          <w:sz w:val="28"/>
          <w:szCs w:val="28"/>
          <w:lang w:eastAsia="ru-RU"/>
        </w:rPr>
        <w:t xml:space="preserve">для солистов и дуэтов </w:t>
      </w:r>
      <w:r w:rsidR="006E3A99" w:rsidRPr="00A3320A">
        <w:rPr>
          <w:color w:val="000000"/>
          <w:sz w:val="28"/>
          <w:szCs w:val="28"/>
          <w:lang w:eastAsia="ru-RU"/>
        </w:rPr>
        <w:t>–</w:t>
      </w:r>
      <w:r w:rsidR="005E5D5C" w:rsidRPr="00A3320A">
        <w:rPr>
          <w:color w:val="000000"/>
          <w:sz w:val="28"/>
          <w:szCs w:val="28"/>
          <w:lang w:eastAsia="ru-RU"/>
        </w:rPr>
        <w:t xml:space="preserve"> </w:t>
      </w:r>
      <w:r w:rsidR="006E3A99" w:rsidRPr="00A3320A">
        <w:rPr>
          <w:color w:val="000000"/>
          <w:sz w:val="28"/>
          <w:szCs w:val="28"/>
          <w:lang w:eastAsia="ru-RU"/>
        </w:rPr>
        <w:t>не более</w:t>
      </w:r>
      <w:r w:rsidR="005E5D5C" w:rsidRPr="00A3320A">
        <w:rPr>
          <w:color w:val="000000"/>
          <w:sz w:val="28"/>
          <w:szCs w:val="28"/>
          <w:lang w:eastAsia="ru-RU"/>
        </w:rPr>
        <w:t xml:space="preserve"> </w:t>
      </w:r>
      <w:r w:rsidR="006E3A99" w:rsidRPr="00A3320A">
        <w:rPr>
          <w:color w:val="000000"/>
          <w:sz w:val="28"/>
          <w:szCs w:val="28"/>
          <w:lang w:eastAsia="ru-RU"/>
        </w:rPr>
        <w:t>3</w:t>
      </w:r>
      <w:r w:rsidR="005E5D5C" w:rsidRPr="00A3320A">
        <w:rPr>
          <w:color w:val="000000"/>
          <w:sz w:val="28"/>
          <w:szCs w:val="28"/>
          <w:lang w:eastAsia="ru-RU"/>
        </w:rPr>
        <w:t xml:space="preserve"> минут </w:t>
      </w:r>
      <w:r w:rsidR="006E3A99" w:rsidRPr="00A3320A">
        <w:rPr>
          <w:color w:val="000000"/>
          <w:sz w:val="28"/>
          <w:szCs w:val="28"/>
          <w:lang w:eastAsia="ru-RU"/>
        </w:rPr>
        <w:t xml:space="preserve">30 секунд </w:t>
      </w:r>
      <w:r w:rsidR="005E5D5C" w:rsidRPr="00A3320A">
        <w:rPr>
          <w:color w:val="000000"/>
          <w:sz w:val="28"/>
          <w:szCs w:val="28"/>
          <w:lang w:eastAsia="ru-RU"/>
        </w:rPr>
        <w:t>(не более 1-го произведения)</w:t>
      </w:r>
      <w:r w:rsidR="009A7C1C">
        <w:rPr>
          <w:color w:val="000000"/>
          <w:sz w:val="28"/>
          <w:szCs w:val="28"/>
          <w:lang w:eastAsia="ru-RU"/>
        </w:rPr>
        <w:t>,</w:t>
      </w:r>
      <w:r w:rsidR="009A7C1C" w:rsidRPr="009A7C1C">
        <w:rPr>
          <w:sz w:val="28"/>
          <w:szCs w:val="28"/>
        </w:rPr>
        <w:t xml:space="preserve"> </w:t>
      </w:r>
      <w:r w:rsidR="009A7C1C">
        <w:rPr>
          <w:sz w:val="28"/>
          <w:szCs w:val="28"/>
        </w:rPr>
        <w:t>в</w:t>
      </w:r>
      <w:r w:rsidR="009A7C1C" w:rsidRPr="008B35D0">
        <w:rPr>
          <w:sz w:val="28"/>
          <w:szCs w:val="28"/>
        </w:rPr>
        <w:t xml:space="preserve"> случае превышения установленного времени более, чем на 1</w:t>
      </w:r>
      <w:r w:rsidR="009A7C1C">
        <w:rPr>
          <w:sz w:val="28"/>
          <w:szCs w:val="28"/>
        </w:rPr>
        <w:t>5</w:t>
      </w:r>
      <w:r w:rsidR="009A7C1C" w:rsidRPr="008B35D0">
        <w:rPr>
          <w:sz w:val="28"/>
          <w:szCs w:val="28"/>
        </w:rPr>
        <w:t xml:space="preserve"> секунд, конкурсный номер не оценивается</w:t>
      </w:r>
      <w:r w:rsidR="006E3A99" w:rsidRPr="00A3320A">
        <w:rPr>
          <w:color w:val="000000"/>
          <w:sz w:val="28"/>
          <w:szCs w:val="28"/>
          <w:lang w:eastAsia="ru-RU"/>
        </w:rPr>
        <w:t>.</w:t>
      </w:r>
    </w:p>
    <w:p w14:paraId="2CB70F28" w14:textId="77777777" w:rsidR="008C2F42" w:rsidRPr="00A3320A" w:rsidRDefault="008C2F42" w:rsidP="008C2F42">
      <w:pPr>
        <w:suppressAutoHyphens w:val="0"/>
        <w:ind w:firstLine="709"/>
        <w:jc w:val="both"/>
        <w:rPr>
          <w:color w:val="000000"/>
          <w:sz w:val="28"/>
          <w:szCs w:val="28"/>
          <w:lang w:eastAsia="ru-RU"/>
        </w:rPr>
      </w:pPr>
      <w:r w:rsidRPr="00A3320A">
        <w:rPr>
          <w:color w:val="000000"/>
          <w:sz w:val="28"/>
          <w:szCs w:val="28"/>
          <w:lang w:eastAsia="ru-RU"/>
        </w:rPr>
        <w:t>- для ансамблей - до 10 минут (не более 2-х произведений)</w:t>
      </w:r>
    </w:p>
    <w:p w14:paraId="05CD339F" w14:textId="77777777" w:rsidR="008C2F42" w:rsidRPr="00A3320A" w:rsidRDefault="008C2F42" w:rsidP="008C2F42">
      <w:pPr>
        <w:suppressAutoHyphens w:val="0"/>
        <w:ind w:firstLine="709"/>
        <w:jc w:val="both"/>
        <w:rPr>
          <w:color w:val="000000"/>
          <w:sz w:val="28"/>
          <w:szCs w:val="28"/>
          <w:lang w:eastAsia="ru-RU"/>
        </w:rPr>
      </w:pPr>
      <w:r w:rsidRPr="00A3320A">
        <w:rPr>
          <w:color w:val="000000"/>
          <w:sz w:val="28"/>
          <w:szCs w:val="28"/>
          <w:lang w:eastAsia="ru-RU"/>
        </w:rPr>
        <w:t xml:space="preserve">- для оркестров </w:t>
      </w:r>
      <w:r>
        <w:rPr>
          <w:color w:val="000000"/>
          <w:sz w:val="28"/>
          <w:szCs w:val="28"/>
          <w:lang w:eastAsia="ru-RU"/>
        </w:rPr>
        <w:t xml:space="preserve">- </w:t>
      </w:r>
      <w:r w:rsidRPr="00A3320A">
        <w:rPr>
          <w:color w:val="000000"/>
          <w:sz w:val="28"/>
          <w:szCs w:val="28"/>
          <w:lang w:eastAsia="ru-RU"/>
        </w:rPr>
        <w:t>не более 15 минут.</w:t>
      </w:r>
    </w:p>
    <w:p w14:paraId="65093159" w14:textId="77777777" w:rsidR="008C2F42" w:rsidRPr="00A3320A" w:rsidRDefault="008C2F42" w:rsidP="005E5D5C">
      <w:pPr>
        <w:suppressAutoHyphens w:val="0"/>
        <w:ind w:firstLine="709"/>
        <w:jc w:val="both"/>
        <w:rPr>
          <w:color w:val="000000"/>
          <w:sz w:val="28"/>
          <w:szCs w:val="28"/>
          <w:lang w:eastAsia="ru-RU"/>
        </w:rPr>
      </w:pPr>
    </w:p>
    <w:p w14:paraId="607C996A" w14:textId="77777777" w:rsidR="005E5D5C" w:rsidRPr="00A3320A" w:rsidRDefault="005E5D5C" w:rsidP="005E5D5C">
      <w:pPr>
        <w:ind w:firstLine="708"/>
        <w:jc w:val="both"/>
        <w:rPr>
          <w:sz w:val="28"/>
          <w:szCs w:val="28"/>
        </w:rPr>
      </w:pPr>
      <w:r w:rsidRPr="00A3320A">
        <w:rPr>
          <w:sz w:val="28"/>
          <w:szCs w:val="28"/>
        </w:rPr>
        <w:t xml:space="preserve">Исполнение оценивается по </w:t>
      </w:r>
      <w:r w:rsidR="006D4534" w:rsidRPr="00A3320A">
        <w:rPr>
          <w:sz w:val="28"/>
          <w:szCs w:val="28"/>
        </w:rPr>
        <w:t>10-бал</w:t>
      </w:r>
      <w:r w:rsidR="006D4534">
        <w:rPr>
          <w:sz w:val="28"/>
          <w:szCs w:val="28"/>
        </w:rPr>
        <w:t>л</w:t>
      </w:r>
      <w:r w:rsidR="006D4534" w:rsidRPr="00A3320A">
        <w:rPr>
          <w:sz w:val="28"/>
          <w:szCs w:val="28"/>
        </w:rPr>
        <w:t xml:space="preserve">ьной </w:t>
      </w:r>
      <w:r w:rsidRPr="00A3320A">
        <w:rPr>
          <w:sz w:val="28"/>
          <w:szCs w:val="28"/>
        </w:rPr>
        <w:t>системе.</w:t>
      </w:r>
    </w:p>
    <w:p w14:paraId="27166D39" w14:textId="77777777" w:rsidR="005E5D5C" w:rsidRPr="00A3320A" w:rsidRDefault="005E5D5C" w:rsidP="005E5D5C">
      <w:pPr>
        <w:ind w:firstLine="708"/>
        <w:jc w:val="both"/>
        <w:rPr>
          <w:b/>
          <w:sz w:val="28"/>
          <w:szCs w:val="28"/>
          <w:u w:val="single"/>
        </w:rPr>
      </w:pPr>
      <w:r w:rsidRPr="00A3320A">
        <w:rPr>
          <w:b/>
          <w:sz w:val="28"/>
          <w:szCs w:val="28"/>
          <w:u w:val="single"/>
        </w:rPr>
        <w:lastRenderedPageBreak/>
        <w:t>В критерии оценки исполнителей входят:</w:t>
      </w:r>
    </w:p>
    <w:p w14:paraId="2268E4E6" w14:textId="77777777" w:rsidR="001A2D65" w:rsidRDefault="001A2D65" w:rsidP="005E5D5C">
      <w:pPr>
        <w:jc w:val="both"/>
        <w:rPr>
          <w:sz w:val="28"/>
          <w:szCs w:val="28"/>
        </w:rPr>
        <w:sectPr w:rsidR="001A2D65" w:rsidSect="001A2D65">
          <w:footnotePr>
            <w:pos w:val="beneathText"/>
          </w:footnotePr>
          <w:type w:val="continuous"/>
          <w:pgSz w:w="16837" w:h="11905" w:orient="landscape"/>
          <w:pgMar w:top="423" w:right="720" w:bottom="567" w:left="720" w:header="142" w:footer="2" w:gutter="0"/>
          <w:pgNumType w:start="1"/>
          <w:cols w:space="720"/>
          <w:titlePg/>
          <w:docGrid w:linePitch="360"/>
        </w:sectPr>
      </w:pPr>
    </w:p>
    <w:p w14:paraId="2D220015" w14:textId="77777777" w:rsidR="005E5D5C" w:rsidRPr="00A3320A" w:rsidRDefault="005E5D5C" w:rsidP="005E5D5C">
      <w:pPr>
        <w:jc w:val="both"/>
        <w:rPr>
          <w:sz w:val="28"/>
          <w:szCs w:val="28"/>
        </w:rPr>
      </w:pPr>
      <w:r w:rsidRPr="00A3320A">
        <w:rPr>
          <w:sz w:val="28"/>
          <w:szCs w:val="28"/>
        </w:rPr>
        <w:lastRenderedPageBreak/>
        <w:t>- техническая сложность исполняемых произведений;</w:t>
      </w:r>
    </w:p>
    <w:p w14:paraId="0C69E5C5" w14:textId="77777777" w:rsidR="005E5D5C" w:rsidRPr="00A3320A" w:rsidRDefault="005E5D5C" w:rsidP="005E5D5C">
      <w:pPr>
        <w:jc w:val="both"/>
        <w:rPr>
          <w:sz w:val="28"/>
          <w:szCs w:val="28"/>
        </w:rPr>
      </w:pPr>
      <w:r w:rsidRPr="00A3320A">
        <w:rPr>
          <w:sz w:val="28"/>
          <w:szCs w:val="28"/>
        </w:rPr>
        <w:t>- понимание жанровых и стилистических особенностей произведения;</w:t>
      </w:r>
    </w:p>
    <w:p w14:paraId="55A07CA0" w14:textId="77777777" w:rsidR="005E5D5C" w:rsidRDefault="005E5D5C" w:rsidP="005E5D5C">
      <w:pPr>
        <w:shd w:val="clear" w:color="auto" w:fill="FFFFFF"/>
        <w:suppressAutoHyphens w:val="0"/>
        <w:jc w:val="both"/>
        <w:rPr>
          <w:color w:val="000000"/>
          <w:sz w:val="28"/>
          <w:szCs w:val="28"/>
          <w:lang w:eastAsia="ru-RU"/>
        </w:rPr>
      </w:pPr>
      <w:r w:rsidRPr="00A3320A">
        <w:rPr>
          <w:color w:val="000000"/>
          <w:sz w:val="28"/>
          <w:szCs w:val="28"/>
          <w:lang w:eastAsia="ru-RU"/>
        </w:rPr>
        <w:lastRenderedPageBreak/>
        <w:t>- сценический вид, имидж;</w:t>
      </w:r>
    </w:p>
    <w:p w14:paraId="08D9D999" w14:textId="77777777" w:rsidR="001A2D65" w:rsidRPr="00A3320A" w:rsidRDefault="001A2D65" w:rsidP="005E5D5C">
      <w:pPr>
        <w:shd w:val="clear" w:color="auto" w:fill="FFFFFF"/>
        <w:suppressAutoHyphens w:val="0"/>
        <w:jc w:val="both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- артистизм;</w:t>
      </w:r>
    </w:p>
    <w:p w14:paraId="287D8366" w14:textId="77777777" w:rsidR="005F2CF3" w:rsidRDefault="005E5D5C" w:rsidP="005E5D5C">
      <w:pPr>
        <w:jc w:val="both"/>
        <w:rPr>
          <w:sz w:val="28"/>
          <w:szCs w:val="28"/>
        </w:rPr>
      </w:pPr>
      <w:r w:rsidRPr="00A3320A">
        <w:rPr>
          <w:sz w:val="28"/>
          <w:szCs w:val="28"/>
        </w:rPr>
        <w:t>- яркость воплощения музыкальных образов.</w:t>
      </w:r>
    </w:p>
    <w:p w14:paraId="72269819" w14:textId="77777777" w:rsidR="001A2D65" w:rsidRDefault="001A2D65" w:rsidP="005F2CF3">
      <w:pPr>
        <w:jc w:val="center"/>
        <w:rPr>
          <w:sz w:val="28"/>
          <w:szCs w:val="28"/>
        </w:rPr>
        <w:sectPr w:rsidR="001A2D65" w:rsidSect="001A2D65">
          <w:footnotePr>
            <w:pos w:val="beneathText"/>
          </w:footnotePr>
          <w:type w:val="continuous"/>
          <w:pgSz w:w="16837" w:h="11905" w:orient="landscape"/>
          <w:pgMar w:top="423" w:right="720" w:bottom="567" w:left="720" w:header="142" w:footer="2" w:gutter="0"/>
          <w:pgNumType w:start="1"/>
          <w:cols w:num="2" w:space="720"/>
          <w:titlePg/>
          <w:docGrid w:linePitch="360"/>
        </w:sectPr>
      </w:pPr>
    </w:p>
    <w:p w14:paraId="762F34B3" w14:textId="32B8867C" w:rsidR="001E15CF" w:rsidRPr="00A3320A" w:rsidRDefault="005F2CF3" w:rsidP="008C2F4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br w:type="page"/>
      </w:r>
      <w:r w:rsidR="001E15CF" w:rsidRPr="00A3320A">
        <w:rPr>
          <w:b/>
          <w:sz w:val="28"/>
          <w:szCs w:val="28"/>
        </w:rPr>
        <w:lastRenderedPageBreak/>
        <w:t>РЕГЛАМЕНТ</w:t>
      </w:r>
    </w:p>
    <w:p w14:paraId="0C05B2F6" w14:textId="77777777" w:rsidR="007D1E46" w:rsidRPr="00A3320A" w:rsidRDefault="007D1E46" w:rsidP="007D1E46">
      <w:pPr>
        <w:jc w:val="center"/>
        <w:rPr>
          <w:b/>
          <w:sz w:val="28"/>
          <w:szCs w:val="28"/>
        </w:rPr>
      </w:pPr>
      <w:r w:rsidRPr="00A3320A">
        <w:rPr>
          <w:b/>
          <w:sz w:val="28"/>
          <w:szCs w:val="28"/>
        </w:rPr>
        <w:t xml:space="preserve">проведения Фестиваля </w:t>
      </w:r>
      <w:r>
        <w:rPr>
          <w:b/>
          <w:sz w:val="28"/>
          <w:szCs w:val="28"/>
        </w:rPr>
        <w:t>«Студенческий танцевальный марафон»</w:t>
      </w:r>
    </w:p>
    <w:p w14:paraId="51AF4BA0" w14:textId="77777777" w:rsidR="001E15CF" w:rsidRPr="00A3320A" w:rsidRDefault="001E5140" w:rsidP="001E15C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НАПРАВЛЕНИЕ</w:t>
      </w:r>
      <w:r w:rsidR="001E15CF" w:rsidRPr="00A3320A">
        <w:rPr>
          <w:b/>
          <w:sz w:val="28"/>
          <w:szCs w:val="28"/>
        </w:rPr>
        <w:t xml:space="preserve"> «ХОРЕОГРАФИЯ»</w:t>
      </w:r>
    </w:p>
    <w:p w14:paraId="4CF5252C" w14:textId="77777777" w:rsidR="001E15CF" w:rsidRPr="00A3320A" w:rsidRDefault="001E15CF" w:rsidP="001E15CF">
      <w:pPr>
        <w:ind w:left="1068"/>
        <w:jc w:val="both"/>
        <w:rPr>
          <w:b/>
          <w:sz w:val="28"/>
          <w:szCs w:val="28"/>
        </w:rPr>
      </w:pPr>
    </w:p>
    <w:p w14:paraId="739FDFF9" w14:textId="77777777" w:rsidR="001E15CF" w:rsidRPr="00A3320A" w:rsidRDefault="001E15CF" w:rsidP="001E15CF">
      <w:pPr>
        <w:jc w:val="both"/>
        <w:rPr>
          <w:b/>
          <w:sz w:val="28"/>
          <w:szCs w:val="28"/>
        </w:rPr>
      </w:pPr>
      <w:r w:rsidRPr="00A3320A">
        <w:rPr>
          <w:b/>
          <w:sz w:val="28"/>
          <w:szCs w:val="28"/>
        </w:rPr>
        <w:t xml:space="preserve">1. </w:t>
      </w:r>
      <w:r w:rsidR="001E5140">
        <w:rPr>
          <w:b/>
          <w:sz w:val="28"/>
          <w:szCs w:val="28"/>
        </w:rPr>
        <w:t>НОМИНАЦИЯ</w:t>
      </w:r>
      <w:r w:rsidRPr="00A3320A">
        <w:rPr>
          <w:b/>
          <w:sz w:val="28"/>
          <w:szCs w:val="28"/>
        </w:rPr>
        <w:t>:</w:t>
      </w:r>
      <w:r w:rsidRPr="00A3320A">
        <w:rPr>
          <w:b/>
          <w:caps/>
          <w:sz w:val="28"/>
          <w:szCs w:val="28"/>
        </w:rPr>
        <w:t xml:space="preserve"> </w:t>
      </w:r>
      <w:r w:rsidRPr="00A3320A">
        <w:rPr>
          <w:b/>
          <w:sz w:val="28"/>
          <w:szCs w:val="28"/>
        </w:rPr>
        <w:t>ТАНЕЦ НАРОДН</w:t>
      </w:r>
      <w:r w:rsidR="00701FCA" w:rsidRPr="00A3320A">
        <w:rPr>
          <w:b/>
          <w:sz w:val="28"/>
          <w:szCs w:val="28"/>
        </w:rPr>
        <w:t>О-СЦЕНИЧЕСКИЙ</w:t>
      </w:r>
      <w:r w:rsidRPr="00A3320A">
        <w:rPr>
          <w:b/>
          <w:sz w:val="28"/>
          <w:szCs w:val="28"/>
        </w:rPr>
        <w:t xml:space="preserve"> И ФОЛЬКЛОРНЫЙ</w:t>
      </w:r>
    </w:p>
    <w:p w14:paraId="57604F3D" w14:textId="77777777" w:rsidR="001E15CF" w:rsidRPr="00A3320A" w:rsidRDefault="001E15CF" w:rsidP="001E15CF">
      <w:pPr>
        <w:jc w:val="both"/>
        <w:rPr>
          <w:b/>
          <w:sz w:val="28"/>
          <w:szCs w:val="28"/>
        </w:rPr>
      </w:pPr>
    </w:p>
    <w:tbl>
      <w:tblPr>
        <w:tblW w:w="16161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112"/>
        <w:gridCol w:w="4111"/>
        <w:gridCol w:w="4110"/>
        <w:gridCol w:w="3828"/>
      </w:tblGrid>
      <w:tr w:rsidR="001E15CF" w:rsidRPr="00A3320A" w14:paraId="5BD3680E" w14:textId="77777777">
        <w:tc>
          <w:tcPr>
            <w:tcW w:w="4112" w:type="dxa"/>
          </w:tcPr>
          <w:p w14:paraId="24CCB3B3" w14:textId="77777777" w:rsidR="001E15CF" w:rsidRPr="00A3320A" w:rsidRDefault="001E15CF" w:rsidP="00A765EA">
            <w:pPr>
              <w:jc w:val="center"/>
              <w:rPr>
                <w:b/>
                <w:sz w:val="28"/>
                <w:szCs w:val="28"/>
              </w:rPr>
            </w:pPr>
            <w:r w:rsidRPr="00A3320A">
              <w:rPr>
                <w:b/>
                <w:sz w:val="28"/>
                <w:szCs w:val="28"/>
              </w:rPr>
              <w:t xml:space="preserve">Учебные заведения </w:t>
            </w:r>
          </w:p>
          <w:p w14:paraId="5C169A04" w14:textId="77777777" w:rsidR="001E15CF" w:rsidRPr="00A3320A" w:rsidRDefault="001E15CF" w:rsidP="00A765EA">
            <w:pPr>
              <w:jc w:val="center"/>
              <w:rPr>
                <w:b/>
                <w:sz w:val="28"/>
                <w:szCs w:val="28"/>
              </w:rPr>
            </w:pPr>
            <w:r w:rsidRPr="00A3320A">
              <w:rPr>
                <w:b/>
                <w:sz w:val="28"/>
                <w:szCs w:val="28"/>
              </w:rPr>
              <w:t>с количеством обучающихся</w:t>
            </w:r>
          </w:p>
          <w:p w14:paraId="6A1F69EF" w14:textId="77777777" w:rsidR="001E15CF" w:rsidRPr="00A3320A" w:rsidRDefault="001E15CF" w:rsidP="00A765EA">
            <w:pPr>
              <w:jc w:val="center"/>
              <w:rPr>
                <w:sz w:val="28"/>
                <w:szCs w:val="28"/>
              </w:rPr>
            </w:pPr>
            <w:r w:rsidRPr="00A3320A">
              <w:rPr>
                <w:b/>
                <w:color w:val="FF0000"/>
                <w:sz w:val="28"/>
                <w:szCs w:val="28"/>
                <w:u w:val="single"/>
              </w:rPr>
              <w:t>до 700 человек</w:t>
            </w:r>
          </w:p>
        </w:tc>
        <w:tc>
          <w:tcPr>
            <w:tcW w:w="4111" w:type="dxa"/>
          </w:tcPr>
          <w:p w14:paraId="522FF7E6" w14:textId="77777777" w:rsidR="001E15CF" w:rsidRPr="00A3320A" w:rsidRDefault="001E15CF" w:rsidP="00A765EA">
            <w:pPr>
              <w:jc w:val="center"/>
              <w:rPr>
                <w:b/>
                <w:sz w:val="28"/>
                <w:szCs w:val="28"/>
              </w:rPr>
            </w:pPr>
            <w:r w:rsidRPr="00A3320A">
              <w:rPr>
                <w:b/>
                <w:sz w:val="28"/>
                <w:szCs w:val="28"/>
              </w:rPr>
              <w:t>Учебные заведения</w:t>
            </w:r>
          </w:p>
          <w:p w14:paraId="154618FC" w14:textId="77777777" w:rsidR="001E15CF" w:rsidRPr="00A3320A" w:rsidRDefault="001E15CF" w:rsidP="00A765EA">
            <w:pPr>
              <w:jc w:val="center"/>
              <w:rPr>
                <w:b/>
                <w:sz w:val="28"/>
                <w:szCs w:val="28"/>
              </w:rPr>
            </w:pPr>
            <w:r w:rsidRPr="00A3320A">
              <w:rPr>
                <w:b/>
                <w:sz w:val="28"/>
                <w:szCs w:val="28"/>
              </w:rPr>
              <w:t>с количеством обучающихся</w:t>
            </w:r>
          </w:p>
          <w:p w14:paraId="3D393AA3" w14:textId="77777777" w:rsidR="001E15CF" w:rsidRPr="00A3320A" w:rsidRDefault="001E15CF" w:rsidP="00A765EA">
            <w:pPr>
              <w:jc w:val="center"/>
              <w:rPr>
                <w:sz w:val="28"/>
                <w:szCs w:val="28"/>
              </w:rPr>
            </w:pPr>
            <w:r w:rsidRPr="00A3320A">
              <w:rPr>
                <w:b/>
                <w:color w:val="FF0000"/>
                <w:sz w:val="28"/>
                <w:szCs w:val="28"/>
                <w:u w:val="single"/>
              </w:rPr>
              <w:t>от 700 до 3 000 человек</w:t>
            </w:r>
          </w:p>
        </w:tc>
        <w:tc>
          <w:tcPr>
            <w:tcW w:w="4110" w:type="dxa"/>
          </w:tcPr>
          <w:p w14:paraId="578B56CE" w14:textId="77777777" w:rsidR="001E15CF" w:rsidRPr="00A3320A" w:rsidRDefault="001E15CF" w:rsidP="00A765EA">
            <w:pPr>
              <w:jc w:val="center"/>
              <w:rPr>
                <w:b/>
                <w:sz w:val="28"/>
                <w:szCs w:val="28"/>
              </w:rPr>
            </w:pPr>
            <w:r w:rsidRPr="00A3320A">
              <w:rPr>
                <w:b/>
                <w:sz w:val="28"/>
                <w:szCs w:val="28"/>
              </w:rPr>
              <w:t>Учебные заведения</w:t>
            </w:r>
          </w:p>
          <w:p w14:paraId="178E03A4" w14:textId="77777777" w:rsidR="001E15CF" w:rsidRPr="00A3320A" w:rsidRDefault="001E15CF" w:rsidP="00A765EA">
            <w:pPr>
              <w:jc w:val="center"/>
              <w:rPr>
                <w:b/>
                <w:sz w:val="28"/>
                <w:szCs w:val="28"/>
              </w:rPr>
            </w:pPr>
            <w:r w:rsidRPr="00A3320A">
              <w:rPr>
                <w:b/>
                <w:sz w:val="28"/>
                <w:szCs w:val="28"/>
              </w:rPr>
              <w:t>с количеством обучающихся</w:t>
            </w:r>
          </w:p>
          <w:p w14:paraId="3E2E6626" w14:textId="77777777" w:rsidR="001E15CF" w:rsidRPr="00A3320A" w:rsidRDefault="001E15CF" w:rsidP="00A765EA">
            <w:pPr>
              <w:jc w:val="center"/>
              <w:rPr>
                <w:sz w:val="28"/>
                <w:szCs w:val="28"/>
              </w:rPr>
            </w:pPr>
            <w:r w:rsidRPr="00A3320A">
              <w:rPr>
                <w:b/>
                <w:color w:val="FF0000"/>
                <w:sz w:val="28"/>
                <w:szCs w:val="28"/>
                <w:u w:val="single"/>
              </w:rPr>
              <w:t>свыше 3 000 человек</w:t>
            </w: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1182CB" w14:textId="77777777" w:rsidR="001E15CF" w:rsidRPr="00A3320A" w:rsidRDefault="001E15CF" w:rsidP="00A765EA">
            <w:pPr>
              <w:suppressAutoHyphens w:val="0"/>
              <w:jc w:val="center"/>
              <w:rPr>
                <w:b/>
                <w:sz w:val="28"/>
                <w:szCs w:val="28"/>
              </w:rPr>
            </w:pPr>
            <w:r w:rsidRPr="00A3320A">
              <w:rPr>
                <w:b/>
                <w:sz w:val="28"/>
                <w:szCs w:val="28"/>
              </w:rPr>
              <w:t>Муниципальные учреждения, работающие в сфере молодёжной политики,</w:t>
            </w:r>
            <w:r w:rsidR="00304AD6" w:rsidRPr="00A3320A">
              <w:rPr>
                <w:b/>
                <w:sz w:val="28"/>
                <w:szCs w:val="28"/>
              </w:rPr>
              <w:t xml:space="preserve"> общественные организации</w:t>
            </w:r>
            <w:r w:rsidR="00F87684">
              <w:rPr>
                <w:b/>
                <w:sz w:val="28"/>
                <w:szCs w:val="28"/>
              </w:rPr>
              <w:t>, не относящиеся к учебным заведениям</w:t>
            </w:r>
          </w:p>
        </w:tc>
      </w:tr>
      <w:tr w:rsidR="001E15CF" w:rsidRPr="00A3320A" w14:paraId="3266E9FF" w14:textId="77777777">
        <w:trPr>
          <w:trHeight w:val="553"/>
        </w:trPr>
        <w:tc>
          <w:tcPr>
            <w:tcW w:w="4112" w:type="dxa"/>
          </w:tcPr>
          <w:p w14:paraId="584BD7C5" w14:textId="77777777" w:rsidR="001E15CF" w:rsidRPr="00A3320A" w:rsidRDefault="001E15CF" w:rsidP="00276C2A">
            <w:pPr>
              <w:tabs>
                <w:tab w:val="left" w:pos="1423"/>
              </w:tabs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A3320A">
              <w:rPr>
                <w:color w:val="000000"/>
                <w:sz w:val="28"/>
                <w:szCs w:val="28"/>
                <w:lang w:eastAsia="ru-RU"/>
              </w:rPr>
              <w:t xml:space="preserve">- </w:t>
            </w:r>
            <w:r w:rsidR="00356F24" w:rsidRPr="00A3320A">
              <w:rPr>
                <w:color w:val="000000"/>
                <w:sz w:val="28"/>
                <w:szCs w:val="28"/>
                <w:lang w:eastAsia="ru-RU"/>
              </w:rPr>
              <w:t xml:space="preserve">по </w:t>
            </w:r>
            <w:r w:rsidR="006D673D">
              <w:rPr>
                <w:color w:val="000000"/>
                <w:sz w:val="28"/>
                <w:szCs w:val="28"/>
                <w:lang w:eastAsia="ru-RU"/>
              </w:rPr>
              <w:t>2</w:t>
            </w:r>
            <w:r w:rsidR="00356F24" w:rsidRPr="00A3320A">
              <w:rPr>
                <w:color w:val="000000"/>
                <w:sz w:val="28"/>
                <w:szCs w:val="28"/>
                <w:lang w:eastAsia="ru-RU"/>
              </w:rPr>
              <w:t xml:space="preserve"> участник</w:t>
            </w:r>
            <w:r w:rsidR="00276C2A">
              <w:rPr>
                <w:color w:val="000000"/>
                <w:sz w:val="28"/>
                <w:szCs w:val="28"/>
                <w:lang w:eastAsia="ru-RU"/>
              </w:rPr>
              <w:t>а</w:t>
            </w:r>
            <w:r w:rsidR="00356F24" w:rsidRPr="00A3320A">
              <w:rPr>
                <w:color w:val="000000"/>
                <w:sz w:val="28"/>
                <w:szCs w:val="28"/>
                <w:lang w:eastAsia="ru-RU"/>
              </w:rPr>
              <w:t xml:space="preserve"> в каждой </w:t>
            </w:r>
            <w:proofErr w:type="spellStart"/>
            <w:r w:rsidR="00356F24" w:rsidRPr="00A3320A">
              <w:rPr>
                <w:color w:val="000000"/>
                <w:sz w:val="28"/>
                <w:szCs w:val="28"/>
                <w:lang w:eastAsia="ru-RU"/>
              </w:rPr>
              <w:t>подноминации</w:t>
            </w:r>
            <w:proofErr w:type="spellEnd"/>
          </w:p>
        </w:tc>
        <w:tc>
          <w:tcPr>
            <w:tcW w:w="4111" w:type="dxa"/>
          </w:tcPr>
          <w:p w14:paraId="70A195FA" w14:textId="77777777" w:rsidR="001E15CF" w:rsidRPr="00A3320A" w:rsidRDefault="00356F24" w:rsidP="006D673D">
            <w:pPr>
              <w:tabs>
                <w:tab w:val="left" w:pos="1423"/>
              </w:tabs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A3320A">
              <w:rPr>
                <w:color w:val="000000"/>
                <w:sz w:val="28"/>
                <w:szCs w:val="28"/>
                <w:lang w:eastAsia="ru-RU"/>
              </w:rPr>
              <w:t xml:space="preserve">- по </w:t>
            </w:r>
            <w:r w:rsidR="006D673D">
              <w:rPr>
                <w:color w:val="000000"/>
                <w:sz w:val="28"/>
                <w:szCs w:val="28"/>
                <w:lang w:eastAsia="ru-RU"/>
              </w:rPr>
              <w:t>3</w:t>
            </w:r>
            <w:r w:rsidRPr="00A3320A">
              <w:rPr>
                <w:color w:val="000000"/>
                <w:sz w:val="28"/>
                <w:szCs w:val="28"/>
                <w:lang w:eastAsia="ru-RU"/>
              </w:rPr>
              <w:t xml:space="preserve"> участника в каждой </w:t>
            </w:r>
            <w:proofErr w:type="spellStart"/>
            <w:r w:rsidRPr="00A3320A">
              <w:rPr>
                <w:color w:val="000000"/>
                <w:sz w:val="28"/>
                <w:szCs w:val="28"/>
                <w:lang w:eastAsia="ru-RU"/>
              </w:rPr>
              <w:t>подноминации</w:t>
            </w:r>
            <w:proofErr w:type="spellEnd"/>
          </w:p>
        </w:tc>
        <w:tc>
          <w:tcPr>
            <w:tcW w:w="4110" w:type="dxa"/>
          </w:tcPr>
          <w:p w14:paraId="020389DE" w14:textId="77777777" w:rsidR="001E15CF" w:rsidRPr="00A3320A" w:rsidRDefault="00356F24" w:rsidP="006D673D">
            <w:pPr>
              <w:tabs>
                <w:tab w:val="left" w:pos="1423"/>
              </w:tabs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A3320A">
              <w:rPr>
                <w:color w:val="000000"/>
                <w:sz w:val="28"/>
                <w:szCs w:val="28"/>
                <w:lang w:eastAsia="ru-RU"/>
              </w:rPr>
              <w:t xml:space="preserve">- по </w:t>
            </w:r>
            <w:r w:rsidR="006D673D">
              <w:rPr>
                <w:color w:val="000000"/>
                <w:sz w:val="28"/>
                <w:szCs w:val="28"/>
                <w:lang w:eastAsia="ru-RU"/>
              </w:rPr>
              <w:t>4</w:t>
            </w:r>
            <w:r w:rsidRPr="00A3320A">
              <w:rPr>
                <w:color w:val="000000"/>
                <w:sz w:val="28"/>
                <w:szCs w:val="28"/>
                <w:lang w:eastAsia="ru-RU"/>
              </w:rPr>
              <w:t xml:space="preserve"> участника в каждой </w:t>
            </w:r>
            <w:proofErr w:type="spellStart"/>
            <w:r w:rsidRPr="00A3320A">
              <w:rPr>
                <w:color w:val="000000"/>
                <w:sz w:val="28"/>
                <w:szCs w:val="28"/>
                <w:lang w:eastAsia="ru-RU"/>
              </w:rPr>
              <w:t>подноминации</w:t>
            </w:r>
            <w:proofErr w:type="spellEnd"/>
            <w:r w:rsidRPr="00A3320A">
              <w:rPr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CCA871" w14:textId="77777777" w:rsidR="001E15CF" w:rsidRPr="00A3320A" w:rsidRDefault="00356F24" w:rsidP="00276C2A">
            <w:pPr>
              <w:tabs>
                <w:tab w:val="left" w:pos="1423"/>
              </w:tabs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A3320A">
              <w:rPr>
                <w:color w:val="000000"/>
                <w:sz w:val="28"/>
                <w:szCs w:val="28"/>
                <w:lang w:eastAsia="ru-RU"/>
              </w:rPr>
              <w:t xml:space="preserve">- по </w:t>
            </w:r>
            <w:r w:rsidR="006D673D">
              <w:rPr>
                <w:color w:val="000000"/>
                <w:sz w:val="28"/>
                <w:szCs w:val="28"/>
                <w:lang w:eastAsia="ru-RU"/>
              </w:rPr>
              <w:t>2</w:t>
            </w:r>
            <w:r w:rsidRPr="00A3320A">
              <w:rPr>
                <w:color w:val="000000"/>
                <w:sz w:val="28"/>
                <w:szCs w:val="28"/>
                <w:lang w:eastAsia="ru-RU"/>
              </w:rPr>
              <w:t xml:space="preserve"> участник</w:t>
            </w:r>
            <w:r w:rsidR="00276C2A">
              <w:rPr>
                <w:color w:val="000000"/>
                <w:sz w:val="28"/>
                <w:szCs w:val="28"/>
                <w:lang w:eastAsia="ru-RU"/>
              </w:rPr>
              <w:t>а</w:t>
            </w:r>
            <w:r w:rsidRPr="00A3320A">
              <w:rPr>
                <w:color w:val="000000"/>
                <w:sz w:val="28"/>
                <w:szCs w:val="28"/>
                <w:lang w:eastAsia="ru-RU"/>
              </w:rPr>
              <w:t xml:space="preserve"> в каждой </w:t>
            </w:r>
            <w:proofErr w:type="spellStart"/>
            <w:r w:rsidRPr="00A3320A">
              <w:rPr>
                <w:color w:val="000000"/>
                <w:sz w:val="28"/>
                <w:szCs w:val="28"/>
                <w:lang w:eastAsia="ru-RU"/>
              </w:rPr>
              <w:t>подноминации</w:t>
            </w:r>
            <w:proofErr w:type="spellEnd"/>
          </w:p>
        </w:tc>
      </w:tr>
    </w:tbl>
    <w:p w14:paraId="312B982E" w14:textId="77777777" w:rsidR="001E15CF" w:rsidRPr="00A3320A" w:rsidRDefault="001E15CF" w:rsidP="00DB0BDE">
      <w:pPr>
        <w:tabs>
          <w:tab w:val="left" w:pos="0"/>
        </w:tabs>
        <w:ind w:firstLine="709"/>
        <w:jc w:val="both"/>
        <w:rPr>
          <w:b/>
          <w:sz w:val="28"/>
          <w:szCs w:val="28"/>
          <w:u w:val="single"/>
        </w:rPr>
      </w:pPr>
    </w:p>
    <w:p w14:paraId="7079ED8E" w14:textId="77777777" w:rsidR="00867315" w:rsidRPr="00A3320A" w:rsidRDefault="00867315" w:rsidP="00DB0BDE">
      <w:pPr>
        <w:tabs>
          <w:tab w:val="left" w:pos="0"/>
        </w:tabs>
        <w:ind w:firstLine="709"/>
        <w:jc w:val="both"/>
        <w:rPr>
          <w:b/>
          <w:sz w:val="28"/>
          <w:szCs w:val="28"/>
          <w:u w:val="single"/>
        </w:rPr>
      </w:pPr>
      <w:proofErr w:type="spellStart"/>
      <w:r w:rsidRPr="00A3320A">
        <w:rPr>
          <w:b/>
          <w:sz w:val="28"/>
          <w:szCs w:val="28"/>
          <w:u w:val="single"/>
        </w:rPr>
        <w:t>Подноминации</w:t>
      </w:r>
      <w:proofErr w:type="spellEnd"/>
      <w:r w:rsidRPr="00A3320A">
        <w:rPr>
          <w:b/>
          <w:sz w:val="28"/>
          <w:szCs w:val="28"/>
          <w:u w:val="single"/>
        </w:rPr>
        <w:t>:</w:t>
      </w:r>
    </w:p>
    <w:p w14:paraId="109B606B" w14:textId="77777777" w:rsidR="00356F24" w:rsidRPr="00A3320A" w:rsidRDefault="00356F24" w:rsidP="00356F24">
      <w:pPr>
        <w:rPr>
          <w:color w:val="000000"/>
          <w:sz w:val="28"/>
          <w:szCs w:val="28"/>
        </w:rPr>
        <w:sectPr w:rsidR="00356F24" w:rsidRPr="00A3320A" w:rsidSect="001A2D65">
          <w:footnotePr>
            <w:pos w:val="beneathText"/>
          </w:footnotePr>
          <w:type w:val="continuous"/>
          <w:pgSz w:w="16837" w:h="11905" w:orient="landscape"/>
          <w:pgMar w:top="423" w:right="720" w:bottom="567" w:left="720" w:header="142" w:footer="2" w:gutter="0"/>
          <w:pgNumType w:start="1"/>
          <w:cols w:space="720"/>
          <w:titlePg/>
          <w:docGrid w:linePitch="360"/>
        </w:sectPr>
      </w:pPr>
    </w:p>
    <w:p w14:paraId="33CE97DA" w14:textId="77777777" w:rsidR="00356F24" w:rsidRPr="00A3320A" w:rsidRDefault="00356F24" w:rsidP="00356F24">
      <w:pPr>
        <w:rPr>
          <w:color w:val="000000"/>
          <w:sz w:val="28"/>
          <w:szCs w:val="28"/>
        </w:rPr>
      </w:pPr>
      <w:r w:rsidRPr="00A3320A">
        <w:rPr>
          <w:color w:val="000000"/>
          <w:sz w:val="28"/>
          <w:szCs w:val="28"/>
        </w:rPr>
        <w:lastRenderedPageBreak/>
        <w:t>1. народно-сценический танец – сольное исполнение;</w:t>
      </w:r>
    </w:p>
    <w:p w14:paraId="17A45BC4" w14:textId="77777777" w:rsidR="00356F24" w:rsidRPr="00A3320A" w:rsidRDefault="00356F24" w:rsidP="00356F24">
      <w:pPr>
        <w:rPr>
          <w:color w:val="000000"/>
          <w:sz w:val="28"/>
          <w:szCs w:val="28"/>
        </w:rPr>
      </w:pPr>
      <w:r w:rsidRPr="00A3320A">
        <w:rPr>
          <w:color w:val="000000"/>
          <w:sz w:val="28"/>
          <w:szCs w:val="28"/>
        </w:rPr>
        <w:t>2. народно-сценический танец – мал</w:t>
      </w:r>
      <w:r w:rsidR="001A2D65">
        <w:rPr>
          <w:color w:val="000000"/>
          <w:sz w:val="28"/>
          <w:szCs w:val="28"/>
        </w:rPr>
        <w:t>ая</w:t>
      </w:r>
      <w:r w:rsidRPr="00A3320A">
        <w:rPr>
          <w:color w:val="000000"/>
          <w:sz w:val="28"/>
          <w:szCs w:val="28"/>
        </w:rPr>
        <w:t xml:space="preserve"> форм</w:t>
      </w:r>
      <w:r w:rsidR="001A2D65">
        <w:rPr>
          <w:color w:val="000000"/>
          <w:sz w:val="28"/>
          <w:szCs w:val="28"/>
        </w:rPr>
        <w:t>а</w:t>
      </w:r>
      <w:r w:rsidRPr="00A3320A">
        <w:rPr>
          <w:color w:val="000000"/>
          <w:sz w:val="28"/>
          <w:szCs w:val="28"/>
        </w:rPr>
        <w:t xml:space="preserve"> (2-</w:t>
      </w:r>
      <w:r w:rsidR="001A2D65">
        <w:rPr>
          <w:color w:val="000000"/>
          <w:sz w:val="28"/>
          <w:szCs w:val="28"/>
        </w:rPr>
        <w:t>4</w:t>
      </w:r>
      <w:r w:rsidRPr="00A3320A">
        <w:rPr>
          <w:color w:val="000000"/>
          <w:sz w:val="28"/>
          <w:szCs w:val="28"/>
        </w:rPr>
        <w:t xml:space="preserve"> человека);</w:t>
      </w:r>
    </w:p>
    <w:p w14:paraId="17613251" w14:textId="77777777" w:rsidR="00356F24" w:rsidRPr="00A3320A" w:rsidRDefault="00356F24" w:rsidP="00356F24">
      <w:pPr>
        <w:tabs>
          <w:tab w:val="left" w:pos="1423"/>
        </w:tabs>
        <w:jc w:val="both"/>
        <w:rPr>
          <w:color w:val="000000"/>
          <w:sz w:val="28"/>
          <w:szCs w:val="28"/>
        </w:rPr>
      </w:pPr>
      <w:r w:rsidRPr="00A3320A">
        <w:rPr>
          <w:color w:val="000000"/>
          <w:sz w:val="28"/>
          <w:szCs w:val="28"/>
        </w:rPr>
        <w:t xml:space="preserve">3. народно-сценический танец – </w:t>
      </w:r>
      <w:r w:rsidR="001A2D65">
        <w:rPr>
          <w:color w:val="000000"/>
          <w:sz w:val="28"/>
          <w:szCs w:val="28"/>
        </w:rPr>
        <w:t>коллективы</w:t>
      </w:r>
      <w:r w:rsidRPr="00A3320A">
        <w:rPr>
          <w:color w:val="000000"/>
          <w:sz w:val="28"/>
          <w:szCs w:val="28"/>
        </w:rPr>
        <w:t xml:space="preserve"> (от</w:t>
      </w:r>
      <w:r w:rsidR="001A2D65">
        <w:rPr>
          <w:color w:val="000000"/>
          <w:sz w:val="28"/>
          <w:szCs w:val="28"/>
        </w:rPr>
        <w:t xml:space="preserve"> 5</w:t>
      </w:r>
      <w:r w:rsidRPr="00A3320A">
        <w:rPr>
          <w:color w:val="000000"/>
          <w:sz w:val="28"/>
          <w:szCs w:val="28"/>
        </w:rPr>
        <w:t xml:space="preserve"> человек);</w:t>
      </w:r>
    </w:p>
    <w:p w14:paraId="06D4052D" w14:textId="77777777" w:rsidR="00356F24" w:rsidRPr="00A3320A" w:rsidRDefault="00356F24" w:rsidP="00356F24">
      <w:pPr>
        <w:rPr>
          <w:color w:val="000000"/>
          <w:sz w:val="28"/>
          <w:szCs w:val="28"/>
        </w:rPr>
      </w:pPr>
      <w:r w:rsidRPr="00A3320A">
        <w:rPr>
          <w:color w:val="000000"/>
          <w:sz w:val="28"/>
          <w:szCs w:val="28"/>
        </w:rPr>
        <w:lastRenderedPageBreak/>
        <w:t>4. фольклорный танец – сольное исполнение;</w:t>
      </w:r>
    </w:p>
    <w:p w14:paraId="0ED74839" w14:textId="77777777" w:rsidR="00356F24" w:rsidRPr="00A3320A" w:rsidRDefault="00356F24" w:rsidP="00356F24">
      <w:pPr>
        <w:rPr>
          <w:color w:val="000000"/>
          <w:sz w:val="28"/>
          <w:szCs w:val="28"/>
        </w:rPr>
      </w:pPr>
      <w:r w:rsidRPr="00A3320A">
        <w:rPr>
          <w:color w:val="000000"/>
          <w:sz w:val="28"/>
          <w:szCs w:val="28"/>
        </w:rPr>
        <w:t xml:space="preserve">5. фольклорный танец – </w:t>
      </w:r>
      <w:r w:rsidR="001A2D65" w:rsidRPr="00A3320A">
        <w:rPr>
          <w:color w:val="000000"/>
          <w:sz w:val="28"/>
          <w:szCs w:val="28"/>
        </w:rPr>
        <w:t>мал</w:t>
      </w:r>
      <w:r w:rsidR="001A2D65">
        <w:rPr>
          <w:color w:val="000000"/>
          <w:sz w:val="28"/>
          <w:szCs w:val="28"/>
        </w:rPr>
        <w:t>ая</w:t>
      </w:r>
      <w:r w:rsidR="001A2D65" w:rsidRPr="00A3320A">
        <w:rPr>
          <w:color w:val="000000"/>
          <w:sz w:val="28"/>
          <w:szCs w:val="28"/>
        </w:rPr>
        <w:t xml:space="preserve"> форм</w:t>
      </w:r>
      <w:r w:rsidR="001A2D65">
        <w:rPr>
          <w:color w:val="000000"/>
          <w:sz w:val="28"/>
          <w:szCs w:val="28"/>
        </w:rPr>
        <w:t>а</w:t>
      </w:r>
      <w:r w:rsidR="001A2D65" w:rsidRPr="00A3320A">
        <w:rPr>
          <w:color w:val="000000"/>
          <w:sz w:val="28"/>
          <w:szCs w:val="28"/>
        </w:rPr>
        <w:t xml:space="preserve"> (2-</w:t>
      </w:r>
      <w:r w:rsidR="001A2D65">
        <w:rPr>
          <w:color w:val="000000"/>
          <w:sz w:val="28"/>
          <w:szCs w:val="28"/>
        </w:rPr>
        <w:t>4</w:t>
      </w:r>
      <w:r w:rsidR="001A2D65" w:rsidRPr="00A3320A">
        <w:rPr>
          <w:color w:val="000000"/>
          <w:sz w:val="28"/>
          <w:szCs w:val="28"/>
        </w:rPr>
        <w:t xml:space="preserve"> человека)</w:t>
      </w:r>
      <w:r w:rsidRPr="00A3320A">
        <w:rPr>
          <w:color w:val="000000"/>
          <w:sz w:val="28"/>
          <w:szCs w:val="28"/>
        </w:rPr>
        <w:t>;</w:t>
      </w:r>
    </w:p>
    <w:p w14:paraId="73FA6103" w14:textId="77777777" w:rsidR="00356F24" w:rsidRPr="00A3320A" w:rsidRDefault="00356F24" w:rsidP="00356F24">
      <w:pPr>
        <w:tabs>
          <w:tab w:val="left" w:pos="1423"/>
        </w:tabs>
        <w:jc w:val="both"/>
        <w:rPr>
          <w:color w:val="000000"/>
          <w:sz w:val="28"/>
          <w:szCs w:val="28"/>
        </w:rPr>
      </w:pPr>
      <w:r w:rsidRPr="00A3320A">
        <w:rPr>
          <w:color w:val="000000"/>
          <w:sz w:val="28"/>
          <w:szCs w:val="28"/>
        </w:rPr>
        <w:t xml:space="preserve">6. фольклорный танец – </w:t>
      </w:r>
      <w:r w:rsidR="001A2D65">
        <w:rPr>
          <w:color w:val="000000"/>
          <w:sz w:val="28"/>
          <w:szCs w:val="28"/>
        </w:rPr>
        <w:t>коллективы</w:t>
      </w:r>
      <w:r w:rsidR="001A2D65" w:rsidRPr="00A3320A">
        <w:rPr>
          <w:color w:val="000000"/>
          <w:sz w:val="28"/>
          <w:szCs w:val="28"/>
        </w:rPr>
        <w:t xml:space="preserve"> (от</w:t>
      </w:r>
      <w:r w:rsidR="001A2D65">
        <w:rPr>
          <w:color w:val="000000"/>
          <w:sz w:val="28"/>
          <w:szCs w:val="28"/>
        </w:rPr>
        <w:t xml:space="preserve"> 5</w:t>
      </w:r>
      <w:r w:rsidR="001A2D65" w:rsidRPr="00A3320A">
        <w:rPr>
          <w:color w:val="000000"/>
          <w:sz w:val="28"/>
          <w:szCs w:val="28"/>
        </w:rPr>
        <w:t xml:space="preserve"> человек)</w:t>
      </w:r>
      <w:r w:rsidR="00276C2A">
        <w:rPr>
          <w:color w:val="000000"/>
          <w:sz w:val="28"/>
          <w:szCs w:val="28"/>
        </w:rPr>
        <w:t>.</w:t>
      </w:r>
    </w:p>
    <w:p w14:paraId="676893AB" w14:textId="77777777" w:rsidR="00356F24" w:rsidRPr="00A3320A" w:rsidRDefault="00356F24" w:rsidP="00356F24">
      <w:pPr>
        <w:tabs>
          <w:tab w:val="left" w:pos="1423"/>
        </w:tabs>
        <w:ind w:firstLine="709"/>
        <w:jc w:val="both"/>
        <w:rPr>
          <w:sz w:val="28"/>
          <w:szCs w:val="28"/>
        </w:rPr>
        <w:sectPr w:rsidR="00356F24" w:rsidRPr="00A3320A" w:rsidSect="00356F24">
          <w:footnotePr>
            <w:pos w:val="beneathText"/>
          </w:footnotePr>
          <w:type w:val="continuous"/>
          <w:pgSz w:w="16837" w:h="11905" w:orient="landscape"/>
          <w:pgMar w:top="423" w:right="720" w:bottom="720" w:left="720" w:header="142" w:footer="2" w:gutter="0"/>
          <w:pgNumType w:start="1"/>
          <w:cols w:num="2" w:space="109"/>
          <w:titlePg/>
          <w:docGrid w:linePitch="360"/>
        </w:sectPr>
      </w:pPr>
    </w:p>
    <w:p w14:paraId="31F5F066" w14:textId="77777777" w:rsidR="00916D6E" w:rsidRPr="00A3320A" w:rsidRDefault="00916D6E" w:rsidP="00356F24">
      <w:pPr>
        <w:tabs>
          <w:tab w:val="left" w:pos="1423"/>
        </w:tabs>
        <w:ind w:firstLine="709"/>
        <w:jc w:val="both"/>
        <w:rPr>
          <w:b/>
          <w:sz w:val="28"/>
          <w:szCs w:val="28"/>
          <w:u w:val="single"/>
        </w:rPr>
      </w:pPr>
      <w:r w:rsidRPr="00A3320A">
        <w:rPr>
          <w:b/>
          <w:sz w:val="28"/>
          <w:szCs w:val="28"/>
          <w:u w:val="single"/>
        </w:rPr>
        <w:lastRenderedPageBreak/>
        <w:t>Условия проведения:</w:t>
      </w:r>
    </w:p>
    <w:p w14:paraId="43143466" w14:textId="77777777" w:rsidR="00916D6E" w:rsidRPr="00A3320A" w:rsidRDefault="00916D6E">
      <w:pPr>
        <w:ind w:firstLine="708"/>
        <w:jc w:val="both"/>
        <w:rPr>
          <w:sz w:val="28"/>
          <w:szCs w:val="28"/>
        </w:rPr>
      </w:pPr>
      <w:r w:rsidRPr="00A3320A">
        <w:rPr>
          <w:sz w:val="28"/>
          <w:szCs w:val="28"/>
        </w:rPr>
        <w:t xml:space="preserve">Солисты, </w:t>
      </w:r>
      <w:r w:rsidR="00975153" w:rsidRPr="00A3320A">
        <w:rPr>
          <w:sz w:val="28"/>
          <w:szCs w:val="28"/>
        </w:rPr>
        <w:t>малые формы</w:t>
      </w:r>
      <w:r w:rsidRPr="00A3320A">
        <w:rPr>
          <w:sz w:val="28"/>
          <w:szCs w:val="28"/>
        </w:rPr>
        <w:t xml:space="preserve"> представляют 1 номер</w:t>
      </w:r>
      <w:r w:rsidR="00C41651" w:rsidRPr="00A3320A">
        <w:rPr>
          <w:sz w:val="28"/>
          <w:szCs w:val="28"/>
        </w:rPr>
        <w:t xml:space="preserve"> (продолжительность номера - </w:t>
      </w:r>
      <w:r w:rsidR="00F87684">
        <w:rPr>
          <w:sz w:val="28"/>
          <w:szCs w:val="28"/>
        </w:rPr>
        <w:t>4</w:t>
      </w:r>
      <w:r w:rsidR="00C41651" w:rsidRPr="00A3320A">
        <w:rPr>
          <w:sz w:val="28"/>
          <w:szCs w:val="28"/>
        </w:rPr>
        <w:t xml:space="preserve"> минут</w:t>
      </w:r>
      <w:r w:rsidR="00F87684">
        <w:rPr>
          <w:sz w:val="28"/>
          <w:szCs w:val="28"/>
        </w:rPr>
        <w:t>ы</w:t>
      </w:r>
      <w:r w:rsidR="006E3A99" w:rsidRPr="00A3320A">
        <w:rPr>
          <w:sz w:val="28"/>
          <w:szCs w:val="28"/>
        </w:rPr>
        <w:t xml:space="preserve"> </w:t>
      </w:r>
      <w:r w:rsidR="00F87684">
        <w:rPr>
          <w:sz w:val="28"/>
          <w:szCs w:val="28"/>
        </w:rPr>
        <w:t>0</w:t>
      </w:r>
      <w:r w:rsidR="006E3A99" w:rsidRPr="00A3320A">
        <w:rPr>
          <w:sz w:val="28"/>
          <w:szCs w:val="28"/>
        </w:rPr>
        <w:t>0 секунд</w:t>
      </w:r>
      <w:r w:rsidR="00C41651" w:rsidRPr="00A3320A">
        <w:rPr>
          <w:sz w:val="28"/>
          <w:szCs w:val="28"/>
        </w:rPr>
        <w:t>)</w:t>
      </w:r>
      <w:r w:rsidRPr="00A3320A">
        <w:rPr>
          <w:sz w:val="28"/>
          <w:szCs w:val="28"/>
        </w:rPr>
        <w:t xml:space="preserve">; </w:t>
      </w:r>
      <w:r w:rsidR="00975153" w:rsidRPr="00A3320A">
        <w:rPr>
          <w:sz w:val="28"/>
          <w:szCs w:val="28"/>
        </w:rPr>
        <w:t>хореографические коллективы</w:t>
      </w:r>
      <w:r w:rsidRPr="00A3320A">
        <w:rPr>
          <w:sz w:val="28"/>
          <w:szCs w:val="28"/>
        </w:rPr>
        <w:t xml:space="preserve"> представляют</w:t>
      </w:r>
      <w:r w:rsidR="00A337E3" w:rsidRPr="00A3320A">
        <w:rPr>
          <w:sz w:val="28"/>
          <w:szCs w:val="28"/>
        </w:rPr>
        <w:t xml:space="preserve"> </w:t>
      </w:r>
      <w:r w:rsidRPr="00A3320A">
        <w:rPr>
          <w:sz w:val="28"/>
          <w:szCs w:val="28"/>
        </w:rPr>
        <w:t xml:space="preserve">2 номера, </w:t>
      </w:r>
      <w:r w:rsidR="00F344A1" w:rsidRPr="00A3320A">
        <w:rPr>
          <w:color w:val="000000"/>
          <w:sz w:val="28"/>
          <w:szCs w:val="28"/>
        </w:rPr>
        <w:t>в рамках одно</w:t>
      </w:r>
      <w:r w:rsidR="001E15CF" w:rsidRPr="00A3320A">
        <w:rPr>
          <w:color w:val="000000"/>
          <w:sz w:val="28"/>
          <w:szCs w:val="28"/>
        </w:rPr>
        <w:t>го</w:t>
      </w:r>
      <w:r w:rsidR="00F344A1" w:rsidRPr="00A3320A">
        <w:rPr>
          <w:color w:val="000000"/>
          <w:sz w:val="28"/>
          <w:szCs w:val="28"/>
        </w:rPr>
        <w:t xml:space="preserve"> или нескольких </w:t>
      </w:r>
      <w:r w:rsidR="001E15CF" w:rsidRPr="00A3320A">
        <w:rPr>
          <w:color w:val="000000"/>
          <w:sz w:val="28"/>
          <w:szCs w:val="28"/>
        </w:rPr>
        <w:t>направлений</w:t>
      </w:r>
      <w:r w:rsidR="00F344A1" w:rsidRPr="00A3320A">
        <w:rPr>
          <w:color w:val="000000"/>
          <w:sz w:val="28"/>
          <w:szCs w:val="28"/>
        </w:rPr>
        <w:t xml:space="preserve">, </w:t>
      </w:r>
      <w:r w:rsidRPr="00A3320A">
        <w:rPr>
          <w:sz w:val="28"/>
          <w:szCs w:val="28"/>
        </w:rPr>
        <w:t>ранее не по</w:t>
      </w:r>
      <w:r w:rsidR="008439E4" w:rsidRPr="00A3320A">
        <w:rPr>
          <w:sz w:val="28"/>
          <w:szCs w:val="28"/>
        </w:rPr>
        <w:t>казывавшиеся в рамках фестиваля</w:t>
      </w:r>
      <w:r w:rsidR="00C41651" w:rsidRPr="00A3320A">
        <w:rPr>
          <w:sz w:val="28"/>
          <w:szCs w:val="28"/>
        </w:rPr>
        <w:t xml:space="preserve"> (продолжительность </w:t>
      </w:r>
      <w:r w:rsidR="006E3A99" w:rsidRPr="00A3320A">
        <w:rPr>
          <w:sz w:val="28"/>
          <w:szCs w:val="28"/>
        </w:rPr>
        <w:t xml:space="preserve">1-го </w:t>
      </w:r>
      <w:r w:rsidR="00C41651" w:rsidRPr="00A3320A">
        <w:rPr>
          <w:sz w:val="28"/>
          <w:szCs w:val="28"/>
        </w:rPr>
        <w:t>но</w:t>
      </w:r>
      <w:r w:rsidR="006E3A99" w:rsidRPr="00A3320A">
        <w:rPr>
          <w:sz w:val="28"/>
          <w:szCs w:val="28"/>
        </w:rPr>
        <w:t xml:space="preserve">мера – до </w:t>
      </w:r>
      <w:r w:rsidR="00F87684">
        <w:rPr>
          <w:sz w:val="28"/>
          <w:szCs w:val="28"/>
        </w:rPr>
        <w:t>4</w:t>
      </w:r>
      <w:r w:rsidR="00C41651" w:rsidRPr="00A3320A">
        <w:rPr>
          <w:sz w:val="28"/>
          <w:szCs w:val="28"/>
        </w:rPr>
        <w:t xml:space="preserve"> минут</w:t>
      </w:r>
      <w:r w:rsidR="006E3A99" w:rsidRPr="00A3320A">
        <w:rPr>
          <w:sz w:val="28"/>
          <w:szCs w:val="28"/>
        </w:rPr>
        <w:t xml:space="preserve"> </w:t>
      </w:r>
      <w:r w:rsidR="00F87684">
        <w:rPr>
          <w:sz w:val="28"/>
          <w:szCs w:val="28"/>
        </w:rPr>
        <w:t>0</w:t>
      </w:r>
      <w:r w:rsidR="006E3A99" w:rsidRPr="00A3320A">
        <w:rPr>
          <w:sz w:val="28"/>
          <w:szCs w:val="28"/>
        </w:rPr>
        <w:t>0 секунд</w:t>
      </w:r>
      <w:r w:rsidR="009A7C1C">
        <w:rPr>
          <w:sz w:val="28"/>
          <w:szCs w:val="28"/>
        </w:rPr>
        <w:t>, в</w:t>
      </w:r>
      <w:r w:rsidR="009A7C1C" w:rsidRPr="008B35D0">
        <w:rPr>
          <w:sz w:val="28"/>
          <w:szCs w:val="28"/>
        </w:rPr>
        <w:t xml:space="preserve"> случае превышения установленного времени более, чем на 1</w:t>
      </w:r>
      <w:r w:rsidR="009A7C1C">
        <w:rPr>
          <w:sz w:val="28"/>
          <w:szCs w:val="28"/>
        </w:rPr>
        <w:t>5</w:t>
      </w:r>
      <w:r w:rsidR="009A7C1C" w:rsidRPr="008B35D0">
        <w:rPr>
          <w:sz w:val="28"/>
          <w:szCs w:val="28"/>
        </w:rPr>
        <w:t xml:space="preserve"> секунд, конкурсный номер не оценивается</w:t>
      </w:r>
      <w:r w:rsidR="00C41651" w:rsidRPr="00A3320A">
        <w:rPr>
          <w:sz w:val="28"/>
          <w:szCs w:val="28"/>
        </w:rPr>
        <w:t>)</w:t>
      </w:r>
      <w:r w:rsidR="008439E4" w:rsidRPr="00A3320A">
        <w:rPr>
          <w:sz w:val="28"/>
          <w:szCs w:val="28"/>
        </w:rPr>
        <w:t>.</w:t>
      </w:r>
    </w:p>
    <w:p w14:paraId="792B017F" w14:textId="77777777" w:rsidR="00916D6E" w:rsidRPr="00A3320A" w:rsidRDefault="00916D6E">
      <w:pPr>
        <w:ind w:firstLine="708"/>
        <w:jc w:val="both"/>
        <w:rPr>
          <w:sz w:val="28"/>
          <w:szCs w:val="28"/>
        </w:rPr>
      </w:pPr>
      <w:r w:rsidRPr="00A3320A">
        <w:rPr>
          <w:sz w:val="28"/>
          <w:szCs w:val="28"/>
        </w:rPr>
        <w:t xml:space="preserve">Исполнение оценивается по </w:t>
      </w:r>
      <w:r w:rsidR="00276C2A" w:rsidRPr="00A3320A">
        <w:rPr>
          <w:sz w:val="28"/>
          <w:szCs w:val="28"/>
        </w:rPr>
        <w:t>10-бал</w:t>
      </w:r>
      <w:r w:rsidR="00276C2A">
        <w:rPr>
          <w:sz w:val="28"/>
          <w:szCs w:val="28"/>
        </w:rPr>
        <w:t>л</w:t>
      </w:r>
      <w:r w:rsidR="00276C2A" w:rsidRPr="00A3320A">
        <w:rPr>
          <w:sz w:val="28"/>
          <w:szCs w:val="28"/>
        </w:rPr>
        <w:t xml:space="preserve">ьной </w:t>
      </w:r>
      <w:r w:rsidRPr="00A3320A">
        <w:rPr>
          <w:sz w:val="28"/>
          <w:szCs w:val="28"/>
        </w:rPr>
        <w:t>системе.</w:t>
      </w:r>
    </w:p>
    <w:p w14:paraId="01E55A2E" w14:textId="77777777" w:rsidR="00916D6E" w:rsidRPr="00A3320A" w:rsidRDefault="00916D6E" w:rsidP="000E2B46">
      <w:pPr>
        <w:jc w:val="both"/>
        <w:rPr>
          <w:b/>
          <w:sz w:val="28"/>
          <w:szCs w:val="28"/>
          <w:u w:val="single"/>
        </w:rPr>
      </w:pPr>
      <w:r w:rsidRPr="00A3320A">
        <w:rPr>
          <w:b/>
          <w:sz w:val="28"/>
          <w:szCs w:val="28"/>
          <w:u w:val="single"/>
        </w:rPr>
        <w:t>В критерии оценки исполнителей входят:</w:t>
      </w:r>
    </w:p>
    <w:p w14:paraId="56C13FB2" w14:textId="77777777" w:rsidR="0055357A" w:rsidRPr="00A3320A" w:rsidRDefault="0055357A" w:rsidP="00DB0BDE">
      <w:pPr>
        <w:shd w:val="clear" w:color="auto" w:fill="FFFFFF"/>
        <w:suppressAutoHyphens w:val="0"/>
        <w:jc w:val="both"/>
        <w:rPr>
          <w:color w:val="000000"/>
          <w:sz w:val="28"/>
          <w:szCs w:val="28"/>
          <w:lang w:eastAsia="ru-RU"/>
        </w:rPr>
        <w:sectPr w:rsidR="0055357A" w:rsidRPr="00A3320A" w:rsidSect="00356F24">
          <w:footnotePr>
            <w:pos w:val="beneathText"/>
          </w:footnotePr>
          <w:type w:val="continuous"/>
          <w:pgSz w:w="16837" w:h="11905" w:orient="landscape"/>
          <w:pgMar w:top="423" w:right="720" w:bottom="720" w:left="720" w:header="142" w:footer="2" w:gutter="0"/>
          <w:pgNumType w:start="1"/>
          <w:cols w:space="720"/>
          <w:titlePg/>
          <w:docGrid w:linePitch="360"/>
        </w:sectPr>
      </w:pPr>
    </w:p>
    <w:p w14:paraId="4EB57737" w14:textId="77777777" w:rsidR="00DB0BDE" w:rsidRPr="00A3320A" w:rsidRDefault="00DB0BDE" w:rsidP="00DB0BDE">
      <w:pPr>
        <w:shd w:val="clear" w:color="auto" w:fill="FFFFFF"/>
        <w:suppressAutoHyphens w:val="0"/>
        <w:jc w:val="both"/>
        <w:rPr>
          <w:color w:val="000000"/>
          <w:sz w:val="28"/>
          <w:szCs w:val="28"/>
          <w:lang w:eastAsia="ru-RU"/>
        </w:rPr>
      </w:pPr>
      <w:r w:rsidRPr="00A3320A">
        <w:rPr>
          <w:color w:val="000000"/>
          <w:sz w:val="28"/>
          <w:szCs w:val="28"/>
          <w:lang w:eastAsia="ru-RU"/>
        </w:rPr>
        <w:lastRenderedPageBreak/>
        <w:t>- техника исполнения;</w:t>
      </w:r>
    </w:p>
    <w:p w14:paraId="22AB6AE0" w14:textId="77777777" w:rsidR="00DB0BDE" w:rsidRPr="00A3320A" w:rsidRDefault="00DB0BDE" w:rsidP="00DB0BDE">
      <w:pPr>
        <w:shd w:val="clear" w:color="auto" w:fill="FFFFFF"/>
        <w:suppressAutoHyphens w:val="0"/>
        <w:jc w:val="both"/>
        <w:rPr>
          <w:color w:val="000000"/>
          <w:sz w:val="28"/>
          <w:szCs w:val="28"/>
          <w:lang w:eastAsia="ru-RU"/>
        </w:rPr>
      </w:pPr>
      <w:r w:rsidRPr="00A3320A">
        <w:rPr>
          <w:color w:val="000000"/>
          <w:sz w:val="28"/>
          <w:szCs w:val="28"/>
          <w:lang w:eastAsia="ru-RU"/>
        </w:rPr>
        <w:t>- эстетика;</w:t>
      </w:r>
    </w:p>
    <w:p w14:paraId="252FCA73" w14:textId="77777777" w:rsidR="00DB0BDE" w:rsidRPr="00A3320A" w:rsidRDefault="00DB0BDE" w:rsidP="00DB0BDE">
      <w:pPr>
        <w:shd w:val="clear" w:color="auto" w:fill="FFFFFF"/>
        <w:suppressAutoHyphens w:val="0"/>
        <w:jc w:val="both"/>
        <w:rPr>
          <w:color w:val="000000"/>
          <w:sz w:val="28"/>
          <w:szCs w:val="28"/>
          <w:lang w:eastAsia="ru-RU"/>
        </w:rPr>
      </w:pPr>
      <w:r w:rsidRPr="00A3320A">
        <w:rPr>
          <w:color w:val="000000"/>
          <w:sz w:val="28"/>
          <w:szCs w:val="28"/>
          <w:lang w:eastAsia="ru-RU"/>
        </w:rPr>
        <w:t>- композиционное решение;</w:t>
      </w:r>
    </w:p>
    <w:p w14:paraId="357664A9" w14:textId="77777777" w:rsidR="00DB0BDE" w:rsidRPr="00A3320A" w:rsidRDefault="00DB0BDE" w:rsidP="00DB0BDE">
      <w:pPr>
        <w:shd w:val="clear" w:color="auto" w:fill="FFFFFF"/>
        <w:suppressAutoHyphens w:val="0"/>
        <w:jc w:val="both"/>
        <w:rPr>
          <w:color w:val="000000"/>
          <w:sz w:val="28"/>
          <w:szCs w:val="28"/>
          <w:lang w:eastAsia="ru-RU"/>
        </w:rPr>
      </w:pPr>
      <w:r w:rsidRPr="00A3320A">
        <w:rPr>
          <w:color w:val="000000"/>
          <w:sz w:val="28"/>
          <w:szCs w:val="28"/>
          <w:lang w:eastAsia="ru-RU"/>
        </w:rPr>
        <w:t>- музыкальное сопровождение;</w:t>
      </w:r>
    </w:p>
    <w:p w14:paraId="1A007ACB" w14:textId="77777777" w:rsidR="00DB0BDE" w:rsidRPr="00A3320A" w:rsidRDefault="00DB0BDE" w:rsidP="00DB0BDE">
      <w:pPr>
        <w:shd w:val="clear" w:color="auto" w:fill="FFFFFF"/>
        <w:suppressAutoHyphens w:val="0"/>
        <w:jc w:val="both"/>
        <w:rPr>
          <w:color w:val="000000"/>
          <w:sz w:val="28"/>
          <w:szCs w:val="28"/>
          <w:lang w:eastAsia="ru-RU"/>
        </w:rPr>
      </w:pPr>
      <w:r w:rsidRPr="00A3320A">
        <w:rPr>
          <w:color w:val="000000"/>
          <w:sz w:val="28"/>
          <w:szCs w:val="28"/>
          <w:lang w:eastAsia="ru-RU"/>
        </w:rPr>
        <w:t>- артистизм;</w:t>
      </w:r>
    </w:p>
    <w:p w14:paraId="1F737798" w14:textId="77777777" w:rsidR="00DB0BDE" w:rsidRPr="00A3320A" w:rsidRDefault="00DB0BDE" w:rsidP="00DB0BDE">
      <w:pPr>
        <w:shd w:val="clear" w:color="auto" w:fill="FFFFFF"/>
        <w:suppressAutoHyphens w:val="0"/>
        <w:jc w:val="both"/>
        <w:rPr>
          <w:color w:val="000000"/>
          <w:sz w:val="28"/>
          <w:szCs w:val="28"/>
          <w:lang w:eastAsia="ru-RU"/>
        </w:rPr>
      </w:pPr>
      <w:r w:rsidRPr="00A3320A">
        <w:rPr>
          <w:color w:val="000000"/>
          <w:sz w:val="28"/>
          <w:szCs w:val="28"/>
          <w:lang w:eastAsia="ru-RU"/>
        </w:rPr>
        <w:lastRenderedPageBreak/>
        <w:t>- имидж и стиль;</w:t>
      </w:r>
    </w:p>
    <w:p w14:paraId="2BBFBE63" w14:textId="77777777" w:rsidR="00916D6E" w:rsidRPr="00A3320A" w:rsidRDefault="00DB0BDE" w:rsidP="00DB0BDE">
      <w:pPr>
        <w:jc w:val="both"/>
        <w:rPr>
          <w:sz w:val="28"/>
          <w:szCs w:val="28"/>
        </w:rPr>
      </w:pPr>
      <w:r w:rsidRPr="00A3320A">
        <w:rPr>
          <w:sz w:val="28"/>
          <w:szCs w:val="28"/>
        </w:rPr>
        <w:t xml:space="preserve">- </w:t>
      </w:r>
      <w:r w:rsidR="00916D6E" w:rsidRPr="00A3320A">
        <w:rPr>
          <w:sz w:val="28"/>
          <w:szCs w:val="28"/>
        </w:rPr>
        <w:t xml:space="preserve">уровень </w:t>
      </w:r>
      <w:r w:rsidR="008439E4" w:rsidRPr="00A3320A">
        <w:rPr>
          <w:sz w:val="28"/>
          <w:szCs w:val="28"/>
        </w:rPr>
        <w:t>режиссерско-постановочной</w:t>
      </w:r>
      <w:r w:rsidR="00916D6E" w:rsidRPr="00A3320A">
        <w:rPr>
          <w:sz w:val="28"/>
          <w:szCs w:val="28"/>
        </w:rPr>
        <w:t xml:space="preserve"> работы (целостность композиции</w:t>
      </w:r>
      <w:r w:rsidR="0055357A" w:rsidRPr="00A3320A">
        <w:rPr>
          <w:sz w:val="28"/>
          <w:szCs w:val="28"/>
        </w:rPr>
        <w:t>, оригинальность, самобытность);</w:t>
      </w:r>
    </w:p>
    <w:p w14:paraId="75F7B055" w14:textId="77777777" w:rsidR="0055357A" w:rsidRPr="00A3320A" w:rsidRDefault="0055357A" w:rsidP="0055357A">
      <w:pPr>
        <w:rPr>
          <w:sz w:val="28"/>
          <w:szCs w:val="28"/>
        </w:rPr>
      </w:pPr>
      <w:r w:rsidRPr="00A3320A">
        <w:rPr>
          <w:sz w:val="28"/>
          <w:szCs w:val="28"/>
        </w:rPr>
        <w:t>- соответствие сценического образа;</w:t>
      </w:r>
    </w:p>
    <w:p w14:paraId="3A349AF3" w14:textId="77777777" w:rsidR="0055357A" w:rsidRPr="00A3320A" w:rsidRDefault="0055357A" w:rsidP="0055357A">
      <w:pPr>
        <w:jc w:val="both"/>
        <w:rPr>
          <w:sz w:val="28"/>
          <w:szCs w:val="28"/>
        </w:rPr>
      </w:pPr>
      <w:r w:rsidRPr="00A3320A">
        <w:rPr>
          <w:sz w:val="28"/>
          <w:szCs w:val="28"/>
        </w:rPr>
        <w:t>- соответствие заданному стилю.</w:t>
      </w:r>
    </w:p>
    <w:p w14:paraId="0F292FAD" w14:textId="77777777" w:rsidR="0055357A" w:rsidRPr="00A3320A" w:rsidRDefault="0055357A" w:rsidP="00DB0BDE">
      <w:pPr>
        <w:jc w:val="both"/>
        <w:rPr>
          <w:sz w:val="28"/>
          <w:szCs w:val="28"/>
        </w:rPr>
        <w:sectPr w:rsidR="0055357A" w:rsidRPr="00A3320A" w:rsidSect="0055357A">
          <w:footnotePr>
            <w:pos w:val="beneathText"/>
          </w:footnotePr>
          <w:type w:val="continuous"/>
          <w:pgSz w:w="16837" w:h="11905" w:orient="landscape"/>
          <w:pgMar w:top="423" w:right="720" w:bottom="720" w:left="720" w:header="142" w:footer="2" w:gutter="0"/>
          <w:pgNumType w:start="1"/>
          <w:cols w:num="2" w:space="720"/>
          <w:titlePg/>
          <w:docGrid w:linePitch="360"/>
        </w:sectPr>
      </w:pPr>
    </w:p>
    <w:p w14:paraId="3A16B9B1" w14:textId="77777777" w:rsidR="005D5380" w:rsidRPr="00A3320A" w:rsidRDefault="0055357A" w:rsidP="00A3320A">
      <w:pPr>
        <w:jc w:val="center"/>
        <w:rPr>
          <w:b/>
          <w:sz w:val="28"/>
          <w:szCs w:val="28"/>
        </w:rPr>
      </w:pPr>
      <w:r w:rsidRPr="00A3320A">
        <w:rPr>
          <w:sz w:val="28"/>
          <w:szCs w:val="28"/>
        </w:rPr>
        <w:lastRenderedPageBreak/>
        <w:br w:type="page"/>
      </w:r>
      <w:r w:rsidR="005D5380" w:rsidRPr="00A3320A">
        <w:rPr>
          <w:b/>
          <w:sz w:val="28"/>
          <w:szCs w:val="28"/>
        </w:rPr>
        <w:lastRenderedPageBreak/>
        <w:t>РЕГЛАМЕНТ</w:t>
      </w:r>
    </w:p>
    <w:p w14:paraId="14DE9DD6" w14:textId="77777777" w:rsidR="005D5380" w:rsidRPr="00A3320A" w:rsidRDefault="005D5380" w:rsidP="005D5380">
      <w:pPr>
        <w:jc w:val="center"/>
        <w:rPr>
          <w:b/>
          <w:sz w:val="28"/>
          <w:szCs w:val="28"/>
        </w:rPr>
      </w:pPr>
      <w:r w:rsidRPr="00A3320A">
        <w:rPr>
          <w:b/>
          <w:sz w:val="28"/>
          <w:szCs w:val="28"/>
        </w:rPr>
        <w:t xml:space="preserve">проведения Фестиваля </w:t>
      </w:r>
      <w:r w:rsidR="007D1E46">
        <w:rPr>
          <w:b/>
          <w:sz w:val="28"/>
          <w:szCs w:val="28"/>
        </w:rPr>
        <w:t>«Студенческий танцевальный марафон»</w:t>
      </w:r>
    </w:p>
    <w:p w14:paraId="3B59C8C0" w14:textId="77777777" w:rsidR="001E15CF" w:rsidRPr="00A3320A" w:rsidRDefault="001E5140" w:rsidP="005D538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НАПРАВЛЕНИЕ</w:t>
      </w:r>
      <w:r w:rsidR="005D5380" w:rsidRPr="00A3320A">
        <w:rPr>
          <w:b/>
          <w:sz w:val="28"/>
          <w:szCs w:val="28"/>
        </w:rPr>
        <w:t xml:space="preserve"> «ХОРЕОГРАФИЯ»</w:t>
      </w:r>
    </w:p>
    <w:p w14:paraId="7E773574" w14:textId="77777777" w:rsidR="001E15CF" w:rsidRPr="00A3320A" w:rsidRDefault="001E15CF" w:rsidP="001E15CF">
      <w:pPr>
        <w:ind w:left="1068"/>
        <w:jc w:val="both"/>
        <w:rPr>
          <w:b/>
          <w:sz w:val="28"/>
          <w:szCs w:val="28"/>
        </w:rPr>
      </w:pPr>
    </w:p>
    <w:p w14:paraId="3E4A9CD3" w14:textId="77777777" w:rsidR="001E15CF" w:rsidRPr="00A3320A" w:rsidRDefault="00F717F0" w:rsidP="001E15CF">
      <w:pPr>
        <w:jc w:val="both"/>
        <w:rPr>
          <w:b/>
          <w:sz w:val="28"/>
          <w:szCs w:val="28"/>
        </w:rPr>
      </w:pPr>
      <w:r w:rsidRPr="00A3320A">
        <w:rPr>
          <w:b/>
          <w:sz w:val="28"/>
          <w:szCs w:val="28"/>
        </w:rPr>
        <w:t>2</w:t>
      </w:r>
      <w:r w:rsidR="001E15CF" w:rsidRPr="00A3320A">
        <w:rPr>
          <w:b/>
          <w:sz w:val="28"/>
          <w:szCs w:val="28"/>
        </w:rPr>
        <w:t xml:space="preserve">. </w:t>
      </w:r>
      <w:r w:rsidR="001E5140">
        <w:rPr>
          <w:b/>
          <w:sz w:val="28"/>
          <w:szCs w:val="28"/>
        </w:rPr>
        <w:t>НОМИНАЦИЯ</w:t>
      </w:r>
      <w:r w:rsidR="001E15CF" w:rsidRPr="00A3320A">
        <w:rPr>
          <w:b/>
          <w:sz w:val="28"/>
          <w:szCs w:val="28"/>
        </w:rPr>
        <w:t>:</w:t>
      </w:r>
      <w:r w:rsidR="001E15CF" w:rsidRPr="00A3320A">
        <w:rPr>
          <w:b/>
          <w:caps/>
          <w:sz w:val="28"/>
          <w:szCs w:val="28"/>
        </w:rPr>
        <w:t xml:space="preserve"> танец </w:t>
      </w:r>
      <w:r w:rsidR="0055357A" w:rsidRPr="00A3320A">
        <w:rPr>
          <w:b/>
          <w:caps/>
          <w:sz w:val="28"/>
          <w:szCs w:val="28"/>
        </w:rPr>
        <w:t>СПОРТИВНО-</w:t>
      </w:r>
      <w:r w:rsidR="001E15CF" w:rsidRPr="00A3320A">
        <w:rPr>
          <w:b/>
          <w:caps/>
          <w:sz w:val="28"/>
          <w:szCs w:val="28"/>
        </w:rPr>
        <w:t xml:space="preserve">бальный  </w:t>
      </w:r>
    </w:p>
    <w:p w14:paraId="4F6F23E4" w14:textId="77777777" w:rsidR="001E15CF" w:rsidRPr="00A3320A" w:rsidRDefault="001E15CF" w:rsidP="001E15CF">
      <w:pPr>
        <w:jc w:val="both"/>
        <w:rPr>
          <w:b/>
          <w:sz w:val="28"/>
          <w:szCs w:val="28"/>
        </w:rPr>
      </w:pPr>
    </w:p>
    <w:tbl>
      <w:tblPr>
        <w:tblW w:w="16161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026"/>
        <w:gridCol w:w="4080"/>
        <w:gridCol w:w="3960"/>
        <w:gridCol w:w="4095"/>
      </w:tblGrid>
      <w:tr w:rsidR="001E15CF" w:rsidRPr="00A3320A" w14:paraId="5EB5731D" w14:textId="77777777">
        <w:tc>
          <w:tcPr>
            <w:tcW w:w="4026" w:type="dxa"/>
          </w:tcPr>
          <w:p w14:paraId="75C0C87A" w14:textId="77777777" w:rsidR="001E15CF" w:rsidRPr="00A3320A" w:rsidRDefault="001E15CF" w:rsidP="00A765EA">
            <w:pPr>
              <w:jc w:val="center"/>
              <w:rPr>
                <w:b/>
                <w:sz w:val="28"/>
                <w:szCs w:val="28"/>
              </w:rPr>
            </w:pPr>
            <w:r w:rsidRPr="00A3320A">
              <w:rPr>
                <w:b/>
                <w:sz w:val="28"/>
                <w:szCs w:val="28"/>
              </w:rPr>
              <w:t xml:space="preserve">Учебные заведения </w:t>
            </w:r>
          </w:p>
          <w:p w14:paraId="7FD7EAAD" w14:textId="77777777" w:rsidR="001E15CF" w:rsidRPr="00A3320A" w:rsidRDefault="001E15CF" w:rsidP="00A765EA">
            <w:pPr>
              <w:jc w:val="center"/>
              <w:rPr>
                <w:b/>
                <w:sz w:val="28"/>
                <w:szCs w:val="28"/>
              </w:rPr>
            </w:pPr>
            <w:r w:rsidRPr="00A3320A">
              <w:rPr>
                <w:b/>
                <w:sz w:val="28"/>
                <w:szCs w:val="28"/>
              </w:rPr>
              <w:t>с количеством обучающихся</w:t>
            </w:r>
          </w:p>
          <w:p w14:paraId="1952E084" w14:textId="77777777" w:rsidR="001E15CF" w:rsidRPr="00A3320A" w:rsidRDefault="001E15CF" w:rsidP="00A765EA">
            <w:pPr>
              <w:jc w:val="center"/>
              <w:rPr>
                <w:sz w:val="28"/>
                <w:szCs w:val="28"/>
              </w:rPr>
            </w:pPr>
            <w:r w:rsidRPr="00A3320A">
              <w:rPr>
                <w:b/>
                <w:color w:val="FF0000"/>
                <w:sz w:val="28"/>
                <w:szCs w:val="28"/>
                <w:u w:val="single"/>
              </w:rPr>
              <w:t>до 700 человек</w:t>
            </w:r>
          </w:p>
        </w:tc>
        <w:tc>
          <w:tcPr>
            <w:tcW w:w="4080" w:type="dxa"/>
          </w:tcPr>
          <w:p w14:paraId="1B7BF090" w14:textId="77777777" w:rsidR="001E15CF" w:rsidRPr="00A3320A" w:rsidRDefault="001E15CF" w:rsidP="00A765EA">
            <w:pPr>
              <w:jc w:val="center"/>
              <w:rPr>
                <w:b/>
                <w:sz w:val="28"/>
                <w:szCs w:val="28"/>
              </w:rPr>
            </w:pPr>
            <w:r w:rsidRPr="00A3320A">
              <w:rPr>
                <w:b/>
                <w:sz w:val="28"/>
                <w:szCs w:val="28"/>
              </w:rPr>
              <w:t>Учебные заведения</w:t>
            </w:r>
          </w:p>
          <w:p w14:paraId="7CC87829" w14:textId="77777777" w:rsidR="001E15CF" w:rsidRPr="00A3320A" w:rsidRDefault="001E15CF" w:rsidP="00A765EA">
            <w:pPr>
              <w:jc w:val="center"/>
              <w:rPr>
                <w:b/>
                <w:sz w:val="28"/>
                <w:szCs w:val="28"/>
              </w:rPr>
            </w:pPr>
            <w:r w:rsidRPr="00A3320A">
              <w:rPr>
                <w:b/>
                <w:sz w:val="28"/>
                <w:szCs w:val="28"/>
              </w:rPr>
              <w:t>с количеством обучающихся</w:t>
            </w:r>
          </w:p>
          <w:p w14:paraId="31B6B169" w14:textId="77777777" w:rsidR="001E15CF" w:rsidRPr="00A3320A" w:rsidRDefault="001E15CF" w:rsidP="00A765EA">
            <w:pPr>
              <w:jc w:val="center"/>
              <w:rPr>
                <w:sz w:val="28"/>
                <w:szCs w:val="28"/>
              </w:rPr>
            </w:pPr>
            <w:r w:rsidRPr="00A3320A">
              <w:rPr>
                <w:b/>
                <w:color w:val="FF0000"/>
                <w:sz w:val="28"/>
                <w:szCs w:val="28"/>
                <w:u w:val="single"/>
              </w:rPr>
              <w:t>от 700 до 3 000 человек</w:t>
            </w:r>
          </w:p>
        </w:tc>
        <w:tc>
          <w:tcPr>
            <w:tcW w:w="3960" w:type="dxa"/>
          </w:tcPr>
          <w:p w14:paraId="48C0CE01" w14:textId="77777777" w:rsidR="001E15CF" w:rsidRPr="00A3320A" w:rsidRDefault="001E15CF" w:rsidP="00A765EA">
            <w:pPr>
              <w:jc w:val="center"/>
              <w:rPr>
                <w:b/>
                <w:sz w:val="28"/>
                <w:szCs w:val="28"/>
              </w:rPr>
            </w:pPr>
            <w:r w:rsidRPr="00A3320A">
              <w:rPr>
                <w:b/>
                <w:sz w:val="28"/>
                <w:szCs w:val="28"/>
              </w:rPr>
              <w:t>Учебные заведения</w:t>
            </w:r>
          </w:p>
          <w:p w14:paraId="27ABD36F" w14:textId="77777777" w:rsidR="001E15CF" w:rsidRPr="00A3320A" w:rsidRDefault="001E15CF" w:rsidP="00A765EA">
            <w:pPr>
              <w:jc w:val="center"/>
              <w:rPr>
                <w:b/>
                <w:sz w:val="28"/>
                <w:szCs w:val="28"/>
              </w:rPr>
            </w:pPr>
            <w:r w:rsidRPr="00A3320A">
              <w:rPr>
                <w:b/>
                <w:sz w:val="28"/>
                <w:szCs w:val="28"/>
              </w:rPr>
              <w:t>с количеством обучающихся</w:t>
            </w:r>
          </w:p>
          <w:p w14:paraId="05DAFF5A" w14:textId="77777777" w:rsidR="001E15CF" w:rsidRPr="00A3320A" w:rsidRDefault="001E15CF" w:rsidP="00A765EA">
            <w:pPr>
              <w:jc w:val="center"/>
              <w:rPr>
                <w:sz w:val="28"/>
                <w:szCs w:val="28"/>
              </w:rPr>
            </w:pPr>
            <w:r w:rsidRPr="00A3320A">
              <w:rPr>
                <w:b/>
                <w:color w:val="FF0000"/>
                <w:sz w:val="28"/>
                <w:szCs w:val="28"/>
                <w:u w:val="single"/>
              </w:rPr>
              <w:t>свыше 3 000 человек</w:t>
            </w:r>
          </w:p>
        </w:tc>
        <w:tc>
          <w:tcPr>
            <w:tcW w:w="40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82D1BF" w14:textId="77777777" w:rsidR="001E15CF" w:rsidRPr="00A3320A" w:rsidRDefault="001E15CF" w:rsidP="00A765EA">
            <w:pPr>
              <w:suppressAutoHyphens w:val="0"/>
              <w:jc w:val="center"/>
              <w:rPr>
                <w:b/>
                <w:sz w:val="28"/>
                <w:szCs w:val="28"/>
              </w:rPr>
            </w:pPr>
            <w:r w:rsidRPr="00A3320A">
              <w:rPr>
                <w:b/>
                <w:sz w:val="28"/>
                <w:szCs w:val="28"/>
              </w:rPr>
              <w:t>Муниципальные учреждения, работающие в сфере молодёжной политики,</w:t>
            </w:r>
            <w:r w:rsidR="00005E18" w:rsidRPr="00A3320A">
              <w:rPr>
                <w:b/>
                <w:sz w:val="28"/>
                <w:szCs w:val="28"/>
              </w:rPr>
              <w:t xml:space="preserve"> общественные организации</w:t>
            </w:r>
            <w:r w:rsidR="00F87684">
              <w:rPr>
                <w:b/>
                <w:sz w:val="28"/>
                <w:szCs w:val="28"/>
              </w:rPr>
              <w:t>, не относящиеся к учебным заведениям</w:t>
            </w:r>
          </w:p>
        </w:tc>
      </w:tr>
      <w:tr w:rsidR="001E15CF" w:rsidRPr="00A3320A" w14:paraId="0AC58E81" w14:textId="77777777">
        <w:trPr>
          <w:trHeight w:val="553"/>
        </w:trPr>
        <w:tc>
          <w:tcPr>
            <w:tcW w:w="4026" w:type="dxa"/>
          </w:tcPr>
          <w:p w14:paraId="720DFA7F" w14:textId="77777777" w:rsidR="001E15CF" w:rsidRPr="00A3320A" w:rsidRDefault="00F717F0" w:rsidP="006D673D">
            <w:pPr>
              <w:tabs>
                <w:tab w:val="left" w:pos="1423"/>
              </w:tabs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A3320A">
              <w:rPr>
                <w:color w:val="000000"/>
                <w:sz w:val="28"/>
                <w:szCs w:val="28"/>
                <w:lang w:eastAsia="ru-RU"/>
              </w:rPr>
              <w:t xml:space="preserve">- до </w:t>
            </w:r>
            <w:r w:rsidR="006D673D">
              <w:rPr>
                <w:color w:val="000000"/>
                <w:sz w:val="28"/>
                <w:szCs w:val="28"/>
                <w:lang w:eastAsia="ru-RU"/>
              </w:rPr>
              <w:t>4</w:t>
            </w:r>
            <w:r w:rsidR="001E15CF" w:rsidRPr="00A3320A">
              <w:rPr>
                <w:color w:val="000000"/>
                <w:sz w:val="28"/>
                <w:szCs w:val="28"/>
                <w:lang w:eastAsia="ru-RU"/>
              </w:rPr>
              <w:t xml:space="preserve"> участник</w:t>
            </w:r>
            <w:r w:rsidRPr="00A3320A">
              <w:rPr>
                <w:color w:val="000000"/>
                <w:sz w:val="28"/>
                <w:szCs w:val="28"/>
                <w:lang w:eastAsia="ru-RU"/>
              </w:rPr>
              <w:t xml:space="preserve">ов </w:t>
            </w:r>
            <w:r w:rsidR="001E15CF" w:rsidRPr="00A3320A">
              <w:rPr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4080" w:type="dxa"/>
          </w:tcPr>
          <w:p w14:paraId="1D4FC79C" w14:textId="77777777" w:rsidR="001E15CF" w:rsidRPr="00A3320A" w:rsidRDefault="001E15CF" w:rsidP="006D673D">
            <w:pPr>
              <w:tabs>
                <w:tab w:val="left" w:pos="1423"/>
              </w:tabs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A3320A">
              <w:rPr>
                <w:color w:val="000000"/>
                <w:sz w:val="28"/>
                <w:szCs w:val="28"/>
                <w:lang w:eastAsia="ru-RU"/>
              </w:rPr>
              <w:t xml:space="preserve">- </w:t>
            </w:r>
            <w:r w:rsidR="00F717F0" w:rsidRPr="00A3320A">
              <w:rPr>
                <w:color w:val="000000"/>
                <w:sz w:val="28"/>
                <w:szCs w:val="28"/>
                <w:lang w:eastAsia="ru-RU"/>
              </w:rPr>
              <w:t xml:space="preserve">до </w:t>
            </w:r>
            <w:r w:rsidR="006D673D">
              <w:rPr>
                <w:color w:val="000000"/>
                <w:sz w:val="28"/>
                <w:szCs w:val="28"/>
                <w:lang w:eastAsia="ru-RU"/>
              </w:rPr>
              <w:t>5</w:t>
            </w:r>
            <w:r w:rsidRPr="00A3320A">
              <w:rPr>
                <w:color w:val="000000"/>
                <w:sz w:val="28"/>
                <w:szCs w:val="28"/>
                <w:lang w:eastAsia="ru-RU"/>
              </w:rPr>
              <w:t xml:space="preserve"> участни</w:t>
            </w:r>
            <w:r w:rsidR="00F717F0" w:rsidRPr="00A3320A">
              <w:rPr>
                <w:color w:val="000000"/>
                <w:sz w:val="28"/>
                <w:szCs w:val="28"/>
                <w:lang w:eastAsia="ru-RU"/>
              </w:rPr>
              <w:t>ков</w:t>
            </w:r>
          </w:p>
        </w:tc>
        <w:tc>
          <w:tcPr>
            <w:tcW w:w="3960" w:type="dxa"/>
          </w:tcPr>
          <w:p w14:paraId="18A96DB0" w14:textId="77777777" w:rsidR="001E15CF" w:rsidRPr="00A3320A" w:rsidRDefault="001E15CF" w:rsidP="006D673D">
            <w:pPr>
              <w:tabs>
                <w:tab w:val="left" w:pos="1423"/>
              </w:tabs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A3320A">
              <w:rPr>
                <w:color w:val="000000"/>
                <w:sz w:val="28"/>
                <w:szCs w:val="28"/>
                <w:lang w:eastAsia="ru-RU"/>
              </w:rPr>
              <w:t xml:space="preserve">- </w:t>
            </w:r>
            <w:r w:rsidR="00F717F0" w:rsidRPr="00A3320A">
              <w:rPr>
                <w:color w:val="000000"/>
                <w:sz w:val="28"/>
                <w:szCs w:val="28"/>
                <w:lang w:eastAsia="ru-RU"/>
              </w:rPr>
              <w:t xml:space="preserve">до </w:t>
            </w:r>
            <w:r w:rsidR="006D673D">
              <w:rPr>
                <w:color w:val="000000"/>
                <w:sz w:val="28"/>
                <w:szCs w:val="28"/>
                <w:lang w:eastAsia="ru-RU"/>
              </w:rPr>
              <w:t>6</w:t>
            </w:r>
            <w:r w:rsidRPr="00A3320A">
              <w:rPr>
                <w:color w:val="000000"/>
                <w:sz w:val="28"/>
                <w:szCs w:val="28"/>
                <w:lang w:eastAsia="ru-RU"/>
              </w:rPr>
              <w:t xml:space="preserve"> участников </w:t>
            </w:r>
          </w:p>
        </w:tc>
        <w:tc>
          <w:tcPr>
            <w:tcW w:w="40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E1AD63" w14:textId="77777777" w:rsidR="001E15CF" w:rsidRPr="00A3320A" w:rsidRDefault="00F717F0" w:rsidP="006D673D">
            <w:pPr>
              <w:tabs>
                <w:tab w:val="left" w:pos="1423"/>
              </w:tabs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A3320A">
              <w:rPr>
                <w:color w:val="000000"/>
                <w:sz w:val="28"/>
                <w:szCs w:val="28"/>
                <w:lang w:eastAsia="ru-RU"/>
              </w:rPr>
              <w:t xml:space="preserve">- до </w:t>
            </w:r>
            <w:r w:rsidR="006D673D">
              <w:rPr>
                <w:color w:val="000000"/>
                <w:sz w:val="28"/>
                <w:szCs w:val="28"/>
                <w:lang w:eastAsia="ru-RU"/>
              </w:rPr>
              <w:t>4</w:t>
            </w:r>
            <w:r w:rsidRPr="00A3320A">
              <w:rPr>
                <w:color w:val="000000"/>
                <w:sz w:val="28"/>
                <w:szCs w:val="28"/>
                <w:lang w:eastAsia="ru-RU"/>
              </w:rPr>
              <w:t xml:space="preserve"> участников  </w:t>
            </w:r>
          </w:p>
        </w:tc>
      </w:tr>
    </w:tbl>
    <w:p w14:paraId="57F88EAE" w14:textId="77777777" w:rsidR="001A2D65" w:rsidRDefault="001A2D65" w:rsidP="001E15CF">
      <w:pPr>
        <w:tabs>
          <w:tab w:val="left" w:pos="0"/>
        </w:tabs>
        <w:ind w:firstLine="709"/>
        <w:jc w:val="both"/>
        <w:rPr>
          <w:b/>
          <w:sz w:val="28"/>
          <w:szCs w:val="28"/>
          <w:u w:val="single"/>
        </w:rPr>
      </w:pPr>
    </w:p>
    <w:p w14:paraId="75867C4E" w14:textId="77777777" w:rsidR="001E15CF" w:rsidRPr="00A3320A" w:rsidRDefault="001E15CF" w:rsidP="001E15CF">
      <w:pPr>
        <w:tabs>
          <w:tab w:val="left" w:pos="0"/>
        </w:tabs>
        <w:ind w:firstLine="709"/>
        <w:jc w:val="both"/>
        <w:rPr>
          <w:b/>
          <w:sz w:val="28"/>
          <w:szCs w:val="28"/>
          <w:u w:val="single"/>
        </w:rPr>
      </w:pPr>
      <w:proofErr w:type="spellStart"/>
      <w:r w:rsidRPr="00A3320A">
        <w:rPr>
          <w:b/>
          <w:sz w:val="28"/>
          <w:szCs w:val="28"/>
          <w:u w:val="single"/>
        </w:rPr>
        <w:t>Подноминации</w:t>
      </w:r>
      <w:proofErr w:type="spellEnd"/>
      <w:r w:rsidRPr="00A3320A">
        <w:rPr>
          <w:b/>
          <w:sz w:val="28"/>
          <w:szCs w:val="28"/>
          <w:u w:val="single"/>
        </w:rPr>
        <w:t>:</w:t>
      </w:r>
    </w:p>
    <w:p w14:paraId="435BA709" w14:textId="77777777" w:rsidR="001A2D65" w:rsidRDefault="001A2D65" w:rsidP="001E15CF">
      <w:pPr>
        <w:tabs>
          <w:tab w:val="left" w:pos="2846"/>
        </w:tabs>
        <w:ind w:left="1423"/>
        <w:jc w:val="both"/>
        <w:rPr>
          <w:sz w:val="28"/>
          <w:szCs w:val="28"/>
        </w:rPr>
      </w:pPr>
      <w:r w:rsidRPr="001A2D65">
        <w:rPr>
          <w:iCs/>
          <w:sz w:val="28"/>
          <w:szCs w:val="28"/>
        </w:rPr>
        <w:t>-</w:t>
      </w:r>
      <w:r w:rsidR="001E15CF" w:rsidRPr="00A3320A">
        <w:rPr>
          <w:i/>
          <w:iCs/>
          <w:sz w:val="28"/>
          <w:szCs w:val="28"/>
        </w:rPr>
        <w:t xml:space="preserve"> </w:t>
      </w:r>
      <w:proofErr w:type="spellStart"/>
      <w:r w:rsidRPr="001A2D65">
        <w:rPr>
          <w:iCs/>
          <w:sz w:val="28"/>
          <w:szCs w:val="28"/>
        </w:rPr>
        <w:t>секвей</w:t>
      </w:r>
      <w:proofErr w:type="spellEnd"/>
      <w:r>
        <w:rPr>
          <w:sz w:val="28"/>
          <w:szCs w:val="28"/>
        </w:rPr>
        <w:t xml:space="preserve"> (1 пара)</w:t>
      </w:r>
      <w:r w:rsidRPr="001A2D65">
        <w:rPr>
          <w:sz w:val="28"/>
          <w:szCs w:val="28"/>
        </w:rPr>
        <w:t xml:space="preserve"> </w:t>
      </w:r>
    </w:p>
    <w:p w14:paraId="2E23D0EC" w14:textId="77777777" w:rsidR="001A2D65" w:rsidRDefault="001A2D65" w:rsidP="001E15CF">
      <w:pPr>
        <w:tabs>
          <w:tab w:val="left" w:pos="2846"/>
        </w:tabs>
        <w:ind w:left="1423"/>
        <w:jc w:val="both"/>
        <w:rPr>
          <w:sz w:val="28"/>
          <w:szCs w:val="28"/>
        </w:rPr>
      </w:pPr>
      <w:r>
        <w:rPr>
          <w:sz w:val="28"/>
          <w:szCs w:val="28"/>
        </w:rPr>
        <w:t>- малая форма (2-5 пар)</w:t>
      </w:r>
    </w:p>
    <w:p w14:paraId="2F12C09B" w14:textId="77777777" w:rsidR="001E15CF" w:rsidRPr="00A3320A" w:rsidRDefault="00F717F0" w:rsidP="001E15CF">
      <w:pPr>
        <w:tabs>
          <w:tab w:val="left" w:pos="2846"/>
        </w:tabs>
        <w:ind w:left="1423"/>
        <w:jc w:val="both"/>
        <w:rPr>
          <w:sz w:val="28"/>
          <w:szCs w:val="28"/>
        </w:rPr>
      </w:pPr>
      <w:r w:rsidRPr="00A3320A">
        <w:rPr>
          <w:sz w:val="28"/>
          <w:szCs w:val="28"/>
        </w:rPr>
        <w:t xml:space="preserve">- </w:t>
      </w:r>
      <w:proofErr w:type="spellStart"/>
      <w:r w:rsidR="001A2D65" w:rsidRPr="00A3320A">
        <w:rPr>
          <w:sz w:val="28"/>
          <w:szCs w:val="28"/>
        </w:rPr>
        <w:t>формейшен</w:t>
      </w:r>
      <w:proofErr w:type="spellEnd"/>
      <w:r w:rsidR="001A2D65" w:rsidRPr="00A3320A">
        <w:rPr>
          <w:sz w:val="28"/>
          <w:szCs w:val="28"/>
        </w:rPr>
        <w:t xml:space="preserve"> </w:t>
      </w:r>
      <w:r w:rsidR="001E15CF" w:rsidRPr="00A3320A">
        <w:rPr>
          <w:sz w:val="28"/>
          <w:szCs w:val="28"/>
        </w:rPr>
        <w:t>(</w:t>
      </w:r>
      <w:r w:rsidRPr="00A3320A">
        <w:rPr>
          <w:sz w:val="28"/>
          <w:szCs w:val="28"/>
        </w:rPr>
        <w:t xml:space="preserve">от 6 </w:t>
      </w:r>
      <w:r w:rsidR="001A2D65">
        <w:rPr>
          <w:sz w:val="28"/>
          <w:szCs w:val="28"/>
        </w:rPr>
        <w:t>пар</w:t>
      </w:r>
      <w:r w:rsidR="001E15CF" w:rsidRPr="00A3320A">
        <w:rPr>
          <w:sz w:val="28"/>
          <w:szCs w:val="28"/>
        </w:rPr>
        <w:t>)</w:t>
      </w:r>
    </w:p>
    <w:p w14:paraId="7D73D019" w14:textId="77777777" w:rsidR="001A2D65" w:rsidRDefault="001A2D65" w:rsidP="001E15CF">
      <w:pPr>
        <w:tabs>
          <w:tab w:val="left" w:pos="1423"/>
        </w:tabs>
        <w:ind w:firstLine="709"/>
        <w:jc w:val="both"/>
        <w:rPr>
          <w:b/>
          <w:sz w:val="28"/>
          <w:szCs w:val="28"/>
          <w:u w:val="single"/>
        </w:rPr>
      </w:pPr>
    </w:p>
    <w:p w14:paraId="5F034E75" w14:textId="77777777" w:rsidR="001E15CF" w:rsidRPr="00A3320A" w:rsidRDefault="001E15CF" w:rsidP="001E15CF">
      <w:pPr>
        <w:tabs>
          <w:tab w:val="left" w:pos="1423"/>
        </w:tabs>
        <w:ind w:firstLine="709"/>
        <w:jc w:val="both"/>
        <w:rPr>
          <w:b/>
          <w:sz w:val="28"/>
          <w:szCs w:val="28"/>
          <w:u w:val="single"/>
        </w:rPr>
      </w:pPr>
      <w:r w:rsidRPr="00A3320A">
        <w:rPr>
          <w:b/>
          <w:sz w:val="28"/>
          <w:szCs w:val="28"/>
          <w:u w:val="single"/>
        </w:rPr>
        <w:t>Условия проведения:</w:t>
      </w:r>
    </w:p>
    <w:p w14:paraId="1CE5D69E" w14:textId="77777777" w:rsidR="001E15CF" w:rsidRPr="00A3320A" w:rsidRDefault="00F717F0" w:rsidP="001E15CF">
      <w:pPr>
        <w:ind w:firstLine="708"/>
        <w:jc w:val="both"/>
        <w:rPr>
          <w:sz w:val="28"/>
          <w:szCs w:val="28"/>
        </w:rPr>
      </w:pPr>
      <w:r w:rsidRPr="00A3320A">
        <w:rPr>
          <w:sz w:val="28"/>
          <w:szCs w:val="28"/>
        </w:rPr>
        <w:t>Д</w:t>
      </w:r>
      <w:r w:rsidR="001E15CF" w:rsidRPr="00A3320A">
        <w:rPr>
          <w:sz w:val="28"/>
          <w:szCs w:val="28"/>
        </w:rPr>
        <w:t>уэты, малые формы представляют 1 номер</w:t>
      </w:r>
      <w:r w:rsidR="00C41651" w:rsidRPr="00A3320A">
        <w:rPr>
          <w:sz w:val="28"/>
          <w:szCs w:val="28"/>
        </w:rPr>
        <w:t xml:space="preserve"> (продолжительность номера - </w:t>
      </w:r>
      <w:r w:rsidR="006E3A99" w:rsidRPr="00A3320A">
        <w:rPr>
          <w:sz w:val="28"/>
          <w:szCs w:val="28"/>
        </w:rPr>
        <w:t>3</w:t>
      </w:r>
      <w:r w:rsidR="00C41651" w:rsidRPr="00A3320A">
        <w:rPr>
          <w:sz w:val="28"/>
          <w:szCs w:val="28"/>
        </w:rPr>
        <w:t xml:space="preserve"> минуты</w:t>
      </w:r>
      <w:r w:rsidR="006E3A99" w:rsidRPr="00A3320A">
        <w:rPr>
          <w:sz w:val="28"/>
          <w:szCs w:val="28"/>
        </w:rPr>
        <w:t xml:space="preserve"> 30 секунд</w:t>
      </w:r>
      <w:r w:rsidR="00C41651" w:rsidRPr="00A3320A">
        <w:rPr>
          <w:sz w:val="28"/>
          <w:szCs w:val="28"/>
        </w:rPr>
        <w:t>)</w:t>
      </w:r>
      <w:r w:rsidR="001E15CF" w:rsidRPr="00A3320A">
        <w:rPr>
          <w:sz w:val="28"/>
          <w:szCs w:val="28"/>
        </w:rPr>
        <w:t xml:space="preserve">; </w:t>
      </w:r>
      <w:r w:rsidRPr="00A3320A">
        <w:rPr>
          <w:sz w:val="28"/>
          <w:szCs w:val="28"/>
        </w:rPr>
        <w:t>ансамбли п</w:t>
      </w:r>
      <w:r w:rsidR="001E15CF" w:rsidRPr="00A3320A">
        <w:rPr>
          <w:sz w:val="28"/>
          <w:szCs w:val="28"/>
        </w:rPr>
        <w:t xml:space="preserve">редставляют 2 номера, </w:t>
      </w:r>
      <w:r w:rsidR="001E15CF" w:rsidRPr="00A3320A">
        <w:rPr>
          <w:color w:val="000000"/>
          <w:sz w:val="28"/>
          <w:szCs w:val="28"/>
        </w:rPr>
        <w:t xml:space="preserve">в рамках одной или нескольких номинаций, </w:t>
      </w:r>
      <w:r w:rsidR="001E15CF" w:rsidRPr="00A3320A">
        <w:rPr>
          <w:sz w:val="28"/>
          <w:szCs w:val="28"/>
        </w:rPr>
        <w:t>ранее не показывавшиеся в рамках фестиваля</w:t>
      </w:r>
      <w:r w:rsidR="00C41651" w:rsidRPr="00A3320A">
        <w:rPr>
          <w:sz w:val="28"/>
          <w:szCs w:val="28"/>
        </w:rPr>
        <w:t xml:space="preserve"> (продолжительность</w:t>
      </w:r>
      <w:r w:rsidR="006E3A99" w:rsidRPr="00A3320A">
        <w:rPr>
          <w:sz w:val="28"/>
          <w:szCs w:val="28"/>
        </w:rPr>
        <w:t xml:space="preserve"> 1-го</w:t>
      </w:r>
      <w:r w:rsidR="00C41651" w:rsidRPr="00A3320A">
        <w:rPr>
          <w:sz w:val="28"/>
          <w:szCs w:val="28"/>
        </w:rPr>
        <w:t xml:space="preserve"> номера – до </w:t>
      </w:r>
      <w:r w:rsidR="006E3A99" w:rsidRPr="00A3320A">
        <w:rPr>
          <w:sz w:val="28"/>
          <w:szCs w:val="28"/>
        </w:rPr>
        <w:t>3</w:t>
      </w:r>
      <w:r w:rsidR="00C41651" w:rsidRPr="00A3320A">
        <w:rPr>
          <w:sz w:val="28"/>
          <w:szCs w:val="28"/>
        </w:rPr>
        <w:t xml:space="preserve"> минут</w:t>
      </w:r>
      <w:r w:rsidR="006E3A99" w:rsidRPr="00A3320A">
        <w:rPr>
          <w:sz w:val="28"/>
          <w:szCs w:val="28"/>
        </w:rPr>
        <w:t xml:space="preserve"> 30 секунд</w:t>
      </w:r>
      <w:r w:rsidR="009A7C1C">
        <w:rPr>
          <w:sz w:val="28"/>
          <w:szCs w:val="28"/>
        </w:rPr>
        <w:t>, в</w:t>
      </w:r>
      <w:r w:rsidR="009A7C1C" w:rsidRPr="008B35D0">
        <w:rPr>
          <w:sz w:val="28"/>
          <w:szCs w:val="28"/>
        </w:rPr>
        <w:t xml:space="preserve"> случае превышения установленного времени более, чем на 1</w:t>
      </w:r>
      <w:r w:rsidR="009A7C1C">
        <w:rPr>
          <w:sz w:val="28"/>
          <w:szCs w:val="28"/>
        </w:rPr>
        <w:t>5</w:t>
      </w:r>
      <w:r w:rsidR="009A7C1C" w:rsidRPr="008B35D0">
        <w:rPr>
          <w:sz w:val="28"/>
          <w:szCs w:val="28"/>
        </w:rPr>
        <w:t xml:space="preserve"> секунд, конкурсный номер не оценивается</w:t>
      </w:r>
      <w:r w:rsidR="00C41651" w:rsidRPr="00A3320A">
        <w:rPr>
          <w:sz w:val="28"/>
          <w:szCs w:val="28"/>
        </w:rPr>
        <w:t>)</w:t>
      </w:r>
      <w:r w:rsidR="001E15CF" w:rsidRPr="00A3320A">
        <w:rPr>
          <w:sz w:val="28"/>
          <w:szCs w:val="28"/>
        </w:rPr>
        <w:t>.</w:t>
      </w:r>
    </w:p>
    <w:p w14:paraId="38672565" w14:textId="77777777" w:rsidR="001E15CF" w:rsidRPr="00A3320A" w:rsidRDefault="001E15CF" w:rsidP="001E15CF">
      <w:pPr>
        <w:ind w:firstLine="708"/>
        <w:jc w:val="both"/>
        <w:rPr>
          <w:sz w:val="28"/>
          <w:szCs w:val="28"/>
        </w:rPr>
      </w:pPr>
      <w:r w:rsidRPr="00A3320A">
        <w:rPr>
          <w:sz w:val="28"/>
          <w:szCs w:val="28"/>
        </w:rPr>
        <w:t xml:space="preserve">Исполнение оценивается по </w:t>
      </w:r>
      <w:r w:rsidR="0009540B" w:rsidRPr="00A3320A">
        <w:rPr>
          <w:sz w:val="28"/>
          <w:szCs w:val="28"/>
        </w:rPr>
        <w:t>10-бал</w:t>
      </w:r>
      <w:r w:rsidR="0009540B">
        <w:rPr>
          <w:sz w:val="28"/>
          <w:szCs w:val="28"/>
        </w:rPr>
        <w:t>л</w:t>
      </w:r>
      <w:r w:rsidR="0009540B" w:rsidRPr="00A3320A">
        <w:rPr>
          <w:sz w:val="28"/>
          <w:szCs w:val="28"/>
        </w:rPr>
        <w:t xml:space="preserve">ьной </w:t>
      </w:r>
      <w:r w:rsidRPr="00A3320A">
        <w:rPr>
          <w:sz w:val="28"/>
          <w:szCs w:val="28"/>
        </w:rPr>
        <w:t>системе.</w:t>
      </w:r>
    </w:p>
    <w:p w14:paraId="68125DCB" w14:textId="77777777" w:rsidR="001A2D65" w:rsidRDefault="001A2D65" w:rsidP="001E15CF">
      <w:pPr>
        <w:jc w:val="both"/>
        <w:rPr>
          <w:b/>
          <w:sz w:val="28"/>
          <w:szCs w:val="28"/>
          <w:u w:val="single"/>
        </w:rPr>
      </w:pPr>
    </w:p>
    <w:p w14:paraId="23A5273D" w14:textId="77777777" w:rsidR="001E15CF" w:rsidRPr="00A3320A" w:rsidRDefault="001E15CF" w:rsidP="001E15CF">
      <w:pPr>
        <w:jc w:val="both"/>
        <w:rPr>
          <w:b/>
          <w:sz w:val="28"/>
          <w:szCs w:val="28"/>
          <w:u w:val="single"/>
        </w:rPr>
      </w:pPr>
      <w:r w:rsidRPr="00A3320A">
        <w:rPr>
          <w:b/>
          <w:sz w:val="28"/>
          <w:szCs w:val="28"/>
          <w:u w:val="single"/>
        </w:rPr>
        <w:t>В критерии оценки исполнителей входят:</w:t>
      </w:r>
    </w:p>
    <w:p w14:paraId="11DF179E" w14:textId="77777777" w:rsidR="001A2D65" w:rsidRDefault="001A2D65" w:rsidP="001E15CF">
      <w:pPr>
        <w:shd w:val="clear" w:color="auto" w:fill="FFFFFF"/>
        <w:suppressAutoHyphens w:val="0"/>
        <w:jc w:val="both"/>
        <w:rPr>
          <w:color w:val="000000"/>
          <w:sz w:val="28"/>
          <w:szCs w:val="28"/>
          <w:lang w:eastAsia="ru-RU"/>
        </w:rPr>
        <w:sectPr w:rsidR="001A2D65" w:rsidSect="00356F24">
          <w:footnotePr>
            <w:pos w:val="beneathText"/>
          </w:footnotePr>
          <w:type w:val="continuous"/>
          <w:pgSz w:w="16837" w:h="11905" w:orient="landscape"/>
          <w:pgMar w:top="423" w:right="720" w:bottom="720" w:left="720" w:header="142" w:footer="2" w:gutter="0"/>
          <w:pgNumType w:start="1"/>
          <w:cols w:space="720"/>
          <w:titlePg/>
          <w:docGrid w:linePitch="360"/>
        </w:sectPr>
      </w:pPr>
    </w:p>
    <w:p w14:paraId="3699D4AD" w14:textId="77777777" w:rsidR="001E15CF" w:rsidRPr="00A3320A" w:rsidRDefault="001E15CF" w:rsidP="001E15CF">
      <w:pPr>
        <w:shd w:val="clear" w:color="auto" w:fill="FFFFFF"/>
        <w:suppressAutoHyphens w:val="0"/>
        <w:jc w:val="both"/>
        <w:rPr>
          <w:color w:val="000000"/>
          <w:sz w:val="28"/>
          <w:szCs w:val="28"/>
          <w:lang w:eastAsia="ru-RU"/>
        </w:rPr>
      </w:pPr>
      <w:r w:rsidRPr="00A3320A">
        <w:rPr>
          <w:color w:val="000000"/>
          <w:sz w:val="28"/>
          <w:szCs w:val="28"/>
          <w:lang w:eastAsia="ru-RU"/>
        </w:rPr>
        <w:lastRenderedPageBreak/>
        <w:t>- техника исполнения;</w:t>
      </w:r>
    </w:p>
    <w:p w14:paraId="4680C73D" w14:textId="77777777" w:rsidR="001E15CF" w:rsidRPr="00A3320A" w:rsidRDefault="001E15CF" w:rsidP="001E15CF">
      <w:pPr>
        <w:shd w:val="clear" w:color="auto" w:fill="FFFFFF"/>
        <w:suppressAutoHyphens w:val="0"/>
        <w:jc w:val="both"/>
        <w:rPr>
          <w:color w:val="000000"/>
          <w:sz w:val="28"/>
          <w:szCs w:val="28"/>
          <w:lang w:eastAsia="ru-RU"/>
        </w:rPr>
      </w:pPr>
      <w:r w:rsidRPr="00A3320A">
        <w:rPr>
          <w:color w:val="000000"/>
          <w:sz w:val="28"/>
          <w:szCs w:val="28"/>
          <w:lang w:eastAsia="ru-RU"/>
        </w:rPr>
        <w:t>- эстетика;</w:t>
      </w:r>
    </w:p>
    <w:p w14:paraId="5568598F" w14:textId="77777777" w:rsidR="001E15CF" w:rsidRPr="00A3320A" w:rsidRDefault="001E15CF" w:rsidP="001E15CF">
      <w:pPr>
        <w:shd w:val="clear" w:color="auto" w:fill="FFFFFF"/>
        <w:suppressAutoHyphens w:val="0"/>
        <w:jc w:val="both"/>
        <w:rPr>
          <w:color w:val="000000"/>
          <w:sz w:val="28"/>
          <w:szCs w:val="28"/>
          <w:lang w:eastAsia="ru-RU"/>
        </w:rPr>
      </w:pPr>
      <w:r w:rsidRPr="00A3320A">
        <w:rPr>
          <w:color w:val="000000"/>
          <w:sz w:val="28"/>
          <w:szCs w:val="28"/>
          <w:lang w:eastAsia="ru-RU"/>
        </w:rPr>
        <w:t>- композиционное решение;</w:t>
      </w:r>
    </w:p>
    <w:p w14:paraId="1F409A18" w14:textId="77777777" w:rsidR="001E15CF" w:rsidRPr="00A3320A" w:rsidRDefault="001E15CF" w:rsidP="001E15CF">
      <w:pPr>
        <w:shd w:val="clear" w:color="auto" w:fill="FFFFFF"/>
        <w:suppressAutoHyphens w:val="0"/>
        <w:jc w:val="both"/>
        <w:rPr>
          <w:color w:val="000000"/>
          <w:sz w:val="28"/>
          <w:szCs w:val="28"/>
          <w:lang w:eastAsia="ru-RU"/>
        </w:rPr>
      </w:pPr>
      <w:r w:rsidRPr="00A3320A">
        <w:rPr>
          <w:color w:val="000000"/>
          <w:sz w:val="28"/>
          <w:szCs w:val="28"/>
          <w:lang w:eastAsia="ru-RU"/>
        </w:rPr>
        <w:t>- музыкальное сопровождение;</w:t>
      </w:r>
    </w:p>
    <w:p w14:paraId="0C6447B7" w14:textId="77777777" w:rsidR="001E15CF" w:rsidRPr="00A3320A" w:rsidRDefault="001E15CF" w:rsidP="001E15CF">
      <w:pPr>
        <w:shd w:val="clear" w:color="auto" w:fill="FFFFFF"/>
        <w:suppressAutoHyphens w:val="0"/>
        <w:jc w:val="both"/>
        <w:rPr>
          <w:color w:val="000000"/>
          <w:sz w:val="28"/>
          <w:szCs w:val="28"/>
          <w:lang w:eastAsia="ru-RU"/>
        </w:rPr>
      </w:pPr>
      <w:r w:rsidRPr="00A3320A">
        <w:rPr>
          <w:color w:val="000000"/>
          <w:sz w:val="28"/>
          <w:szCs w:val="28"/>
          <w:lang w:eastAsia="ru-RU"/>
        </w:rPr>
        <w:t>- артистизм;</w:t>
      </w:r>
    </w:p>
    <w:p w14:paraId="7E1FE568" w14:textId="77777777" w:rsidR="001E15CF" w:rsidRPr="00A3320A" w:rsidRDefault="001E15CF" w:rsidP="001E15CF">
      <w:pPr>
        <w:shd w:val="clear" w:color="auto" w:fill="FFFFFF"/>
        <w:suppressAutoHyphens w:val="0"/>
        <w:jc w:val="both"/>
        <w:rPr>
          <w:color w:val="000000"/>
          <w:sz w:val="28"/>
          <w:szCs w:val="28"/>
          <w:lang w:eastAsia="ru-RU"/>
        </w:rPr>
      </w:pPr>
      <w:r w:rsidRPr="00A3320A">
        <w:rPr>
          <w:color w:val="000000"/>
          <w:sz w:val="28"/>
          <w:szCs w:val="28"/>
          <w:lang w:eastAsia="ru-RU"/>
        </w:rPr>
        <w:lastRenderedPageBreak/>
        <w:t>- имидж и стиль;</w:t>
      </w:r>
    </w:p>
    <w:p w14:paraId="28B0D43F" w14:textId="77777777" w:rsidR="001E15CF" w:rsidRPr="00A3320A" w:rsidRDefault="001E15CF" w:rsidP="001E15CF">
      <w:pPr>
        <w:jc w:val="both"/>
        <w:rPr>
          <w:sz w:val="28"/>
          <w:szCs w:val="28"/>
        </w:rPr>
      </w:pPr>
      <w:r w:rsidRPr="00A3320A">
        <w:rPr>
          <w:sz w:val="28"/>
          <w:szCs w:val="28"/>
        </w:rPr>
        <w:t>- уровень режиссерско-постановочной работы (целостность композиции, оригинальность, самобытность).</w:t>
      </w:r>
    </w:p>
    <w:p w14:paraId="22CB4C55" w14:textId="77777777" w:rsidR="00F717F0" w:rsidRPr="00A3320A" w:rsidRDefault="00F717F0" w:rsidP="00F717F0">
      <w:pPr>
        <w:rPr>
          <w:sz w:val="28"/>
          <w:szCs w:val="28"/>
        </w:rPr>
      </w:pPr>
      <w:r w:rsidRPr="00A3320A">
        <w:rPr>
          <w:sz w:val="28"/>
          <w:szCs w:val="28"/>
        </w:rPr>
        <w:t>- соответствие сценического образа;</w:t>
      </w:r>
    </w:p>
    <w:p w14:paraId="6C3C0B61" w14:textId="77777777" w:rsidR="00F87684" w:rsidRDefault="00F717F0" w:rsidP="00F717F0">
      <w:pPr>
        <w:jc w:val="both"/>
        <w:rPr>
          <w:sz w:val="28"/>
          <w:szCs w:val="28"/>
        </w:rPr>
      </w:pPr>
      <w:r w:rsidRPr="00A3320A">
        <w:rPr>
          <w:sz w:val="28"/>
          <w:szCs w:val="28"/>
        </w:rPr>
        <w:t>- соответствие заданному стилю.</w:t>
      </w:r>
    </w:p>
    <w:p w14:paraId="568D7269" w14:textId="77777777" w:rsidR="001A2D65" w:rsidRDefault="001A2D65" w:rsidP="00F87684">
      <w:pPr>
        <w:jc w:val="center"/>
        <w:rPr>
          <w:sz w:val="28"/>
          <w:szCs w:val="28"/>
        </w:rPr>
        <w:sectPr w:rsidR="001A2D65" w:rsidSect="001A2D65">
          <w:footnotePr>
            <w:pos w:val="beneathText"/>
          </w:footnotePr>
          <w:type w:val="continuous"/>
          <w:pgSz w:w="16837" w:h="11905" w:orient="landscape"/>
          <w:pgMar w:top="423" w:right="720" w:bottom="720" w:left="720" w:header="142" w:footer="2" w:gutter="0"/>
          <w:pgNumType w:start="1"/>
          <w:cols w:num="2" w:space="720"/>
          <w:titlePg/>
          <w:docGrid w:linePitch="360"/>
        </w:sectPr>
      </w:pPr>
    </w:p>
    <w:p w14:paraId="0B6B0ED3" w14:textId="77777777" w:rsidR="005D5380" w:rsidRPr="00A3320A" w:rsidRDefault="00F87684" w:rsidP="00F87684">
      <w:pPr>
        <w:jc w:val="center"/>
        <w:rPr>
          <w:b/>
          <w:sz w:val="28"/>
          <w:szCs w:val="28"/>
        </w:rPr>
      </w:pPr>
      <w:r>
        <w:rPr>
          <w:sz w:val="28"/>
          <w:szCs w:val="28"/>
        </w:rPr>
        <w:lastRenderedPageBreak/>
        <w:br w:type="page"/>
      </w:r>
      <w:r w:rsidR="005D5380" w:rsidRPr="00A3320A">
        <w:rPr>
          <w:b/>
          <w:sz w:val="28"/>
          <w:szCs w:val="28"/>
        </w:rPr>
        <w:lastRenderedPageBreak/>
        <w:t>РЕГЛАМЕНТ</w:t>
      </w:r>
    </w:p>
    <w:p w14:paraId="25245E9D" w14:textId="77777777" w:rsidR="007D1E46" w:rsidRPr="00A3320A" w:rsidRDefault="007D1E46" w:rsidP="007D1E46">
      <w:pPr>
        <w:jc w:val="center"/>
        <w:rPr>
          <w:b/>
          <w:sz w:val="28"/>
          <w:szCs w:val="28"/>
        </w:rPr>
      </w:pPr>
      <w:r w:rsidRPr="00A3320A">
        <w:rPr>
          <w:b/>
          <w:sz w:val="28"/>
          <w:szCs w:val="28"/>
        </w:rPr>
        <w:t xml:space="preserve">проведения Фестиваля </w:t>
      </w:r>
      <w:r>
        <w:rPr>
          <w:b/>
          <w:sz w:val="28"/>
          <w:szCs w:val="28"/>
        </w:rPr>
        <w:t>«Студенческий танцевальный марафон»</w:t>
      </w:r>
    </w:p>
    <w:p w14:paraId="7F4E7C15" w14:textId="77777777" w:rsidR="001E15CF" w:rsidRPr="00A3320A" w:rsidRDefault="001E5140" w:rsidP="005D538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НАПРАВЛЕНИЕ</w:t>
      </w:r>
      <w:r w:rsidR="005D5380" w:rsidRPr="00A3320A">
        <w:rPr>
          <w:b/>
          <w:sz w:val="28"/>
          <w:szCs w:val="28"/>
        </w:rPr>
        <w:t xml:space="preserve"> «ХОРЕОГРАФИЯ»</w:t>
      </w:r>
    </w:p>
    <w:p w14:paraId="00FB23AD" w14:textId="77777777" w:rsidR="001E15CF" w:rsidRPr="00A3320A" w:rsidRDefault="001E15CF" w:rsidP="001E15CF">
      <w:pPr>
        <w:ind w:left="1068"/>
        <w:jc w:val="both"/>
        <w:rPr>
          <w:b/>
          <w:sz w:val="28"/>
          <w:szCs w:val="28"/>
        </w:rPr>
      </w:pPr>
    </w:p>
    <w:p w14:paraId="3D9442A5" w14:textId="77777777" w:rsidR="001E15CF" w:rsidRPr="00A3320A" w:rsidRDefault="00F717F0" w:rsidP="001E15CF">
      <w:pPr>
        <w:jc w:val="both"/>
        <w:rPr>
          <w:b/>
          <w:sz w:val="28"/>
          <w:szCs w:val="28"/>
        </w:rPr>
      </w:pPr>
      <w:r w:rsidRPr="00A3320A">
        <w:rPr>
          <w:b/>
          <w:sz w:val="28"/>
          <w:szCs w:val="28"/>
        </w:rPr>
        <w:t>3</w:t>
      </w:r>
      <w:r w:rsidR="001E15CF" w:rsidRPr="00A3320A">
        <w:rPr>
          <w:b/>
          <w:sz w:val="28"/>
          <w:szCs w:val="28"/>
        </w:rPr>
        <w:t xml:space="preserve">. </w:t>
      </w:r>
      <w:r w:rsidR="001E5140">
        <w:rPr>
          <w:b/>
          <w:sz w:val="28"/>
          <w:szCs w:val="28"/>
        </w:rPr>
        <w:t>НОМИНАЦИЯ</w:t>
      </w:r>
      <w:r w:rsidR="001E15CF" w:rsidRPr="00A3320A">
        <w:rPr>
          <w:b/>
          <w:sz w:val="28"/>
          <w:szCs w:val="28"/>
        </w:rPr>
        <w:t>:</w:t>
      </w:r>
      <w:r w:rsidR="001E15CF" w:rsidRPr="00A3320A">
        <w:rPr>
          <w:b/>
          <w:caps/>
          <w:sz w:val="28"/>
          <w:szCs w:val="28"/>
        </w:rPr>
        <w:t xml:space="preserve"> танец эстрадный</w:t>
      </w:r>
      <w:r w:rsidRPr="00A3320A">
        <w:rPr>
          <w:b/>
          <w:caps/>
          <w:sz w:val="28"/>
          <w:szCs w:val="28"/>
        </w:rPr>
        <w:t>, СОВРЕМЕННЫЙ, КЛАССИЧЕСКИЙ</w:t>
      </w:r>
    </w:p>
    <w:p w14:paraId="7BCD8084" w14:textId="77777777" w:rsidR="001E15CF" w:rsidRPr="00A3320A" w:rsidRDefault="001E15CF" w:rsidP="001E15CF">
      <w:pPr>
        <w:jc w:val="both"/>
        <w:rPr>
          <w:b/>
          <w:sz w:val="28"/>
          <w:szCs w:val="28"/>
        </w:rPr>
      </w:pPr>
    </w:p>
    <w:tbl>
      <w:tblPr>
        <w:tblW w:w="16146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026"/>
        <w:gridCol w:w="4023"/>
        <w:gridCol w:w="4023"/>
        <w:gridCol w:w="4074"/>
      </w:tblGrid>
      <w:tr w:rsidR="001E15CF" w:rsidRPr="00A3320A" w14:paraId="4401FC84" w14:textId="77777777">
        <w:tc>
          <w:tcPr>
            <w:tcW w:w="4026" w:type="dxa"/>
          </w:tcPr>
          <w:p w14:paraId="15C845B0" w14:textId="77777777" w:rsidR="001E15CF" w:rsidRPr="00A3320A" w:rsidRDefault="001E15CF" w:rsidP="00A765EA">
            <w:pPr>
              <w:jc w:val="center"/>
              <w:rPr>
                <w:b/>
                <w:sz w:val="28"/>
                <w:szCs w:val="28"/>
              </w:rPr>
            </w:pPr>
            <w:r w:rsidRPr="00A3320A">
              <w:rPr>
                <w:b/>
                <w:sz w:val="28"/>
                <w:szCs w:val="28"/>
              </w:rPr>
              <w:t xml:space="preserve">Учебные заведения </w:t>
            </w:r>
          </w:p>
          <w:p w14:paraId="3F261C9F" w14:textId="77777777" w:rsidR="001E15CF" w:rsidRPr="00A3320A" w:rsidRDefault="001E15CF" w:rsidP="00A765EA">
            <w:pPr>
              <w:jc w:val="center"/>
              <w:rPr>
                <w:b/>
                <w:sz w:val="28"/>
                <w:szCs w:val="28"/>
              </w:rPr>
            </w:pPr>
            <w:r w:rsidRPr="00A3320A">
              <w:rPr>
                <w:b/>
                <w:sz w:val="28"/>
                <w:szCs w:val="28"/>
              </w:rPr>
              <w:t>с количеством обучающихся</w:t>
            </w:r>
          </w:p>
          <w:p w14:paraId="3424D5A1" w14:textId="77777777" w:rsidR="001E15CF" w:rsidRPr="00A3320A" w:rsidRDefault="001E15CF" w:rsidP="00A765EA">
            <w:pPr>
              <w:jc w:val="center"/>
              <w:rPr>
                <w:sz w:val="28"/>
                <w:szCs w:val="28"/>
              </w:rPr>
            </w:pPr>
            <w:r w:rsidRPr="00A3320A">
              <w:rPr>
                <w:b/>
                <w:color w:val="FF0000"/>
                <w:sz w:val="28"/>
                <w:szCs w:val="28"/>
                <w:u w:val="single"/>
              </w:rPr>
              <w:t>до 700 человек</w:t>
            </w:r>
          </w:p>
        </w:tc>
        <w:tc>
          <w:tcPr>
            <w:tcW w:w="4023" w:type="dxa"/>
          </w:tcPr>
          <w:p w14:paraId="0424617A" w14:textId="77777777" w:rsidR="001E15CF" w:rsidRPr="00A3320A" w:rsidRDefault="001E15CF" w:rsidP="00A765EA">
            <w:pPr>
              <w:jc w:val="center"/>
              <w:rPr>
                <w:b/>
                <w:sz w:val="28"/>
                <w:szCs w:val="28"/>
              </w:rPr>
            </w:pPr>
            <w:r w:rsidRPr="00A3320A">
              <w:rPr>
                <w:b/>
                <w:sz w:val="28"/>
                <w:szCs w:val="28"/>
              </w:rPr>
              <w:t>Учебные заведения</w:t>
            </w:r>
          </w:p>
          <w:p w14:paraId="02BC2C96" w14:textId="77777777" w:rsidR="001E15CF" w:rsidRPr="00A3320A" w:rsidRDefault="001E15CF" w:rsidP="00A765EA">
            <w:pPr>
              <w:jc w:val="center"/>
              <w:rPr>
                <w:b/>
                <w:sz w:val="28"/>
                <w:szCs w:val="28"/>
              </w:rPr>
            </w:pPr>
            <w:r w:rsidRPr="00A3320A">
              <w:rPr>
                <w:b/>
                <w:sz w:val="28"/>
                <w:szCs w:val="28"/>
              </w:rPr>
              <w:t>с количеством обучающихся</w:t>
            </w:r>
          </w:p>
          <w:p w14:paraId="080730DD" w14:textId="77777777" w:rsidR="001E15CF" w:rsidRPr="00A3320A" w:rsidRDefault="001E15CF" w:rsidP="00A765EA">
            <w:pPr>
              <w:jc w:val="center"/>
              <w:rPr>
                <w:sz w:val="28"/>
                <w:szCs w:val="28"/>
              </w:rPr>
            </w:pPr>
            <w:r w:rsidRPr="00A3320A">
              <w:rPr>
                <w:b/>
                <w:color w:val="FF0000"/>
                <w:sz w:val="28"/>
                <w:szCs w:val="28"/>
                <w:u w:val="single"/>
              </w:rPr>
              <w:t>от 700 до 3 000 человек</w:t>
            </w:r>
          </w:p>
        </w:tc>
        <w:tc>
          <w:tcPr>
            <w:tcW w:w="4023" w:type="dxa"/>
          </w:tcPr>
          <w:p w14:paraId="16EA54DF" w14:textId="77777777" w:rsidR="001E15CF" w:rsidRPr="00A3320A" w:rsidRDefault="001E15CF" w:rsidP="00A765EA">
            <w:pPr>
              <w:jc w:val="center"/>
              <w:rPr>
                <w:b/>
                <w:sz w:val="28"/>
                <w:szCs w:val="28"/>
              </w:rPr>
            </w:pPr>
            <w:r w:rsidRPr="00A3320A">
              <w:rPr>
                <w:b/>
                <w:sz w:val="28"/>
                <w:szCs w:val="28"/>
              </w:rPr>
              <w:t>Учебные заведения</w:t>
            </w:r>
          </w:p>
          <w:p w14:paraId="36C6BD87" w14:textId="77777777" w:rsidR="001E15CF" w:rsidRPr="00A3320A" w:rsidRDefault="001E15CF" w:rsidP="00A765EA">
            <w:pPr>
              <w:jc w:val="center"/>
              <w:rPr>
                <w:b/>
                <w:sz w:val="28"/>
                <w:szCs w:val="28"/>
              </w:rPr>
            </w:pPr>
            <w:r w:rsidRPr="00A3320A">
              <w:rPr>
                <w:b/>
                <w:sz w:val="28"/>
                <w:szCs w:val="28"/>
              </w:rPr>
              <w:t>с количеством обучающихся</w:t>
            </w:r>
          </w:p>
          <w:p w14:paraId="0161BC6D" w14:textId="77777777" w:rsidR="001E15CF" w:rsidRPr="00A3320A" w:rsidRDefault="001E15CF" w:rsidP="00A765EA">
            <w:pPr>
              <w:jc w:val="center"/>
              <w:rPr>
                <w:sz w:val="28"/>
                <w:szCs w:val="28"/>
              </w:rPr>
            </w:pPr>
            <w:r w:rsidRPr="00A3320A">
              <w:rPr>
                <w:b/>
                <w:color w:val="FF0000"/>
                <w:sz w:val="28"/>
                <w:szCs w:val="28"/>
                <w:u w:val="single"/>
              </w:rPr>
              <w:t>свыше 3 000 человек</w:t>
            </w:r>
          </w:p>
        </w:tc>
        <w:tc>
          <w:tcPr>
            <w:tcW w:w="40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864B43" w14:textId="77777777" w:rsidR="001E15CF" w:rsidRPr="00A3320A" w:rsidRDefault="001E15CF" w:rsidP="00A765EA">
            <w:pPr>
              <w:suppressAutoHyphens w:val="0"/>
              <w:jc w:val="center"/>
              <w:rPr>
                <w:b/>
                <w:sz w:val="28"/>
                <w:szCs w:val="28"/>
              </w:rPr>
            </w:pPr>
            <w:r w:rsidRPr="00A3320A">
              <w:rPr>
                <w:b/>
                <w:sz w:val="28"/>
                <w:szCs w:val="28"/>
              </w:rPr>
              <w:t>Муниципальные учреждения, работающие в сфере молодёжной политики,</w:t>
            </w:r>
            <w:r w:rsidR="00005E18" w:rsidRPr="00A3320A">
              <w:rPr>
                <w:b/>
                <w:sz w:val="28"/>
                <w:szCs w:val="28"/>
              </w:rPr>
              <w:t xml:space="preserve"> о</w:t>
            </w:r>
            <w:r w:rsidRPr="00A3320A">
              <w:rPr>
                <w:b/>
                <w:sz w:val="28"/>
                <w:szCs w:val="28"/>
              </w:rPr>
              <w:t>б</w:t>
            </w:r>
            <w:r w:rsidR="00005E18" w:rsidRPr="00A3320A">
              <w:rPr>
                <w:b/>
                <w:sz w:val="28"/>
                <w:szCs w:val="28"/>
              </w:rPr>
              <w:t>щественные организации</w:t>
            </w:r>
            <w:r w:rsidR="00F87684">
              <w:rPr>
                <w:b/>
                <w:sz w:val="28"/>
                <w:szCs w:val="28"/>
              </w:rPr>
              <w:t>, не относящиеся к учебным заведениям</w:t>
            </w:r>
          </w:p>
        </w:tc>
      </w:tr>
      <w:tr w:rsidR="001E15CF" w:rsidRPr="00A3320A" w14:paraId="461C6E0E" w14:textId="77777777">
        <w:trPr>
          <w:trHeight w:val="382"/>
        </w:trPr>
        <w:tc>
          <w:tcPr>
            <w:tcW w:w="4026" w:type="dxa"/>
          </w:tcPr>
          <w:p w14:paraId="1B413B9E" w14:textId="77777777" w:rsidR="001E15CF" w:rsidRPr="00A3320A" w:rsidRDefault="001E15CF" w:rsidP="00436FDC">
            <w:pPr>
              <w:tabs>
                <w:tab w:val="left" w:pos="1423"/>
              </w:tabs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A3320A">
              <w:rPr>
                <w:color w:val="000000"/>
                <w:sz w:val="28"/>
                <w:szCs w:val="28"/>
                <w:lang w:eastAsia="ru-RU"/>
              </w:rPr>
              <w:t xml:space="preserve">- </w:t>
            </w:r>
            <w:r w:rsidR="006D673D">
              <w:rPr>
                <w:color w:val="000000"/>
                <w:sz w:val="28"/>
                <w:szCs w:val="28"/>
                <w:lang w:eastAsia="ru-RU"/>
              </w:rPr>
              <w:t>5</w:t>
            </w:r>
            <w:r w:rsidRPr="00A3320A">
              <w:rPr>
                <w:color w:val="000000"/>
                <w:sz w:val="28"/>
                <w:szCs w:val="28"/>
                <w:lang w:eastAsia="ru-RU"/>
              </w:rPr>
              <w:t xml:space="preserve"> участник</w:t>
            </w:r>
            <w:r w:rsidR="00436FDC">
              <w:rPr>
                <w:color w:val="000000"/>
                <w:sz w:val="28"/>
                <w:szCs w:val="28"/>
                <w:lang w:eastAsia="ru-RU"/>
              </w:rPr>
              <w:t>ов</w:t>
            </w:r>
            <w:r w:rsidRPr="00A3320A">
              <w:rPr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4023" w:type="dxa"/>
          </w:tcPr>
          <w:p w14:paraId="3098EE85" w14:textId="77777777" w:rsidR="001E15CF" w:rsidRPr="00A3320A" w:rsidRDefault="001E15CF" w:rsidP="00436FDC">
            <w:pPr>
              <w:tabs>
                <w:tab w:val="left" w:pos="1423"/>
              </w:tabs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A3320A">
              <w:rPr>
                <w:color w:val="000000"/>
                <w:sz w:val="28"/>
                <w:szCs w:val="28"/>
                <w:lang w:eastAsia="ru-RU"/>
              </w:rPr>
              <w:t xml:space="preserve">- </w:t>
            </w:r>
            <w:r w:rsidR="006D673D">
              <w:rPr>
                <w:color w:val="000000"/>
                <w:sz w:val="28"/>
                <w:szCs w:val="28"/>
                <w:lang w:eastAsia="ru-RU"/>
              </w:rPr>
              <w:t>6</w:t>
            </w:r>
            <w:r w:rsidRPr="00A3320A">
              <w:rPr>
                <w:color w:val="000000"/>
                <w:sz w:val="28"/>
                <w:szCs w:val="28"/>
                <w:lang w:eastAsia="ru-RU"/>
              </w:rPr>
              <w:t xml:space="preserve"> участник</w:t>
            </w:r>
            <w:r w:rsidR="00436FDC">
              <w:rPr>
                <w:color w:val="000000"/>
                <w:sz w:val="28"/>
                <w:szCs w:val="28"/>
                <w:lang w:eastAsia="ru-RU"/>
              </w:rPr>
              <w:t>ов</w:t>
            </w:r>
            <w:r w:rsidRPr="00A3320A">
              <w:rPr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4023" w:type="dxa"/>
          </w:tcPr>
          <w:p w14:paraId="76034126" w14:textId="77777777" w:rsidR="001E15CF" w:rsidRPr="00A3320A" w:rsidRDefault="001E15CF" w:rsidP="006D673D">
            <w:pPr>
              <w:tabs>
                <w:tab w:val="left" w:pos="1423"/>
              </w:tabs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A3320A">
              <w:rPr>
                <w:color w:val="000000"/>
                <w:sz w:val="28"/>
                <w:szCs w:val="28"/>
                <w:lang w:eastAsia="ru-RU"/>
              </w:rPr>
              <w:t xml:space="preserve">- </w:t>
            </w:r>
            <w:r w:rsidR="006D673D">
              <w:rPr>
                <w:color w:val="000000"/>
                <w:sz w:val="28"/>
                <w:szCs w:val="28"/>
                <w:lang w:eastAsia="ru-RU"/>
              </w:rPr>
              <w:t>7</w:t>
            </w:r>
            <w:r w:rsidRPr="00A3320A">
              <w:rPr>
                <w:color w:val="000000"/>
                <w:sz w:val="28"/>
                <w:szCs w:val="28"/>
                <w:lang w:eastAsia="ru-RU"/>
              </w:rPr>
              <w:t xml:space="preserve"> участников </w:t>
            </w:r>
          </w:p>
        </w:tc>
        <w:tc>
          <w:tcPr>
            <w:tcW w:w="40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E75107" w14:textId="77777777" w:rsidR="001E15CF" w:rsidRPr="00A3320A" w:rsidRDefault="001E15CF" w:rsidP="00A765EA">
            <w:pPr>
              <w:tabs>
                <w:tab w:val="left" w:pos="1423"/>
              </w:tabs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A3320A">
              <w:rPr>
                <w:color w:val="000000"/>
                <w:sz w:val="28"/>
                <w:szCs w:val="28"/>
                <w:lang w:eastAsia="ru-RU"/>
              </w:rPr>
              <w:t xml:space="preserve">- 3 участника </w:t>
            </w:r>
          </w:p>
        </w:tc>
      </w:tr>
    </w:tbl>
    <w:p w14:paraId="4BB6FA4F" w14:textId="77777777" w:rsidR="001E15CF" w:rsidRPr="00A3320A" w:rsidRDefault="001E15CF" w:rsidP="001E15CF">
      <w:pPr>
        <w:tabs>
          <w:tab w:val="left" w:pos="0"/>
        </w:tabs>
        <w:jc w:val="both"/>
        <w:rPr>
          <w:b/>
          <w:sz w:val="28"/>
          <w:szCs w:val="28"/>
          <w:u w:val="single"/>
        </w:rPr>
      </w:pPr>
      <w:proofErr w:type="spellStart"/>
      <w:r w:rsidRPr="00A3320A">
        <w:rPr>
          <w:b/>
          <w:sz w:val="28"/>
          <w:szCs w:val="28"/>
          <w:u w:val="single"/>
        </w:rPr>
        <w:t>Подноминации</w:t>
      </w:r>
      <w:proofErr w:type="spellEnd"/>
      <w:r w:rsidRPr="00A3320A">
        <w:rPr>
          <w:b/>
          <w:sz w:val="28"/>
          <w:szCs w:val="28"/>
          <w:u w:val="single"/>
        </w:rPr>
        <w:t>:</w:t>
      </w:r>
    </w:p>
    <w:p w14:paraId="45AD7FC4" w14:textId="77777777" w:rsidR="00C41651" w:rsidRPr="00A3320A" w:rsidRDefault="00C41651" w:rsidP="00C41651">
      <w:pPr>
        <w:tabs>
          <w:tab w:val="left" w:pos="2846"/>
        </w:tabs>
        <w:ind w:left="709"/>
        <w:jc w:val="both"/>
        <w:rPr>
          <w:i/>
          <w:iCs/>
          <w:sz w:val="28"/>
          <w:szCs w:val="28"/>
        </w:rPr>
        <w:sectPr w:rsidR="00C41651" w:rsidRPr="00A3320A" w:rsidSect="00356F24">
          <w:footnotePr>
            <w:pos w:val="beneathText"/>
          </w:footnotePr>
          <w:type w:val="continuous"/>
          <w:pgSz w:w="16837" w:h="11905" w:orient="landscape"/>
          <w:pgMar w:top="423" w:right="720" w:bottom="720" w:left="720" w:header="142" w:footer="2" w:gutter="0"/>
          <w:pgNumType w:start="1"/>
          <w:cols w:space="720"/>
          <w:titlePg/>
          <w:docGrid w:linePitch="360"/>
        </w:sectPr>
      </w:pPr>
    </w:p>
    <w:p w14:paraId="2C0B5E97" w14:textId="77777777" w:rsidR="00F717F0" w:rsidRPr="00A3320A" w:rsidRDefault="00F717F0" w:rsidP="00C41651">
      <w:pPr>
        <w:tabs>
          <w:tab w:val="left" w:pos="2846"/>
        </w:tabs>
        <w:ind w:left="709"/>
        <w:jc w:val="both"/>
        <w:rPr>
          <w:sz w:val="28"/>
          <w:szCs w:val="28"/>
        </w:rPr>
      </w:pPr>
      <w:r w:rsidRPr="00A3320A">
        <w:rPr>
          <w:i/>
          <w:iCs/>
          <w:sz w:val="28"/>
          <w:szCs w:val="28"/>
        </w:rPr>
        <w:lastRenderedPageBreak/>
        <w:t xml:space="preserve">- </w:t>
      </w:r>
      <w:r w:rsidRPr="00A3320A">
        <w:rPr>
          <w:sz w:val="28"/>
          <w:szCs w:val="28"/>
        </w:rPr>
        <w:t>эстрадный танец - сольное исполнение,</w:t>
      </w:r>
    </w:p>
    <w:p w14:paraId="4B389F45" w14:textId="77777777" w:rsidR="00F717F0" w:rsidRPr="00A3320A" w:rsidRDefault="00F717F0" w:rsidP="00C41651">
      <w:pPr>
        <w:tabs>
          <w:tab w:val="left" w:pos="2846"/>
        </w:tabs>
        <w:ind w:left="709"/>
        <w:jc w:val="both"/>
        <w:rPr>
          <w:sz w:val="28"/>
          <w:szCs w:val="28"/>
        </w:rPr>
      </w:pPr>
      <w:r w:rsidRPr="00A3320A">
        <w:rPr>
          <w:i/>
          <w:iCs/>
          <w:sz w:val="28"/>
          <w:szCs w:val="28"/>
        </w:rPr>
        <w:t xml:space="preserve">- </w:t>
      </w:r>
      <w:r w:rsidRPr="00A3320A">
        <w:rPr>
          <w:sz w:val="28"/>
          <w:szCs w:val="28"/>
        </w:rPr>
        <w:t>эстрадный танец - мал</w:t>
      </w:r>
      <w:r w:rsidR="001A2D65">
        <w:rPr>
          <w:sz w:val="28"/>
          <w:szCs w:val="28"/>
        </w:rPr>
        <w:t>ая</w:t>
      </w:r>
      <w:r w:rsidRPr="00A3320A">
        <w:rPr>
          <w:sz w:val="28"/>
          <w:szCs w:val="28"/>
        </w:rPr>
        <w:t xml:space="preserve"> форм</w:t>
      </w:r>
      <w:r w:rsidR="001A2D65">
        <w:rPr>
          <w:sz w:val="28"/>
          <w:szCs w:val="28"/>
        </w:rPr>
        <w:t>а</w:t>
      </w:r>
      <w:r w:rsidRPr="00A3320A">
        <w:rPr>
          <w:sz w:val="28"/>
          <w:szCs w:val="28"/>
        </w:rPr>
        <w:t xml:space="preserve"> (2-</w:t>
      </w:r>
      <w:r w:rsidR="001A2D65">
        <w:rPr>
          <w:sz w:val="28"/>
          <w:szCs w:val="28"/>
        </w:rPr>
        <w:t>4</w:t>
      </w:r>
      <w:r w:rsidRPr="00A3320A">
        <w:rPr>
          <w:sz w:val="28"/>
          <w:szCs w:val="28"/>
        </w:rPr>
        <w:t xml:space="preserve"> человека),</w:t>
      </w:r>
    </w:p>
    <w:p w14:paraId="564300CB" w14:textId="77777777" w:rsidR="00F717F0" w:rsidRPr="00A3320A" w:rsidRDefault="00F717F0" w:rsidP="00C41651">
      <w:pPr>
        <w:tabs>
          <w:tab w:val="left" w:pos="2846"/>
        </w:tabs>
        <w:ind w:left="709"/>
        <w:jc w:val="both"/>
        <w:rPr>
          <w:sz w:val="28"/>
          <w:szCs w:val="28"/>
        </w:rPr>
      </w:pPr>
      <w:r w:rsidRPr="00A3320A">
        <w:rPr>
          <w:i/>
          <w:iCs/>
          <w:sz w:val="28"/>
          <w:szCs w:val="28"/>
        </w:rPr>
        <w:t xml:space="preserve">- </w:t>
      </w:r>
      <w:r w:rsidRPr="00A3320A">
        <w:rPr>
          <w:sz w:val="28"/>
          <w:szCs w:val="28"/>
        </w:rPr>
        <w:t xml:space="preserve">эстрадный танец - </w:t>
      </w:r>
      <w:r w:rsidR="001A2D65">
        <w:rPr>
          <w:sz w:val="28"/>
          <w:szCs w:val="28"/>
        </w:rPr>
        <w:t>коллективы</w:t>
      </w:r>
      <w:r w:rsidRPr="00A3320A">
        <w:rPr>
          <w:sz w:val="28"/>
          <w:szCs w:val="28"/>
        </w:rPr>
        <w:t xml:space="preserve"> (от </w:t>
      </w:r>
      <w:r w:rsidR="001A2D65">
        <w:rPr>
          <w:sz w:val="28"/>
          <w:szCs w:val="28"/>
        </w:rPr>
        <w:t>5</w:t>
      </w:r>
      <w:r w:rsidRPr="00A3320A">
        <w:rPr>
          <w:sz w:val="28"/>
          <w:szCs w:val="28"/>
        </w:rPr>
        <w:t xml:space="preserve"> человек),</w:t>
      </w:r>
    </w:p>
    <w:p w14:paraId="638246B5" w14:textId="77777777" w:rsidR="00C41651" w:rsidRPr="00A3320A" w:rsidRDefault="00C41651" w:rsidP="00C41651">
      <w:pPr>
        <w:tabs>
          <w:tab w:val="left" w:pos="2846"/>
        </w:tabs>
        <w:ind w:left="709"/>
        <w:jc w:val="both"/>
        <w:rPr>
          <w:sz w:val="28"/>
          <w:szCs w:val="28"/>
        </w:rPr>
      </w:pPr>
      <w:r w:rsidRPr="00A3320A">
        <w:rPr>
          <w:i/>
          <w:iCs/>
          <w:sz w:val="28"/>
          <w:szCs w:val="28"/>
        </w:rPr>
        <w:lastRenderedPageBreak/>
        <w:t xml:space="preserve">- </w:t>
      </w:r>
      <w:r w:rsidRPr="00A3320A">
        <w:rPr>
          <w:sz w:val="28"/>
          <w:szCs w:val="28"/>
        </w:rPr>
        <w:t>классический танец - сольное исполнение,</w:t>
      </w:r>
    </w:p>
    <w:p w14:paraId="17DF7B3A" w14:textId="77777777" w:rsidR="00C41651" w:rsidRPr="00A3320A" w:rsidRDefault="00C41651" w:rsidP="00C41651">
      <w:pPr>
        <w:tabs>
          <w:tab w:val="left" w:pos="2846"/>
        </w:tabs>
        <w:ind w:left="709"/>
        <w:jc w:val="both"/>
        <w:rPr>
          <w:sz w:val="28"/>
          <w:szCs w:val="28"/>
        </w:rPr>
      </w:pPr>
      <w:r w:rsidRPr="00A3320A">
        <w:rPr>
          <w:i/>
          <w:iCs/>
          <w:sz w:val="28"/>
          <w:szCs w:val="28"/>
        </w:rPr>
        <w:t xml:space="preserve">- </w:t>
      </w:r>
      <w:r w:rsidRPr="00A3320A">
        <w:rPr>
          <w:sz w:val="28"/>
          <w:szCs w:val="28"/>
        </w:rPr>
        <w:t xml:space="preserve">классический танец - </w:t>
      </w:r>
      <w:r w:rsidR="001A2D65" w:rsidRPr="00A3320A">
        <w:rPr>
          <w:sz w:val="28"/>
          <w:szCs w:val="28"/>
        </w:rPr>
        <w:t>мал</w:t>
      </w:r>
      <w:r w:rsidR="001A2D65">
        <w:rPr>
          <w:sz w:val="28"/>
          <w:szCs w:val="28"/>
        </w:rPr>
        <w:t>ая</w:t>
      </w:r>
      <w:r w:rsidR="001A2D65" w:rsidRPr="00A3320A">
        <w:rPr>
          <w:sz w:val="28"/>
          <w:szCs w:val="28"/>
        </w:rPr>
        <w:t xml:space="preserve"> форм</w:t>
      </w:r>
      <w:r w:rsidR="001A2D65">
        <w:rPr>
          <w:sz w:val="28"/>
          <w:szCs w:val="28"/>
        </w:rPr>
        <w:t>а</w:t>
      </w:r>
      <w:r w:rsidR="001A2D65" w:rsidRPr="00A3320A">
        <w:rPr>
          <w:sz w:val="28"/>
          <w:szCs w:val="28"/>
        </w:rPr>
        <w:t xml:space="preserve"> (2-</w:t>
      </w:r>
      <w:r w:rsidR="001A2D65">
        <w:rPr>
          <w:sz w:val="28"/>
          <w:szCs w:val="28"/>
        </w:rPr>
        <w:t>4</w:t>
      </w:r>
      <w:r w:rsidR="001A2D65" w:rsidRPr="00A3320A">
        <w:rPr>
          <w:sz w:val="28"/>
          <w:szCs w:val="28"/>
        </w:rPr>
        <w:t xml:space="preserve"> человека)</w:t>
      </w:r>
      <w:r w:rsidRPr="00A3320A">
        <w:rPr>
          <w:sz w:val="28"/>
          <w:szCs w:val="28"/>
        </w:rPr>
        <w:t>,</w:t>
      </w:r>
    </w:p>
    <w:p w14:paraId="73872201" w14:textId="77777777" w:rsidR="00C41651" w:rsidRPr="00A3320A" w:rsidRDefault="00C41651" w:rsidP="00C41651">
      <w:pPr>
        <w:tabs>
          <w:tab w:val="left" w:pos="2846"/>
        </w:tabs>
        <w:ind w:left="709"/>
        <w:jc w:val="both"/>
        <w:rPr>
          <w:sz w:val="28"/>
          <w:szCs w:val="28"/>
        </w:rPr>
      </w:pPr>
      <w:r w:rsidRPr="00A3320A">
        <w:rPr>
          <w:i/>
          <w:iCs/>
          <w:sz w:val="28"/>
          <w:szCs w:val="28"/>
        </w:rPr>
        <w:t xml:space="preserve">- </w:t>
      </w:r>
      <w:r w:rsidRPr="00A3320A">
        <w:rPr>
          <w:sz w:val="28"/>
          <w:szCs w:val="28"/>
        </w:rPr>
        <w:t xml:space="preserve">классический танец - </w:t>
      </w:r>
      <w:r w:rsidR="001A2D65">
        <w:rPr>
          <w:sz w:val="28"/>
          <w:szCs w:val="28"/>
        </w:rPr>
        <w:t>коллективы</w:t>
      </w:r>
      <w:r w:rsidR="001A2D65" w:rsidRPr="00A3320A">
        <w:rPr>
          <w:sz w:val="28"/>
          <w:szCs w:val="28"/>
        </w:rPr>
        <w:t xml:space="preserve"> (от </w:t>
      </w:r>
      <w:r w:rsidR="001A2D65">
        <w:rPr>
          <w:sz w:val="28"/>
          <w:szCs w:val="28"/>
        </w:rPr>
        <w:t>5</w:t>
      </w:r>
      <w:r w:rsidR="001A2D65" w:rsidRPr="00A3320A">
        <w:rPr>
          <w:sz w:val="28"/>
          <w:szCs w:val="28"/>
        </w:rPr>
        <w:t xml:space="preserve"> человек)</w:t>
      </w:r>
      <w:r w:rsidRPr="00A3320A">
        <w:rPr>
          <w:sz w:val="28"/>
          <w:szCs w:val="28"/>
        </w:rPr>
        <w:t>,</w:t>
      </w:r>
    </w:p>
    <w:p w14:paraId="22307A93" w14:textId="77777777" w:rsidR="00C41651" w:rsidRPr="00A3320A" w:rsidRDefault="00C41651" w:rsidP="00C41651">
      <w:pPr>
        <w:tabs>
          <w:tab w:val="left" w:pos="2846"/>
        </w:tabs>
        <w:ind w:left="709"/>
        <w:jc w:val="both"/>
        <w:rPr>
          <w:i/>
          <w:iCs/>
          <w:sz w:val="28"/>
          <w:szCs w:val="28"/>
        </w:rPr>
        <w:sectPr w:rsidR="00C41651" w:rsidRPr="00A3320A" w:rsidSect="00C41651">
          <w:footnotePr>
            <w:pos w:val="beneathText"/>
          </w:footnotePr>
          <w:type w:val="continuous"/>
          <w:pgSz w:w="16837" w:h="11905" w:orient="landscape"/>
          <w:pgMar w:top="423" w:right="720" w:bottom="720" w:left="720" w:header="142" w:footer="2" w:gutter="0"/>
          <w:pgNumType w:start="1"/>
          <w:cols w:num="2" w:space="720"/>
          <w:titlePg/>
          <w:docGrid w:linePitch="360"/>
        </w:sectPr>
      </w:pPr>
    </w:p>
    <w:p w14:paraId="38DB16C5" w14:textId="77777777" w:rsidR="00F717F0" w:rsidRPr="00A3320A" w:rsidRDefault="00F717F0" w:rsidP="00C41651">
      <w:pPr>
        <w:tabs>
          <w:tab w:val="left" w:pos="2846"/>
        </w:tabs>
        <w:ind w:left="709"/>
        <w:jc w:val="both"/>
        <w:rPr>
          <w:sz w:val="28"/>
          <w:szCs w:val="28"/>
        </w:rPr>
      </w:pPr>
      <w:r w:rsidRPr="00A3320A">
        <w:rPr>
          <w:i/>
          <w:iCs/>
          <w:sz w:val="28"/>
          <w:szCs w:val="28"/>
        </w:rPr>
        <w:lastRenderedPageBreak/>
        <w:t xml:space="preserve">- </w:t>
      </w:r>
      <w:r w:rsidRPr="00A3320A">
        <w:rPr>
          <w:sz w:val="28"/>
          <w:szCs w:val="28"/>
        </w:rPr>
        <w:t>современный танец (</w:t>
      </w:r>
      <w:proofErr w:type="spellStart"/>
      <w:r w:rsidRPr="00A3320A">
        <w:rPr>
          <w:sz w:val="28"/>
          <w:szCs w:val="28"/>
        </w:rPr>
        <w:t>контемпорари</w:t>
      </w:r>
      <w:proofErr w:type="spellEnd"/>
      <w:r w:rsidRPr="00A3320A">
        <w:rPr>
          <w:sz w:val="28"/>
          <w:szCs w:val="28"/>
        </w:rPr>
        <w:t>, джаз-танец, экспериментальная танцевальная форма) - сольное исполнение,</w:t>
      </w:r>
    </w:p>
    <w:p w14:paraId="48055457" w14:textId="77777777" w:rsidR="00F717F0" w:rsidRPr="00A3320A" w:rsidRDefault="00F717F0" w:rsidP="00C41651">
      <w:pPr>
        <w:tabs>
          <w:tab w:val="left" w:pos="2846"/>
        </w:tabs>
        <w:ind w:left="709"/>
        <w:jc w:val="both"/>
        <w:rPr>
          <w:sz w:val="28"/>
          <w:szCs w:val="28"/>
        </w:rPr>
      </w:pPr>
      <w:r w:rsidRPr="00A3320A">
        <w:rPr>
          <w:i/>
          <w:iCs/>
          <w:sz w:val="28"/>
          <w:szCs w:val="28"/>
        </w:rPr>
        <w:t xml:space="preserve">- </w:t>
      </w:r>
      <w:r w:rsidRPr="00A3320A">
        <w:rPr>
          <w:sz w:val="28"/>
          <w:szCs w:val="28"/>
        </w:rPr>
        <w:t>современный танец (</w:t>
      </w:r>
      <w:proofErr w:type="spellStart"/>
      <w:r w:rsidRPr="00A3320A">
        <w:rPr>
          <w:sz w:val="28"/>
          <w:szCs w:val="28"/>
        </w:rPr>
        <w:t>контемпорари</w:t>
      </w:r>
      <w:proofErr w:type="spellEnd"/>
      <w:r w:rsidRPr="00A3320A">
        <w:rPr>
          <w:sz w:val="28"/>
          <w:szCs w:val="28"/>
        </w:rPr>
        <w:t xml:space="preserve">, джаз-танец, экспериментальная танцевальная форма) - </w:t>
      </w:r>
      <w:r w:rsidR="008B6BA1" w:rsidRPr="00A3320A">
        <w:rPr>
          <w:sz w:val="28"/>
          <w:szCs w:val="28"/>
        </w:rPr>
        <w:t>мал</w:t>
      </w:r>
      <w:r w:rsidR="008B6BA1">
        <w:rPr>
          <w:sz w:val="28"/>
          <w:szCs w:val="28"/>
        </w:rPr>
        <w:t>ая</w:t>
      </w:r>
      <w:r w:rsidR="008B6BA1" w:rsidRPr="00A3320A">
        <w:rPr>
          <w:sz w:val="28"/>
          <w:szCs w:val="28"/>
        </w:rPr>
        <w:t xml:space="preserve"> форм</w:t>
      </w:r>
      <w:r w:rsidR="008B6BA1">
        <w:rPr>
          <w:sz w:val="28"/>
          <w:szCs w:val="28"/>
        </w:rPr>
        <w:t>а</w:t>
      </w:r>
      <w:r w:rsidR="008B6BA1" w:rsidRPr="00A3320A">
        <w:rPr>
          <w:sz w:val="28"/>
          <w:szCs w:val="28"/>
        </w:rPr>
        <w:t xml:space="preserve"> (2-</w:t>
      </w:r>
      <w:r w:rsidR="008B6BA1">
        <w:rPr>
          <w:sz w:val="28"/>
          <w:szCs w:val="28"/>
        </w:rPr>
        <w:t>4</w:t>
      </w:r>
      <w:r w:rsidR="008B6BA1" w:rsidRPr="00A3320A">
        <w:rPr>
          <w:sz w:val="28"/>
          <w:szCs w:val="28"/>
        </w:rPr>
        <w:t xml:space="preserve"> человека)</w:t>
      </w:r>
      <w:r w:rsidRPr="00A3320A">
        <w:rPr>
          <w:sz w:val="28"/>
          <w:szCs w:val="28"/>
        </w:rPr>
        <w:t>,</w:t>
      </w:r>
    </w:p>
    <w:p w14:paraId="0F81601B" w14:textId="77777777" w:rsidR="00F717F0" w:rsidRPr="00A3320A" w:rsidRDefault="00F717F0" w:rsidP="00C41651">
      <w:pPr>
        <w:tabs>
          <w:tab w:val="left" w:pos="2846"/>
        </w:tabs>
        <w:ind w:left="709"/>
        <w:jc w:val="both"/>
        <w:rPr>
          <w:b/>
          <w:sz w:val="28"/>
          <w:szCs w:val="28"/>
        </w:rPr>
      </w:pPr>
      <w:r w:rsidRPr="00A3320A">
        <w:rPr>
          <w:i/>
          <w:iCs/>
          <w:sz w:val="28"/>
          <w:szCs w:val="28"/>
        </w:rPr>
        <w:t xml:space="preserve">- </w:t>
      </w:r>
      <w:r w:rsidRPr="00A3320A">
        <w:rPr>
          <w:sz w:val="28"/>
          <w:szCs w:val="28"/>
        </w:rPr>
        <w:t>современный танец (</w:t>
      </w:r>
      <w:proofErr w:type="spellStart"/>
      <w:r w:rsidRPr="00A3320A">
        <w:rPr>
          <w:sz w:val="28"/>
          <w:szCs w:val="28"/>
        </w:rPr>
        <w:t>контемпорари</w:t>
      </w:r>
      <w:proofErr w:type="spellEnd"/>
      <w:r w:rsidRPr="00A3320A">
        <w:rPr>
          <w:sz w:val="28"/>
          <w:szCs w:val="28"/>
        </w:rPr>
        <w:t xml:space="preserve">, джаз-танец, экспериментальная танцевальная форма) - </w:t>
      </w:r>
      <w:r w:rsidR="001A2D65">
        <w:rPr>
          <w:sz w:val="28"/>
          <w:szCs w:val="28"/>
        </w:rPr>
        <w:t>коллективы</w:t>
      </w:r>
      <w:r w:rsidR="001A2D65" w:rsidRPr="00A3320A">
        <w:rPr>
          <w:sz w:val="28"/>
          <w:szCs w:val="28"/>
        </w:rPr>
        <w:t xml:space="preserve"> (от </w:t>
      </w:r>
      <w:r w:rsidR="001A2D65">
        <w:rPr>
          <w:sz w:val="28"/>
          <w:szCs w:val="28"/>
        </w:rPr>
        <w:t>5</w:t>
      </w:r>
      <w:r w:rsidR="001A2D65" w:rsidRPr="00A3320A">
        <w:rPr>
          <w:sz w:val="28"/>
          <w:szCs w:val="28"/>
        </w:rPr>
        <w:t xml:space="preserve"> человек)</w:t>
      </w:r>
      <w:r w:rsidR="00436FDC">
        <w:rPr>
          <w:sz w:val="28"/>
          <w:szCs w:val="28"/>
        </w:rPr>
        <w:t>.</w:t>
      </w:r>
    </w:p>
    <w:p w14:paraId="71509EC2" w14:textId="77777777" w:rsidR="001E15CF" w:rsidRPr="00A3320A" w:rsidRDefault="001E15CF" w:rsidP="001E15CF">
      <w:pPr>
        <w:tabs>
          <w:tab w:val="left" w:pos="1423"/>
        </w:tabs>
        <w:jc w:val="both"/>
        <w:rPr>
          <w:b/>
          <w:sz w:val="28"/>
          <w:szCs w:val="28"/>
          <w:u w:val="single"/>
        </w:rPr>
      </w:pPr>
      <w:r w:rsidRPr="00A3320A">
        <w:rPr>
          <w:b/>
          <w:sz w:val="28"/>
          <w:szCs w:val="28"/>
          <w:u w:val="single"/>
        </w:rPr>
        <w:t>Условия проведения:</w:t>
      </w:r>
    </w:p>
    <w:p w14:paraId="3CE76619" w14:textId="77777777" w:rsidR="00D10DD5" w:rsidRDefault="001E15CF" w:rsidP="001E15CF">
      <w:pPr>
        <w:ind w:firstLine="708"/>
        <w:jc w:val="both"/>
        <w:rPr>
          <w:sz w:val="28"/>
          <w:szCs w:val="28"/>
        </w:rPr>
      </w:pPr>
      <w:r w:rsidRPr="00A3320A">
        <w:rPr>
          <w:sz w:val="28"/>
          <w:szCs w:val="28"/>
        </w:rPr>
        <w:t xml:space="preserve">Солисты, малые формы представляют 1 номер; хореографические коллективы представляют 2 номера, </w:t>
      </w:r>
      <w:r w:rsidRPr="00A3320A">
        <w:rPr>
          <w:color w:val="000000"/>
          <w:sz w:val="28"/>
          <w:szCs w:val="28"/>
        </w:rPr>
        <w:t xml:space="preserve">в рамках одной или нескольких номинаций, </w:t>
      </w:r>
      <w:r w:rsidRPr="00A3320A">
        <w:rPr>
          <w:sz w:val="28"/>
          <w:szCs w:val="28"/>
        </w:rPr>
        <w:t>ранее не показывавшиеся в рамках фестиваля</w:t>
      </w:r>
      <w:r w:rsidR="00C41651" w:rsidRPr="00A3320A">
        <w:rPr>
          <w:sz w:val="28"/>
          <w:szCs w:val="28"/>
        </w:rPr>
        <w:t xml:space="preserve"> </w:t>
      </w:r>
    </w:p>
    <w:p w14:paraId="14449D09" w14:textId="77777777" w:rsidR="001E15CF" w:rsidRPr="00A3320A" w:rsidRDefault="00D10DD5" w:rsidP="001E15C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C41651" w:rsidRPr="00A3320A">
        <w:rPr>
          <w:sz w:val="28"/>
          <w:szCs w:val="28"/>
        </w:rPr>
        <w:t xml:space="preserve">родолжительность </w:t>
      </w:r>
      <w:r w:rsidR="006E3A99" w:rsidRPr="00A3320A">
        <w:rPr>
          <w:sz w:val="28"/>
          <w:szCs w:val="28"/>
        </w:rPr>
        <w:t>1-го номера – 3</w:t>
      </w:r>
      <w:r w:rsidR="00C41651" w:rsidRPr="00A3320A">
        <w:rPr>
          <w:sz w:val="28"/>
          <w:szCs w:val="28"/>
        </w:rPr>
        <w:t xml:space="preserve"> минут</w:t>
      </w:r>
      <w:r w:rsidR="006E3A99" w:rsidRPr="00A3320A">
        <w:rPr>
          <w:sz w:val="28"/>
          <w:szCs w:val="28"/>
        </w:rPr>
        <w:t>ы 30 секунд</w:t>
      </w:r>
      <w:r>
        <w:rPr>
          <w:sz w:val="28"/>
          <w:szCs w:val="28"/>
        </w:rPr>
        <w:t>, в</w:t>
      </w:r>
      <w:r w:rsidRPr="008B35D0">
        <w:rPr>
          <w:sz w:val="28"/>
          <w:szCs w:val="28"/>
        </w:rPr>
        <w:t xml:space="preserve"> случае превышения установленного времени более, чем на 1</w:t>
      </w:r>
      <w:r>
        <w:rPr>
          <w:sz w:val="28"/>
          <w:szCs w:val="28"/>
        </w:rPr>
        <w:t>5</w:t>
      </w:r>
      <w:r w:rsidRPr="008B35D0">
        <w:rPr>
          <w:sz w:val="28"/>
          <w:szCs w:val="28"/>
        </w:rPr>
        <w:t xml:space="preserve"> секунд, конкурсный номер не оценивается</w:t>
      </w:r>
      <w:r w:rsidR="00C41651" w:rsidRPr="00A3320A">
        <w:rPr>
          <w:sz w:val="28"/>
          <w:szCs w:val="28"/>
        </w:rPr>
        <w:t>)</w:t>
      </w:r>
      <w:r w:rsidR="001E15CF" w:rsidRPr="00A3320A">
        <w:rPr>
          <w:sz w:val="28"/>
          <w:szCs w:val="28"/>
        </w:rPr>
        <w:t>.</w:t>
      </w:r>
    </w:p>
    <w:p w14:paraId="27490E7B" w14:textId="77777777" w:rsidR="001E15CF" w:rsidRPr="00A3320A" w:rsidRDefault="001E15CF" w:rsidP="001E15CF">
      <w:pPr>
        <w:ind w:firstLine="708"/>
        <w:jc w:val="both"/>
        <w:rPr>
          <w:sz w:val="28"/>
          <w:szCs w:val="28"/>
        </w:rPr>
      </w:pPr>
      <w:r w:rsidRPr="00A3320A">
        <w:rPr>
          <w:sz w:val="28"/>
          <w:szCs w:val="28"/>
        </w:rPr>
        <w:t xml:space="preserve">Исполнение оценивается по </w:t>
      </w:r>
      <w:r w:rsidR="00436FDC" w:rsidRPr="00A3320A">
        <w:rPr>
          <w:sz w:val="28"/>
          <w:szCs w:val="28"/>
        </w:rPr>
        <w:t>10-бал</w:t>
      </w:r>
      <w:r w:rsidR="00436FDC">
        <w:rPr>
          <w:sz w:val="28"/>
          <w:szCs w:val="28"/>
        </w:rPr>
        <w:t>л</w:t>
      </w:r>
      <w:r w:rsidR="00436FDC" w:rsidRPr="00A3320A">
        <w:rPr>
          <w:sz w:val="28"/>
          <w:szCs w:val="28"/>
        </w:rPr>
        <w:t xml:space="preserve">ьной </w:t>
      </w:r>
      <w:r w:rsidRPr="00A3320A">
        <w:rPr>
          <w:sz w:val="28"/>
          <w:szCs w:val="28"/>
        </w:rPr>
        <w:t>системе.</w:t>
      </w:r>
    </w:p>
    <w:p w14:paraId="38BD3E9B" w14:textId="77777777" w:rsidR="001E15CF" w:rsidRPr="00A3320A" w:rsidRDefault="001E15CF" w:rsidP="001E15CF">
      <w:pPr>
        <w:jc w:val="both"/>
        <w:rPr>
          <w:b/>
          <w:sz w:val="28"/>
          <w:szCs w:val="28"/>
          <w:u w:val="single"/>
        </w:rPr>
      </w:pPr>
      <w:r w:rsidRPr="00A3320A">
        <w:rPr>
          <w:b/>
          <w:sz w:val="28"/>
          <w:szCs w:val="28"/>
          <w:u w:val="single"/>
        </w:rPr>
        <w:t>В критерии оценки исполнителей входят:</w:t>
      </w:r>
    </w:p>
    <w:p w14:paraId="4F178372" w14:textId="77777777" w:rsidR="00C41651" w:rsidRPr="00A3320A" w:rsidRDefault="00C41651" w:rsidP="001E15CF">
      <w:pPr>
        <w:shd w:val="clear" w:color="auto" w:fill="FFFFFF"/>
        <w:suppressAutoHyphens w:val="0"/>
        <w:jc w:val="both"/>
        <w:rPr>
          <w:color w:val="000000"/>
          <w:sz w:val="28"/>
          <w:szCs w:val="28"/>
          <w:lang w:eastAsia="ru-RU"/>
        </w:rPr>
        <w:sectPr w:rsidR="00C41651" w:rsidRPr="00A3320A" w:rsidSect="00356F24">
          <w:footnotePr>
            <w:pos w:val="beneathText"/>
          </w:footnotePr>
          <w:type w:val="continuous"/>
          <w:pgSz w:w="16837" w:h="11905" w:orient="landscape"/>
          <w:pgMar w:top="423" w:right="720" w:bottom="720" w:left="720" w:header="142" w:footer="2" w:gutter="0"/>
          <w:pgNumType w:start="1"/>
          <w:cols w:space="720"/>
          <w:titlePg/>
          <w:docGrid w:linePitch="360"/>
        </w:sectPr>
      </w:pPr>
    </w:p>
    <w:p w14:paraId="541A7CA9" w14:textId="77777777" w:rsidR="001E15CF" w:rsidRPr="00A3320A" w:rsidRDefault="001E15CF" w:rsidP="001E15CF">
      <w:pPr>
        <w:shd w:val="clear" w:color="auto" w:fill="FFFFFF"/>
        <w:suppressAutoHyphens w:val="0"/>
        <w:jc w:val="both"/>
        <w:rPr>
          <w:color w:val="000000"/>
          <w:sz w:val="28"/>
          <w:szCs w:val="28"/>
          <w:lang w:eastAsia="ru-RU"/>
        </w:rPr>
      </w:pPr>
      <w:r w:rsidRPr="00A3320A">
        <w:rPr>
          <w:color w:val="000000"/>
          <w:sz w:val="28"/>
          <w:szCs w:val="28"/>
          <w:lang w:eastAsia="ru-RU"/>
        </w:rPr>
        <w:lastRenderedPageBreak/>
        <w:t>- техника исполнения;</w:t>
      </w:r>
    </w:p>
    <w:p w14:paraId="172D4DD7" w14:textId="77777777" w:rsidR="001E15CF" w:rsidRPr="00A3320A" w:rsidRDefault="001E15CF" w:rsidP="001E15CF">
      <w:pPr>
        <w:shd w:val="clear" w:color="auto" w:fill="FFFFFF"/>
        <w:suppressAutoHyphens w:val="0"/>
        <w:jc w:val="both"/>
        <w:rPr>
          <w:color w:val="000000"/>
          <w:sz w:val="28"/>
          <w:szCs w:val="28"/>
          <w:lang w:eastAsia="ru-RU"/>
        </w:rPr>
      </w:pPr>
      <w:r w:rsidRPr="00A3320A">
        <w:rPr>
          <w:color w:val="000000"/>
          <w:sz w:val="28"/>
          <w:szCs w:val="28"/>
          <w:lang w:eastAsia="ru-RU"/>
        </w:rPr>
        <w:t>- эстетика;</w:t>
      </w:r>
    </w:p>
    <w:p w14:paraId="401000E8" w14:textId="77777777" w:rsidR="001E15CF" w:rsidRPr="00A3320A" w:rsidRDefault="001E15CF" w:rsidP="001E15CF">
      <w:pPr>
        <w:shd w:val="clear" w:color="auto" w:fill="FFFFFF"/>
        <w:suppressAutoHyphens w:val="0"/>
        <w:jc w:val="both"/>
        <w:rPr>
          <w:color w:val="000000"/>
          <w:sz w:val="28"/>
          <w:szCs w:val="28"/>
          <w:lang w:eastAsia="ru-RU"/>
        </w:rPr>
      </w:pPr>
      <w:r w:rsidRPr="00A3320A">
        <w:rPr>
          <w:color w:val="000000"/>
          <w:sz w:val="28"/>
          <w:szCs w:val="28"/>
          <w:lang w:eastAsia="ru-RU"/>
        </w:rPr>
        <w:t>- композиционное решение;</w:t>
      </w:r>
    </w:p>
    <w:p w14:paraId="40FF88EA" w14:textId="77777777" w:rsidR="001E15CF" w:rsidRPr="00A3320A" w:rsidRDefault="001E15CF" w:rsidP="001E15CF">
      <w:pPr>
        <w:shd w:val="clear" w:color="auto" w:fill="FFFFFF"/>
        <w:suppressAutoHyphens w:val="0"/>
        <w:jc w:val="both"/>
        <w:rPr>
          <w:color w:val="000000"/>
          <w:sz w:val="28"/>
          <w:szCs w:val="28"/>
          <w:lang w:eastAsia="ru-RU"/>
        </w:rPr>
      </w:pPr>
      <w:r w:rsidRPr="00A3320A">
        <w:rPr>
          <w:color w:val="000000"/>
          <w:sz w:val="28"/>
          <w:szCs w:val="28"/>
          <w:lang w:eastAsia="ru-RU"/>
        </w:rPr>
        <w:t>- музыкальное сопровождение;</w:t>
      </w:r>
    </w:p>
    <w:p w14:paraId="26346189" w14:textId="77777777" w:rsidR="001E15CF" w:rsidRPr="00A3320A" w:rsidRDefault="001E15CF" w:rsidP="001E15CF">
      <w:pPr>
        <w:shd w:val="clear" w:color="auto" w:fill="FFFFFF"/>
        <w:suppressAutoHyphens w:val="0"/>
        <w:jc w:val="both"/>
        <w:rPr>
          <w:color w:val="000000"/>
          <w:sz w:val="28"/>
          <w:szCs w:val="28"/>
          <w:lang w:eastAsia="ru-RU"/>
        </w:rPr>
      </w:pPr>
      <w:r w:rsidRPr="00A3320A">
        <w:rPr>
          <w:color w:val="000000"/>
          <w:sz w:val="28"/>
          <w:szCs w:val="28"/>
          <w:lang w:eastAsia="ru-RU"/>
        </w:rPr>
        <w:t>- артистизм;</w:t>
      </w:r>
    </w:p>
    <w:p w14:paraId="428E8728" w14:textId="77777777" w:rsidR="001E15CF" w:rsidRPr="00A3320A" w:rsidRDefault="001E15CF" w:rsidP="001E15CF">
      <w:pPr>
        <w:shd w:val="clear" w:color="auto" w:fill="FFFFFF"/>
        <w:suppressAutoHyphens w:val="0"/>
        <w:jc w:val="both"/>
        <w:rPr>
          <w:color w:val="000000"/>
          <w:sz w:val="28"/>
          <w:szCs w:val="28"/>
          <w:lang w:eastAsia="ru-RU"/>
        </w:rPr>
      </w:pPr>
      <w:r w:rsidRPr="00A3320A">
        <w:rPr>
          <w:color w:val="000000"/>
          <w:sz w:val="28"/>
          <w:szCs w:val="28"/>
          <w:lang w:eastAsia="ru-RU"/>
        </w:rPr>
        <w:lastRenderedPageBreak/>
        <w:t>- имидж и стиль;</w:t>
      </w:r>
    </w:p>
    <w:p w14:paraId="70E3E0D2" w14:textId="77777777" w:rsidR="001E15CF" w:rsidRPr="00A3320A" w:rsidRDefault="001E15CF" w:rsidP="001E15CF">
      <w:pPr>
        <w:jc w:val="both"/>
        <w:rPr>
          <w:sz w:val="28"/>
          <w:szCs w:val="28"/>
        </w:rPr>
      </w:pPr>
      <w:r w:rsidRPr="00A3320A">
        <w:rPr>
          <w:sz w:val="28"/>
          <w:szCs w:val="28"/>
        </w:rPr>
        <w:t>- уровень режиссерско-постановочной работы (целостность композиции, оригинальность, самобытность)</w:t>
      </w:r>
      <w:r w:rsidR="00436FDC">
        <w:rPr>
          <w:sz w:val="28"/>
          <w:szCs w:val="28"/>
        </w:rPr>
        <w:t>;</w:t>
      </w:r>
    </w:p>
    <w:p w14:paraId="7134C994" w14:textId="77777777" w:rsidR="00F717F0" w:rsidRPr="00A3320A" w:rsidRDefault="00F717F0" w:rsidP="00F717F0">
      <w:pPr>
        <w:rPr>
          <w:sz w:val="28"/>
          <w:szCs w:val="28"/>
        </w:rPr>
      </w:pPr>
      <w:r w:rsidRPr="00A3320A">
        <w:rPr>
          <w:sz w:val="28"/>
          <w:szCs w:val="28"/>
        </w:rPr>
        <w:t>- соответствие сценического образа;</w:t>
      </w:r>
    </w:p>
    <w:p w14:paraId="1126252F" w14:textId="77777777" w:rsidR="00F717F0" w:rsidRPr="00A3320A" w:rsidRDefault="00F717F0" w:rsidP="00F717F0">
      <w:pPr>
        <w:jc w:val="both"/>
        <w:rPr>
          <w:sz w:val="28"/>
          <w:szCs w:val="28"/>
        </w:rPr>
      </w:pPr>
      <w:r w:rsidRPr="00A3320A">
        <w:rPr>
          <w:sz w:val="28"/>
          <w:szCs w:val="28"/>
        </w:rPr>
        <w:t>- соответствие заданному стилю.</w:t>
      </w:r>
    </w:p>
    <w:p w14:paraId="7F6D3DA2" w14:textId="77777777" w:rsidR="00C41651" w:rsidRPr="00A3320A" w:rsidRDefault="00C41651" w:rsidP="001E15CF">
      <w:pPr>
        <w:jc w:val="both"/>
        <w:rPr>
          <w:sz w:val="28"/>
          <w:szCs w:val="28"/>
        </w:rPr>
        <w:sectPr w:rsidR="00C41651" w:rsidRPr="00A3320A" w:rsidSect="00C41651">
          <w:footnotePr>
            <w:pos w:val="beneathText"/>
          </w:footnotePr>
          <w:type w:val="continuous"/>
          <w:pgSz w:w="16837" w:h="11905" w:orient="landscape"/>
          <w:pgMar w:top="423" w:right="720" w:bottom="720" w:left="720" w:header="142" w:footer="2" w:gutter="0"/>
          <w:pgNumType w:start="1"/>
          <w:cols w:num="2" w:space="393"/>
          <w:titlePg/>
          <w:docGrid w:linePitch="360"/>
        </w:sectPr>
      </w:pPr>
    </w:p>
    <w:p w14:paraId="1CE26D95" w14:textId="77777777" w:rsidR="005D5380" w:rsidRPr="00A3320A" w:rsidRDefault="00C41651" w:rsidP="00A3320A">
      <w:pPr>
        <w:jc w:val="center"/>
        <w:rPr>
          <w:b/>
          <w:sz w:val="28"/>
          <w:szCs w:val="28"/>
        </w:rPr>
      </w:pPr>
      <w:r w:rsidRPr="00A3320A">
        <w:rPr>
          <w:sz w:val="28"/>
          <w:szCs w:val="28"/>
        </w:rPr>
        <w:lastRenderedPageBreak/>
        <w:br w:type="page"/>
      </w:r>
      <w:r w:rsidR="005D5380" w:rsidRPr="00A3320A">
        <w:rPr>
          <w:b/>
          <w:sz w:val="28"/>
          <w:szCs w:val="28"/>
        </w:rPr>
        <w:lastRenderedPageBreak/>
        <w:t>РЕГЛАМЕНТ</w:t>
      </w:r>
    </w:p>
    <w:p w14:paraId="3592BF2D" w14:textId="77777777" w:rsidR="007D1E46" w:rsidRPr="00A3320A" w:rsidRDefault="007D1E46" w:rsidP="007D1E46">
      <w:pPr>
        <w:jc w:val="center"/>
        <w:rPr>
          <w:b/>
          <w:sz w:val="28"/>
          <w:szCs w:val="28"/>
        </w:rPr>
      </w:pPr>
      <w:r w:rsidRPr="00A3320A">
        <w:rPr>
          <w:b/>
          <w:sz w:val="28"/>
          <w:szCs w:val="28"/>
        </w:rPr>
        <w:t xml:space="preserve">проведения Фестиваля </w:t>
      </w:r>
      <w:r>
        <w:rPr>
          <w:b/>
          <w:sz w:val="28"/>
          <w:szCs w:val="28"/>
        </w:rPr>
        <w:t>«Студенческий танцевальный марафон»</w:t>
      </w:r>
    </w:p>
    <w:p w14:paraId="59BCF737" w14:textId="77777777" w:rsidR="001E15CF" w:rsidRPr="00A3320A" w:rsidRDefault="002665B0" w:rsidP="005D538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НАПРАВЛЕНИЕ</w:t>
      </w:r>
      <w:r w:rsidR="005D5380" w:rsidRPr="00A3320A">
        <w:rPr>
          <w:b/>
          <w:sz w:val="28"/>
          <w:szCs w:val="28"/>
        </w:rPr>
        <w:t xml:space="preserve"> «ХОРЕОГРАФИЯ»</w:t>
      </w:r>
    </w:p>
    <w:p w14:paraId="4164D8F7" w14:textId="77777777" w:rsidR="001E15CF" w:rsidRPr="00A3320A" w:rsidRDefault="001E15CF" w:rsidP="001E15CF">
      <w:pPr>
        <w:ind w:left="1068"/>
        <w:jc w:val="both"/>
        <w:rPr>
          <w:b/>
          <w:sz w:val="28"/>
          <w:szCs w:val="28"/>
        </w:rPr>
      </w:pPr>
    </w:p>
    <w:p w14:paraId="54E4495B" w14:textId="77777777" w:rsidR="001E15CF" w:rsidRPr="00A3320A" w:rsidRDefault="00C41651" w:rsidP="001E15CF">
      <w:pPr>
        <w:jc w:val="both"/>
        <w:rPr>
          <w:b/>
          <w:sz w:val="28"/>
          <w:szCs w:val="28"/>
        </w:rPr>
      </w:pPr>
      <w:r w:rsidRPr="00A3320A">
        <w:rPr>
          <w:b/>
          <w:sz w:val="28"/>
          <w:szCs w:val="28"/>
        </w:rPr>
        <w:t>4</w:t>
      </w:r>
      <w:r w:rsidR="001E15CF" w:rsidRPr="00A3320A">
        <w:rPr>
          <w:b/>
          <w:sz w:val="28"/>
          <w:szCs w:val="28"/>
        </w:rPr>
        <w:t xml:space="preserve">. </w:t>
      </w:r>
      <w:r w:rsidR="002665B0">
        <w:rPr>
          <w:b/>
          <w:sz w:val="28"/>
          <w:szCs w:val="28"/>
        </w:rPr>
        <w:t>НОМИНАЦИЯ</w:t>
      </w:r>
      <w:r w:rsidR="001E15CF" w:rsidRPr="00A3320A">
        <w:rPr>
          <w:b/>
          <w:sz w:val="28"/>
          <w:szCs w:val="28"/>
        </w:rPr>
        <w:t>:</w:t>
      </w:r>
      <w:r w:rsidR="001E15CF" w:rsidRPr="00A3320A">
        <w:rPr>
          <w:b/>
          <w:caps/>
          <w:sz w:val="28"/>
          <w:szCs w:val="28"/>
        </w:rPr>
        <w:t xml:space="preserve"> </w:t>
      </w:r>
      <w:r w:rsidRPr="00A3320A">
        <w:rPr>
          <w:b/>
          <w:caps/>
          <w:sz w:val="28"/>
          <w:szCs w:val="28"/>
        </w:rPr>
        <w:t>УЛИЧНЫЕ ТАНЦЫ (ХИП-ХОП, БРЕЙК-ДАНС, ФРИСТАЙЛ)</w:t>
      </w:r>
    </w:p>
    <w:p w14:paraId="54DF08CA" w14:textId="77777777" w:rsidR="001E15CF" w:rsidRPr="00A3320A" w:rsidRDefault="001E15CF" w:rsidP="001E15CF">
      <w:pPr>
        <w:jc w:val="both"/>
        <w:rPr>
          <w:b/>
          <w:sz w:val="28"/>
          <w:szCs w:val="28"/>
        </w:rPr>
      </w:pPr>
    </w:p>
    <w:tbl>
      <w:tblPr>
        <w:tblW w:w="16146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906"/>
        <w:gridCol w:w="4023"/>
        <w:gridCol w:w="4023"/>
        <w:gridCol w:w="4194"/>
      </w:tblGrid>
      <w:tr w:rsidR="001E15CF" w:rsidRPr="00A3320A" w14:paraId="364804C8" w14:textId="77777777">
        <w:tc>
          <w:tcPr>
            <w:tcW w:w="3906" w:type="dxa"/>
          </w:tcPr>
          <w:p w14:paraId="0B611A55" w14:textId="77777777" w:rsidR="001E15CF" w:rsidRPr="00A3320A" w:rsidRDefault="001E15CF" w:rsidP="00A765EA">
            <w:pPr>
              <w:jc w:val="center"/>
              <w:rPr>
                <w:b/>
                <w:sz w:val="28"/>
                <w:szCs w:val="28"/>
              </w:rPr>
            </w:pPr>
            <w:r w:rsidRPr="00A3320A">
              <w:rPr>
                <w:b/>
                <w:sz w:val="28"/>
                <w:szCs w:val="28"/>
              </w:rPr>
              <w:t xml:space="preserve">Учебные заведения </w:t>
            </w:r>
          </w:p>
          <w:p w14:paraId="273BE667" w14:textId="77777777" w:rsidR="001E15CF" w:rsidRPr="00A3320A" w:rsidRDefault="001E15CF" w:rsidP="00A765EA">
            <w:pPr>
              <w:jc w:val="center"/>
              <w:rPr>
                <w:b/>
                <w:sz w:val="28"/>
                <w:szCs w:val="28"/>
              </w:rPr>
            </w:pPr>
            <w:r w:rsidRPr="00A3320A">
              <w:rPr>
                <w:b/>
                <w:sz w:val="28"/>
                <w:szCs w:val="28"/>
              </w:rPr>
              <w:t>с количеством обучающихся</w:t>
            </w:r>
          </w:p>
          <w:p w14:paraId="4002C7BF" w14:textId="77777777" w:rsidR="001E15CF" w:rsidRPr="00A3320A" w:rsidRDefault="001E15CF" w:rsidP="00A765EA">
            <w:pPr>
              <w:jc w:val="center"/>
              <w:rPr>
                <w:sz w:val="28"/>
                <w:szCs w:val="28"/>
              </w:rPr>
            </w:pPr>
            <w:r w:rsidRPr="00A3320A">
              <w:rPr>
                <w:b/>
                <w:color w:val="FF0000"/>
                <w:sz w:val="28"/>
                <w:szCs w:val="28"/>
                <w:u w:val="single"/>
              </w:rPr>
              <w:t>до 700 человек</w:t>
            </w:r>
          </w:p>
        </w:tc>
        <w:tc>
          <w:tcPr>
            <w:tcW w:w="4023" w:type="dxa"/>
          </w:tcPr>
          <w:p w14:paraId="45B5CB6B" w14:textId="77777777" w:rsidR="001E15CF" w:rsidRPr="00A3320A" w:rsidRDefault="001E15CF" w:rsidP="00A765EA">
            <w:pPr>
              <w:jc w:val="center"/>
              <w:rPr>
                <w:b/>
                <w:sz w:val="28"/>
                <w:szCs w:val="28"/>
              </w:rPr>
            </w:pPr>
            <w:r w:rsidRPr="00A3320A">
              <w:rPr>
                <w:b/>
                <w:sz w:val="28"/>
                <w:szCs w:val="28"/>
              </w:rPr>
              <w:t>Учебные заведения</w:t>
            </w:r>
          </w:p>
          <w:p w14:paraId="6A49AA53" w14:textId="77777777" w:rsidR="001E15CF" w:rsidRPr="00A3320A" w:rsidRDefault="001E15CF" w:rsidP="00A765EA">
            <w:pPr>
              <w:jc w:val="center"/>
              <w:rPr>
                <w:b/>
                <w:sz w:val="28"/>
                <w:szCs w:val="28"/>
              </w:rPr>
            </w:pPr>
            <w:r w:rsidRPr="00A3320A">
              <w:rPr>
                <w:b/>
                <w:sz w:val="28"/>
                <w:szCs w:val="28"/>
              </w:rPr>
              <w:t>с количеством обучающихся</w:t>
            </w:r>
          </w:p>
          <w:p w14:paraId="271825EB" w14:textId="77777777" w:rsidR="001E15CF" w:rsidRPr="00A3320A" w:rsidRDefault="001E15CF" w:rsidP="00A765EA">
            <w:pPr>
              <w:jc w:val="center"/>
              <w:rPr>
                <w:sz w:val="28"/>
                <w:szCs w:val="28"/>
              </w:rPr>
            </w:pPr>
            <w:r w:rsidRPr="00A3320A">
              <w:rPr>
                <w:b/>
                <w:color w:val="FF0000"/>
                <w:sz w:val="28"/>
                <w:szCs w:val="28"/>
                <w:u w:val="single"/>
              </w:rPr>
              <w:t>от 700 до 3 000 человек</w:t>
            </w:r>
          </w:p>
        </w:tc>
        <w:tc>
          <w:tcPr>
            <w:tcW w:w="4023" w:type="dxa"/>
          </w:tcPr>
          <w:p w14:paraId="64737432" w14:textId="77777777" w:rsidR="001E15CF" w:rsidRPr="00A3320A" w:rsidRDefault="001E15CF" w:rsidP="00A765EA">
            <w:pPr>
              <w:jc w:val="center"/>
              <w:rPr>
                <w:b/>
                <w:sz w:val="28"/>
                <w:szCs w:val="28"/>
              </w:rPr>
            </w:pPr>
            <w:r w:rsidRPr="00A3320A">
              <w:rPr>
                <w:b/>
                <w:sz w:val="28"/>
                <w:szCs w:val="28"/>
              </w:rPr>
              <w:t>Учебные заведения</w:t>
            </w:r>
          </w:p>
          <w:p w14:paraId="3C3D9B79" w14:textId="77777777" w:rsidR="001E15CF" w:rsidRPr="00A3320A" w:rsidRDefault="001E15CF" w:rsidP="00A765EA">
            <w:pPr>
              <w:jc w:val="center"/>
              <w:rPr>
                <w:b/>
                <w:sz w:val="28"/>
                <w:szCs w:val="28"/>
              </w:rPr>
            </w:pPr>
            <w:r w:rsidRPr="00A3320A">
              <w:rPr>
                <w:b/>
                <w:sz w:val="28"/>
                <w:szCs w:val="28"/>
              </w:rPr>
              <w:t>с количеством обучающихся</w:t>
            </w:r>
          </w:p>
          <w:p w14:paraId="22824DB8" w14:textId="77777777" w:rsidR="001E15CF" w:rsidRPr="00A3320A" w:rsidRDefault="001E15CF" w:rsidP="00A765EA">
            <w:pPr>
              <w:jc w:val="center"/>
              <w:rPr>
                <w:sz w:val="28"/>
                <w:szCs w:val="28"/>
              </w:rPr>
            </w:pPr>
            <w:r w:rsidRPr="00A3320A">
              <w:rPr>
                <w:b/>
                <w:color w:val="FF0000"/>
                <w:sz w:val="28"/>
                <w:szCs w:val="28"/>
                <w:u w:val="single"/>
              </w:rPr>
              <w:t>свыше 3 000 человек</w:t>
            </w:r>
          </w:p>
        </w:tc>
        <w:tc>
          <w:tcPr>
            <w:tcW w:w="41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EC60BC" w14:textId="77777777" w:rsidR="001E15CF" w:rsidRPr="00A3320A" w:rsidRDefault="001E15CF" w:rsidP="00A765EA">
            <w:pPr>
              <w:suppressAutoHyphens w:val="0"/>
              <w:jc w:val="center"/>
              <w:rPr>
                <w:b/>
                <w:sz w:val="28"/>
                <w:szCs w:val="28"/>
              </w:rPr>
            </w:pPr>
            <w:r w:rsidRPr="00A3320A">
              <w:rPr>
                <w:b/>
                <w:sz w:val="28"/>
                <w:szCs w:val="28"/>
              </w:rPr>
              <w:t>Муниципальные учреждения, работающие в сфере молодёжной политики,</w:t>
            </w:r>
            <w:r w:rsidR="00005E18" w:rsidRPr="00A3320A">
              <w:rPr>
                <w:b/>
                <w:sz w:val="28"/>
                <w:szCs w:val="28"/>
              </w:rPr>
              <w:t xml:space="preserve"> общественные организации</w:t>
            </w:r>
            <w:r w:rsidR="003F7C62">
              <w:rPr>
                <w:b/>
                <w:sz w:val="28"/>
                <w:szCs w:val="28"/>
              </w:rPr>
              <w:t>, не относящиеся к учебным заведениям</w:t>
            </w:r>
          </w:p>
        </w:tc>
      </w:tr>
      <w:tr w:rsidR="001E15CF" w:rsidRPr="00A3320A" w14:paraId="65189C24" w14:textId="77777777">
        <w:trPr>
          <w:trHeight w:val="553"/>
        </w:trPr>
        <w:tc>
          <w:tcPr>
            <w:tcW w:w="3906" w:type="dxa"/>
          </w:tcPr>
          <w:p w14:paraId="03EC497F" w14:textId="77777777" w:rsidR="001E15CF" w:rsidRPr="00A3320A" w:rsidRDefault="001E15CF" w:rsidP="00A765EA">
            <w:pPr>
              <w:tabs>
                <w:tab w:val="left" w:pos="1423"/>
              </w:tabs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A3320A">
              <w:rPr>
                <w:color w:val="000000"/>
                <w:sz w:val="28"/>
                <w:szCs w:val="28"/>
                <w:lang w:eastAsia="ru-RU"/>
              </w:rPr>
              <w:t xml:space="preserve">- 3 участника </w:t>
            </w:r>
          </w:p>
        </w:tc>
        <w:tc>
          <w:tcPr>
            <w:tcW w:w="4023" w:type="dxa"/>
          </w:tcPr>
          <w:p w14:paraId="1ACC42A3" w14:textId="77777777" w:rsidR="001E15CF" w:rsidRPr="00A3320A" w:rsidRDefault="001E15CF" w:rsidP="00A765EA">
            <w:pPr>
              <w:tabs>
                <w:tab w:val="left" w:pos="1423"/>
              </w:tabs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A3320A">
              <w:rPr>
                <w:color w:val="000000"/>
                <w:sz w:val="28"/>
                <w:szCs w:val="28"/>
                <w:lang w:eastAsia="ru-RU"/>
              </w:rPr>
              <w:t xml:space="preserve">- 4 участника </w:t>
            </w:r>
          </w:p>
        </w:tc>
        <w:tc>
          <w:tcPr>
            <w:tcW w:w="4023" w:type="dxa"/>
          </w:tcPr>
          <w:p w14:paraId="29253538" w14:textId="77777777" w:rsidR="001E15CF" w:rsidRPr="00A3320A" w:rsidRDefault="001E15CF" w:rsidP="00A765EA">
            <w:pPr>
              <w:tabs>
                <w:tab w:val="left" w:pos="1423"/>
              </w:tabs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A3320A">
              <w:rPr>
                <w:color w:val="000000"/>
                <w:sz w:val="28"/>
                <w:szCs w:val="28"/>
                <w:lang w:eastAsia="ru-RU"/>
              </w:rPr>
              <w:t xml:space="preserve">- 5 участников </w:t>
            </w:r>
          </w:p>
        </w:tc>
        <w:tc>
          <w:tcPr>
            <w:tcW w:w="41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775C32" w14:textId="77777777" w:rsidR="001E15CF" w:rsidRPr="00A3320A" w:rsidRDefault="001E15CF" w:rsidP="00A765EA">
            <w:pPr>
              <w:tabs>
                <w:tab w:val="left" w:pos="1423"/>
              </w:tabs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A3320A">
              <w:rPr>
                <w:color w:val="000000"/>
                <w:sz w:val="28"/>
                <w:szCs w:val="28"/>
                <w:lang w:eastAsia="ru-RU"/>
              </w:rPr>
              <w:t xml:space="preserve">- 3 участника </w:t>
            </w:r>
          </w:p>
        </w:tc>
      </w:tr>
    </w:tbl>
    <w:p w14:paraId="7C2AF0D5" w14:textId="77777777" w:rsidR="001E15CF" w:rsidRPr="00A3320A" w:rsidRDefault="001E15CF" w:rsidP="001E15CF">
      <w:pPr>
        <w:jc w:val="both"/>
        <w:rPr>
          <w:sz w:val="28"/>
          <w:szCs w:val="28"/>
        </w:rPr>
      </w:pPr>
    </w:p>
    <w:p w14:paraId="166620D4" w14:textId="77777777" w:rsidR="001E15CF" w:rsidRPr="00A3320A" w:rsidRDefault="001E15CF" w:rsidP="001E15CF">
      <w:pPr>
        <w:tabs>
          <w:tab w:val="left" w:pos="0"/>
        </w:tabs>
        <w:jc w:val="both"/>
        <w:rPr>
          <w:b/>
          <w:sz w:val="28"/>
          <w:szCs w:val="28"/>
          <w:u w:val="single"/>
        </w:rPr>
      </w:pPr>
      <w:proofErr w:type="spellStart"/>
      <w:r w:rsidRPr="00A3320A">
        <w:rPr>
          <w:b/>
          <w:sz w:val="28"/>
          <w:szCs w:val="28"/>
          <w:u w:val="single"/>
        </w:rPr>
        <w:t>Подноминации</w:t>
      </w:r>
      <w:proofErr w:type="spellEnd"/>
      <w:r w:rsidRPr="00A3320A">
        <w:rPr>
          <w:b/>
          <w:sz w:val="28"/>
          <w:szCs w:val="28"/>
          <w:u w:val="single"/>
        </w:rPr>
        <w:t>:</w:t>
      </w:r>
    </w:p>
    <w:p w14:paraId="67062BD2" w14:textId="77777777" w:rsidR="00C41651" w:rsidRPr="00A3320A" w:rsidRDefault="00C41651" w:rsidP="00C41651">
      <w:pPr>
        <w:tabs>
          <w:tab w:val="left" w:pos="2846"/>
        </w:tabs>
        <w:ind w:left="1423"/>
        <w:jc w:val="both"/>
        <w:rPr>
          <w:sz w:val="28"/>
          <w:szCs w:val="28"/>
        </w:rPr>
      </w:pPr>
      <w:r w:rsidRPr="00A3320A">
        <w:rPr>
          <w:i/>
          <w:iCs/>
          <w:sz w:val="28"/>
          <w:szCs w:val="28"/>
        </w:rPr>
        <w:t xml:space="preserve">- </w:t>
      </w:r>
      <w:r w:rsidRPr="00A3320A">
        <w:rPr>
          <w:sz w:val="28"/>
          <w:szCs w:val="28"/>
        </w:rPr>
        <w:t>сольное исполнение,</w:t>
      </w:r>
    </w:p>
    <w:p w14:paraId="72CC0A14" w14:textId="77777777" w:rsidR="00C41651" w:rsidRPr="00A3320A" w:rsidRDefault="00C41651" w:rsidP="00C41651">
      <w:pPr>
        <w:tabs>
          <w:tab w:val="left" w:pos="2846"/>
        </w:tabs>
        <w:ind w:left="1423"/>
        <w:jc w:val="both"/>
        <w:rPr>
          <w:sz w:val="28"/>
          <w:szCs w:val="28"/>
        </w:rPr>
      </w:pPr>
      <w:r w:rsidRPr="00A3320A">
        <w:rPr>
          <w:sz w:val="28"/>
          <w:szCs w:val="28"/>
        </w:rPr>
        <w:t>- мал</w:t>
      </w:r>
      <w:r w:rsidR="008B6BA1">
        <w:rPr>
          <w:sz w:val="28"/>
          <w:szCs w:val="28"/>
        </w:rPr>
        <w:t>ая</w:t>
      </w:r>
      <w:r w:rsidRPr="00A3320A">
        <w:rPr>
          <w:sz w:val="28"/>
          <w:szCs w:val="28"/>
        </w:rPr>
        <w:t xml:space="preserve"> форм</w:t>
      </w:r>
      <w:r w:rsidR="008B6BA1">
        <w:rPr>
          <w:sz w:val="28"/>
          <w:szCs w:val="28"/>
        </w:rPr>
        <w:t>а</w:t>
      </w:r>
      <w:r w:rsidRPr="00A3320A">
        <w:rPr>
          <w:sz w:val="28"/>
          <w:szCs w:val="28"/>
        </w:rPr>
        <w:t xml:space="preserve"> (2-</w:t>
      </w:r>
      <w:r w:rsidR="008B6BA1">
        <w:rPr>
          <w:sz w:val="28"/>
          <w:szCs w:val="28"/>
        </w:rPr>
        <w:t>4</w:t>
      </w:r>
      <w:r w:rsidRPr="00A3320A">
        <w:rPr>
          <w:sz w:val="28"/>
          <w:szCs w:val="28"/>
        </w:rPr>
        <w:t xml:space="preserve"> человека),</w:t>
      </w:r>
    </w:p>
    <w:p w14:paraId="18AB8599" w14:textId="77777777" w:rsidR="00C41651" w:rsidRPr="00A3320A" w:rsidRDefault="00C41651" w:rsidP="00C41651">
      <w:pPr>
        <w:tabs>
          <w:tab w:val="left" w:pos="2846"/>
        </w:tabs>
        <w:ind w:left="1423"/>
        <w:jc w:val="both"/>
        <w:rPr>
          <w:sz w:val="28"/>
          <w:szCs w:val="28"/>
        </w:rPr>
      </w:pPr>
      <w:r w:rsidRPr="00A3320A">
        <w:rPr>
          <w:sz w:val="28"/>
          <w:szCs w:val="28"/>
        </w:rPr>
        <w:t xml:space="preserve">- </w:t>
      </w:r>
      <w:r w:rsidR="008B6BA1">
        <w:rPr>
          <w:sz w:val="28"/>
          <w:szCs w:val="28"/>
        </w:rPr>
        <w:t>коллективы</w:t>
      </w:r>
      <w:r w:rsidRPr="00A3320A">
        <w:rPr>
          <w:sz w:val="28"/>
          <w:szCs w:val="28"/>
        </w:rPr>
        <w:t xml:space="preserve"> (от </w:t>
      </w:r>
      <w:r w:rsidR="008B6BA1">
        <w:rPr>
          <w:sz w:val="28"/>
          <w:szCs w:val="28"/>
        </w:rPr>
        <w:t>5</w:t>
      </w:r>
      <w:r w:rsidRPr="00A3320A">
        <w:rPr>
          <w:sz w:val="28"/>
          <w:szCs w:val="28"/>
        </w:rPr>
        <w:t xml:space="preserve"> человек).</w:t>
      </w:r>
    </w:p>
    <w:p w14:paraId="0730FA74" w14:textId="77777777" w:rsidR="001E15CF" w:rsidRPr="00A3320A" w:rsidRDefault="001E15CF" w:rsidP="001E15CF">
      <w:pPr>
        <w:tabs>
          <w:tab w:val="left" w:pos="1423"/>
        </w:tabs>
        <w:jc w:val="both"/>
        <w:rPr>
          <w:b/>
          <w:sz w:val="28"/>
          <w:szCs w:val="28"/>
          <w:u w:val="single"/>
        </w:rPr>
      </w:pPr>
      <w:r w:rsidRPr="00A3320A">
        <w:rPr>
          <w:b/>
          <w:sz w:val="28"/>
          <w:szCs w:val="28"/>
          <w:u w:val="single"/>
        </w:rPr>
        <w:t>Условия проведения:</w:t>
      </w:r>
    </w:p>
    <w:p w14:paraId="7D04ECA2" w14:textId="77777777" w:rsidR="001E15CF" w:rsidRPr="00A3320A" w:rsidRDefault="00C41651" w:rsidP="001E15CF">
      <w:pPr>
        <w:ind w:firstLine="708"/>
        <w:jc w:val="both"/>
        <w:rPr>
          <w:sz w:val="28"/>
          <w:szCs w:val="28"/>
        </w:rPr>
      </w:pPr>
      <w:r w:rsidRPr="00A3320A">
        <w:rPr>
          <w:sz w:val="28"/>
          <w:szCs w:val="28"/>
        </w:rPr>
        <w:t xml:space="preserve">Представляют 1 номер продолжительностью </w:t>
      </w:r>
      <w:r w:rsidR="006E3A99" w:rsidRPr="00A3320A">
        <w:rPr>
          <w:sz w:val="28"/>
          <w:szCs w:val="28"/>
        </w:rPr>
        <w:t>3</w:t>
      </w:r>
      <w:r w:rsidRPr="00A3320A">
        <w:rPr>
          <w:sz w:val="28"/>
          <w:szCs w:val="28"/>
        </w:rPr>
        <w:t xml:space="preserve"> минут</w:t>
      </w:r>
      <w:r w:rsidR="006E3A99" w:rsidRPr="00A3320A">
        <w:rPr>
          <w:sz w:val="28"/>
          <w:szCs w:val="28"/>
        </w:rPr>
        <w:t>ы 30 секунд</w:t>
      </w:r>
      <w:r w:rsidR="00FE2366">
        <w:rPr>
          <w:sz w:val="28"/>
          <w:szCs w:val="28"/>
        </w:rPr>
        <w:t>, в</w:t>
      </w:r>
      <w:r w:rsidR="00FE2366" w:rsidRPr="008B35D0">
        <w:rPr>
          <w:sz w:val="28"/>
          <w:szCs w:val="28"/>
        </w:rPr>
        <w:t xml:space="preserve"> случае превышения установленного времени более, чем на 1</w:t>
      </w:r>
      <w:r w:rsidR="00FE2366">
        <w:rPr>
          <w:sz w:val="28"/>
          <w:szCs w:val="28"/>
        </w:rPr>
        <w:t>5</w:t>
      </w:r>
      <w:r w:rsidR="00FE2366" w:rsidRPr="008B35D0">
        <w:rPr>
          <w:sz w:val="28"/>
          <w:szCs w:val="28"/>
        </w:rPr>
        <w:t xml:space="preserve"> секунд, конкурсный номер не оценивается</w:t>
      </w:r>
      <w:r w:rsidRPr="00A3320A">
        <w:rPr>
          <w:sz w:val="28"/>
          <w:szCs w:val="28"/>
        </w:rPr>
        <w:t>.</w:t>
      </w:r>
    </w:p>
    <w:p w14:paraId="40F70168" w14:textId="77777777" w:rsidR="001E15CF" w:rsidRPr="00A3320A" w:rsidRDefault="001E15CF" w:rsidP="001E15CF">
      <w:pPr>
        <w:ind w:firstLine="708"/>
        <w:jc w:val="both"/>
        <w:rPr>
          <w:sz w:val="28"/>
          <w:szCs w:val="28"/>
        </w:rPr>
      </w:pPr>
      <w:r w:rsidRPr="00A3320A">
        <w:rPr>
          <w:sz w:val="28"/>
          <w:szCs w:val="28"/>
        </w:rPr>
        <w:t xml:space="preserve">Исполнение оценивается по </w:t>
      </w:r>
      <w:r w:rsidR="00F055DD" w:rsidRPr="00A3320A">
        <w:rPr>
          <w:sz w:val="28"/>
          <w:szCs w:val="28"/>
        </w:rPr>
        <w:t>10-бал</w:t>
      </w:r>
      <w:r w:rsidR="00F055DD">
        <w:rPr>
          <w:sz w:val="28"/>
          <w:szCs w:val="28"/>
        </w:rPr>
        <w:t>л</w:t>
      </w:r>
      <w:r w:rsidR="00F055DD" w:rsidRPr="00A3320A">
        <w:rPr>
          <w:sz w:val="28"/>
          <w:szCs w:val="28"/>
        </w:rPr>
        <w:t xml:space="preserve">ьной </w:t>
      </w:r>
      <w:r w:rsidRPr="00A3320A">
        <w:rPr>
          <w:sz w:val="28"/>
          <w:szCs w:val="28"/>
        </w:rPr>
        <w:t>системе.</w:t>
      </w:r>
    </w:p>
    <w:p w14:paraId="5EFDC4AD" w14:textId="77777777" w:rsidR="001E15CF" w:rsidRPr="00A3320A" w:rsidRDefault="001E15CF" w:rsidP="001E15CF">
      <w:pPr>
        <w:jc w:val="both"/>
        <w:rPr>
          <w:b/>
          <w:sz w:val="28"/>
          <w:szCs w:val="28"/>
          <w:u w:val="single"/>
        </w:rPr>
      </w:pPr>
      <w:r w:rsidRPr="00A3320A">
        <w:rPr>
          <w:b/>
          <w:sz w:val="28"/>
          <w:szCs w:val="28"/>
          <w:u w:val="single"/>
        </w:rPr>
        <w:t>В критерии оценки исполнителей входят:</w:t>
      </w:r>
    </w:p>
    <w:p w14:paraId="486F0F24" w14:textId="77777777" w:rsidR="001E15CF" w:rsidRPr="00A3320A" w:rsidRDefault="001E15CF" w:rsidP="001E15CF">
      <w:pPr>
        <w:shd w:val="clear" w:color="auto" w:fill="FFFFFF"/>
        <w:suppressAutoHyphens w:val="0"/>
        <w:jc w:val="both"/>
        <w:rPr>
          <w:color w:val="000000"/>
          <w:sz w:val="28"/>
          <w:szCs w:val="28"/>
          <w:lang w:eastAsia="ru-RU"/>
        </w:rPr>
      </w:pPr>
      <w:r w:rsidRPr="00A3320A">
        <w:rPr>
          <w:color w:val="000000"/>
          <w:sz w:val="28"/>
          <w:szCs w:val="28"/>
          <w:lang w:eastAsia="ru-RU"/>
        </w:rPr>
        <w:t>- техника исполнения;</w:t>
      </w:r>
    </w:p>
    <w:p w14:paraId="67A4C04D" w14:textId="77777777" w:rsidR="001E15CF" w:rsidRPr="00A3320A" w:rsidRDefault="001E15CF" w:rsidP="001E15CF">
      <w:pPr>
        <w:shd w:val="clear" w:color="auto" w:fill="FFFFFF"/>
        <w:suppressAutoHyphens w:val="0"/>
        <w:jc w:val="both"/>
        <w:rPr>
          <w:color w:val="000000"/>
          <w:sz w:val="28"/>
          <w:szCs w:val="28"/>
          <w:lang w:eastAsia="ru-RU"/>
        </w:rPr>
      </w:pPr>
      <w:r w:rsidRPr="00A3320A">
        <w:rPr>
          <w:color w:val="000000"/>
          <w:sz w:val="28"/>
          <w:szCs w:val="28"/>
          <w:lang w:eastAsia="ru-RU"/>
        </w:rPr>
        <w:t>- эстетика;</w:t>
      </w:r>
    </w:p>
    <w:p w14:paraId="36723D37" w14:textId="77777777" w:rsidR="001E15CF" w:rsidRPr="00A3320A" w:rsidRDefault="001E15CF" w:rsidP="001E15CF">
      <w:pPr>
        <w:shd w:val="clear" w:color="auto" w:fill="FFFFFF"/>
        <w:suppressAutoHyphens w:val="0"/>
        <w:jc w:val="both"/>
        <w:rPr>
          <w:color w:val="000000"/>
          <w:sz w:val="28"/>
          <w:szCs w:val="28"/>
          <w:lang w:eastAsia="ru-RU"/>
        </w:rPr>
      </w:pPr>
      <w:r w:rsidRPr="00A3320A">
        <w:rPr>
          <w:color w:val="000000"/>
          <w:sz w:val="28"/>
          <w:szCs w:val="28"/>
          <w:lang w:eastAsia="ru-RU"/>
        </w:rPr>
        <w:t>- композиционное решение;</w:t>
      </w:r>
    </w:p>
    <w:p w14:paraId="57A32864" w14:textId="77777777" w:rsidR="001E15CF" w:rsidRPr="00A3320A" w:rsidRDefault="001E15CF" w:rsidP="001E15CF">
      <w:pPr>
        <w:shd w:val="clear" w:color="auto" w:fill="FFFFFF"/>
        <w:suppressAutoHyphens w:val="0"/>
        <w:jc w:val="both"/>
        <w:rPr>
          <w:color w:val="000000"/>
          <w:sz w:val="28"/>
          <w:szCs w:val="28"/>
          <w:lang w:eastAsia="ru-RU"/>
        </w:rPr>
      </w:pPr>
      <w:r w:rsidRPr="00A3320A">
        <w:rPr>
          <w:color w:val="000000"/>
          <w:sz w:val="28"/>
          <w:szCs w:val="28"/>
          <w:lang w:eastAsia="ru-RU"/>
        </w:rPr>
        <w:t>- музыкальное сопровождение;</w:t>
      </w:r>
    </w:p>
    <w:p w14:paraId="2951741F" w14:textId="77777777" w:rsidR="001E15CF" w:rsidRPr="00A3320A" w:rsidRDefault="001E15CF" w:rsidP="001E15CF">
      <w:pPr>
        <w:shd w:val="clear" w:color="auto" w:fill="FFFFFF"/>
        <w:suppressAutoHyphens w:val="0"/>
        <w:jc w:val="both"/>
        <w:rPr>
          <w:color w:val="000000"/>
          <w:sz w:val="28"/>
          <w:szCs w:val="28"/>
          <w:lang w:eastAsia="ru-RU"/>
        </w:rPr>
      </w:pPr>
      <w:r w:rsidRPr="00A3320A">
        <w:rPr>
          <w:color w:val="000000"/>
          <w:sz w:val="28"/>
          <w:szCs w:val="28"/>
          <w:lang w:eastAsia="ru-RU"/>
        </w:rPr>
        <w:t>- артистизм;</w:t>
      </w:r>
    </w:p>
    <w:p w14:paraId="34E0A367" w14:textId="77777777" w:rsidR="001E15CF" w:rsidRPr="00A3320A" w:rsidRDefault="001E15CF" w:rsidP="001E15CF">
      <w:pPr>
        <w:shd w:val="clear" w:color="auto" w:fill="FFFFFF"/>
        <w:suppressAutoHyphens w:val="0"/>
        <w:jc w:val="both"/>
        <w:rPr>
          <w:color w:val="000000"/>
          <w:sz w:val="28"/>
          <w:szCs w:val="28"/>
          <w:lang w:eastAsia="ru-RU"/>
        </w:rPr>
      </w:pPr>
      <w:r w:rsidRPr="00A3320A">
        <w:rPr>
          <w:color w:val="000000"/>
          <w:sz w:val="28"/>
          <w:szCs w:val="28"/>
          <w:lang w:eastAsia="ru-RU"/>
        </w:rPr>
        <w:t>- имидж и стиль;</w:t>
      </w:r>
    </w:p>
    <w:p w14:paraId="28E96D9A" w14:textId="77777777" w:rsidR="001E15CF" w:rsidRPr="00A3320A" w:rsidRDefault="001E15CF" w:rsidP="001E15CF">
      <w:pPr>
        <w:jc w:val="both"/>
        <w:rPr>
          <w:sz w:val="28"/>
          <w:szCs w:val="28"/>
        </w:rPr>
      </w:pPr>
      <w:r w:rsidRPr="00A3320A">
        <w:rPr>
          <w:sz w:val="28"/>
          <w:szCs w:val="28"/>
        </w:rPr>
        <w:t>- уровень режиссерско-постановочной работы (целостность композиции, оригинальность, самобытность)</w:t>
      </w:r>
      <w:r w:rsidR="00C41651" w:rsidRPr="00A3320A">
        <w:rPr>
          <w:sz w:val="28"/>
          <w:szCs w:val="28"/>
        </w:rPr>
        <w:t>;</w:t>
      </w:r>
    </w:p>
    <w:p w14:paraId="1E1E75DA" w14:textId="77777777" w:rsidR="00C41651" w:rsidRPr="00A3320A" w:rsidRDefault="00C41651" w:rsidP="00C41651">
      <w:pPr>
        <w:rPr>
          <w:sz w:val="28"/>
          <w:szCs w:val="28"/>
        </w:rPr>
      </w:pPr>
      <w:r w:rsidRPr="00A3320A">
        <w:rPr>
          <w:sz w:val="28"/>
          <w:szCs w:val="28"/>
        </w:rPr>
        <w:t>- соответствие сценического образа;</w:t>
      </w:r>
    </w:p>
    <w:p w14:paraId="119BFBEC" w14:textId="77777777" w:rsidR="003F7C62" w:rsidRDefault="00C41651" w:rsidP="00C41651">
      <w:pPr>
        <w:jc w:val="both"/>
        <w:rPr>
          <w:sz w:val="28"/>
          <w:szCs w:val="28"/>
        </w:rPr>
      </w:pPr>
      <w:r w:rsidRPr="00A3320A">
        <w:rPr>
          <w:sz w:val="28"/>
          <w:szCs w:val="28"/>
        </w:rPr>
        <w:t>- соответствие заданному стилю.</w:t>
      </w:r>
    </w:p>
    <w:p w14:paraId="281C4A67" w14:textId="77777777" w:rsidR="003F7C62" w:rsidRPr="00A3320A" w:rsidRDefault="003F7C62" w:rsidP="003F7C62">
      <w:pPr>
        <w:jc w:val="center"/>
        <w:rPr>
          <w:b/>
          <w:sz w:val="28"/>
          <w:szCs w:val="28"/>
        </w:rPr>
      </w:pPr>
      <w:r>
        <w:rPr>
          <w:sz w:val="28"/>
          <w:szCs w:val="28"/>
        </w:rPr>
        <w:br w:type="page"/>
      </w:r>
      <w:r w:rsidRPr="00A3320A">
        <w:rPr>
          <w:b/>
          <w:sz w:val="28"/>
          <w:szCs w:val="28"/>
        </w:rPr>
        <w:lastRenderedPageBreak/>
        <w:t>РЕГЛАМЕНТ</w:t>
      </w:r>
    </w:p>
    <w:p w14:paraId="605F17B3" w14:textId="77777777" w:rsidR="003F7C62" w:rsidRPr="00A3320A" w:rsidRDefault="003F7C62" w:rsidP="003F7C62">
      <w:pPr>
        <w:jc w:val="center"/>
        <w:rPr>
          <w:b/>
          <w:sz w:val="28"/>
          <w:szCs w:val="28"/>
        </w:rPr>
      </w:pPr>
      <w:r w:rsidRPr="00A3320A">
        <w:rPr>
          <w:b/>
          <w:sz w:val="28"/>
          <w:szCs w:val="28"/>
        </w:rPr>
        <w:t xml:space="preserve">проведения Фестиваля </w:t>
      </w:r>
      <w:r>
        <w:rPr>
          <w:b/>
          <w:sz w:val="28"/>
          <w:szCs w:val="28"/>
        </w:rPr>
        <w:t>«Студенческий танцевальный марафон»</w:t>
      </w:r>
    </w:p>
    <w:p w14:paraId="3B1D1667" w14:textId="77777777" w:rsidR="003F7C62" w:rsidRPr="00A3320A" w:rsidRDefault="002665B0" w:rsidP="003F7C6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НАПРАВЛЕНИЕ </w:t>
      </w:r>
      <w:r w:rsidR="003F7C62" w:rsidRPr="00A3320A">
        <w:rPr>
          <w:b/>
          <w:sz w:val="28"/>
          <w:szCs w:val="28"/>
        </w:rPr>
        <w:t>«ХОРЕОГРАФИЯ»</w:t>
      </w:r>
    </w:p>
    <w:p w14:paraId="65F1483B" w14:textId="77777777" w:rsidR="003F7C62" w:rsidRPr="00A3320A" w:rsidRDefault="003F7C62" w:rsidP="003F7C62">
      <w:pPr>
        <w:ind w:left="1068"/>
        <w:jc w:val="both"/>
        <w:rPr>
          <w:b/>
          <w:sz w:val="28"/>
          <w:szCs w:val="28"/>
        </w:rPr>
      </w:pPr>
    </w:p>
    <w:p w14:paraId="746CDEF7" w14:textId="77777777" w:rsidR="003F7C62" w:rsidRPr="00A3320A" w:rsidRDefault="002665B0" w:rsidP="003F7C62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4. НОМИНАЦИЯ</w:t>
      </w:r>
      <w:r w:rsidR="003F7C62" w:rsidRPr="00A3320A">
        <w:rPr>
          <w:b/>
          <w:sz w:val="28"/>
          <w:szCs w:val="28"/>
        </w:rPr>
        <w:t>:</w:t>
      </w:r>
      <w:r w:rsidR="003F7C62" w:rsidRPr="00A3320A">
        <w:rPr>
          <w:b/>
          <w:caps/>
          <w:sz w:val="28"/>
          <w:szCs w:val="28"/>
        </w:rPr>
        <w:t xml:space="preserve"> </w:t>
      </w:r>
      <w:r w:rsidR="003F7C62">
        <w:rPr>
          <w:b/>
          <w:caps/>
          <w:sz w:val="28"/>
          <w:szCs w:val="28"/>
        </w:rPr>
        <w:t>чир данс шоу</w:t>
      </w:r>
    </w:p>
    <w:p w14:paraId="0FB29A47" w14:textId="77777777" w:rsidR="003F7C62" w:rsidRPr="00A3320A" w:rsidRDefault="003F7C62" w:rsidP="003F7C62">
      <w:pPr>
        <w:jc w:val="both"/>
        <w:rPr>
          <w:b/>
          <w:sz w:val="28"/>
          <w:szCs w:val="28"/>
        </w:rPr>
      </w:pPr>
    </w:p>
    <w:tbl>
      <w:tblPr>
        <w:tblW w:w="16146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906"/>
        <w:gridCol w:w="4023"/>
        <w:gridCol w:w="4023"/>
        <w:gridCol w:w="4194"/>
      </w:tblGrid>
      <w:tr w:rsidR="003F7C62" w:rsidRPr="00A3320A" w14:paraId="070BEB86" w14:textId="77777777">
        <w:tc>
          <w:tcPr>
            <w:tcW w:w="3906" w:type="dxa"/>
          </w:tcPr>
          <w:p w14:paraId="51D542AD" w14:textId="77777777" w:rsidR="003F7C62" w:rsidRPr="00A3320A" w:rsidRDefault="003F7C62" w:rsidP="00776260">
            <w:pPr>
              <w:jc w:val="center"/>
              <w:rPr>
                <w:b/>
                <w:sz w:val="28"/>
                <w:szCs w:val="28"/>
              </w:rPr>
            </w:pPr>
            <w:r w:rsidRPr="00A3320A">
              <w:rPr>
                <w:b/>
                <w:sz w:val="28"/>
                <w:szCs w:val="28"/>
              </w:rPr>
              <w:t xml:space="preserve">Учебные заведения </w:t>
            </w:r>
          </w:p>
          <w:p w14:paraId="7D6BB91E" w14:textId="77777777" w:rsidR="003F7C62" w:rsidRPr="00A3320A" w:rsidRDefault="003F7C62" w:rsidP="00776260">
            <w:pPr>
              <w:jc w:val="center"/>
              <w:rPr>
                <w:b/>
                <w:sz w:val="28"/>
                <w:szCs w:val="28"/>
              </w:rPr>
            </w:pPr>
            <w:r w:rsidRPr="00A3320A">
              <w:rPr>
                <w:b/>
                <w:sz w:val="28"/>
                <w:szCs w:val="28"/>
              </w:rPr>
              <w:t>с количеством обучающихся</w:t>
            </w:r>
          </w:p>
          <w:p w14:paraId="28A99EAC" w14:textId="77777777" w:rsidR="003F7C62" w:rsidRPr="00A3320A" w:rsidRDefault="003F7C62" w:rsidP="00776260">
            <w:pPr>
              <w:jc w:val="center"/>
              <w:rPr>
                <w:sz w:val="28"/>
                <w:szCs w:val="28"/>
              </w:rPr>
            </w:pPr>
            <w:r w:rsidRPr="00A3320A">
              <w:rPr>
                <w:b/>
                <w:color w:val="FF0000"/>
                <w:sz w:val="28"/>
                <w:szCs w:val="28"/>
                <w:u w:val="single"/>
              </w:rPr>
              <w:t>до 700 человек</w:t>
            </w:r>
          </w:p>
        </w:tc>
        <w:tc>
          <w:tcPr>
            <w:tcW w:w="4023" w:type="dxa"/>
          </w:tcPr>
          <w:p w14:paraId="0E39002F" w14:textId="77777777" w:rsidR="003F7C62" w:rsidRPr="00A3320A" w:rsidRDefault="003F7C62" w:rsidP="00776260">
            <w:pPr>
              <w:jc w:val="center"/>
              <w:rPr>
                <w:b/>
                <w:sz w:val="28"/>
                <w:szCs w:val="28"/>
              </w:rPr>
            </w:pPr>
            <w:r w:rsidRPr="00A3320A">
              <w:rPr>
                <w:b/>
                <w:sz w:val="28"/>
                <w:szCs w:val="28"/>
              </w:rPr>
              <w:t>Учебные заведения</w:t>
            </w:r>
          </w:p>
          <w:p w14:paraId="3BC8BA6E" w14:textId="77777777" w:rsidR="003F7C62" w:rsidRPr="00A3320A" w:rsidRDefault="003F7C62" w:rsidP="00776260">
            <w:pPr>
              <w:jc w:val="center"/>
              <w:rPr>
                <w:b/>
                <w:sz w:val="28"/>
                <w:szCs w:val="28"/>
              </w:rPr>
            </w:pPr>
            <w:r w:rsidRPr="00A3320A">
              <w:rPr>
                <w:b/>
                <w:sz w:val="28"/>
                <w:szCs w:val="28"/>
              </w:rPr>
              <w:t>с количеством обучающихся</w:t>
            </w:r>
          </w:p>
          <w:p w14:paraId="1EA4E003" w14:textId="77777777" w:rsidR="003F7C62" w:rsidRPr="00A3320A" w:rsidRDefault="003F7C62" w:rsidP="00776260">
            <w:pPr>
              <w:jc w:val="center"/>
              <w:rPr>
                <w:sz w:val="28"/>
                <w:szCs w:val="28"/>
              </w:rPr>
            </w:pPr>
            <w:r w:rsidRPr="00A3320A">
              <w:rPr>
                <w:b/>
                <w:color w:val="FF0000"/>
                <w:sz w:val="28"/>
                <w:szCs w:val="28"/>
                <w:u w:val="single"/>
              </w:rPr>
              <w:t>от 700 до 3 000 человек</w:t>
            </w:r>
          </w:p>
        </w:tc>
        <w:tc>
          <w:tcPr>
            <w:tcW w:w="4023" w:type="dxa"/>
          </w:tcPr>
          <w:p w14:paraId="36328298" w14:textId="77777777" w:rsidR="003F7C62" w:rsidRPr="00A3320A" w:rsidRDefault="003F7C62" w:rsidP="00776260">
            <w:pPr>
              <w:jc w:val="center"/>
              <w:rPr>
                <w:b/>
                <w:sz w:val="28"/>
                <w:szCs w:val="28"/>
              </w:rPr>
            </w:pPr>
            <w:r w:rsidRPr="00A3320A">
              <w:rPr>
                <w:b/>
                <w:sz w:val="28"/>
                <w:szCs w:val="28"/>
              </w:rPr>
              <w:t>Учебные заведения</w:t>
            </w:r>
          </w:p>
          <w:p w14:paraId="4AC8E134" w14:textId="77777777" w:rsidR="003F7C62" w:rsidRPr="00A3320A" w:rsidRDefault="003F7C62" w:rsidP="00776260">
            <w:pPr>
              <w:jc w:val="center"/>
              <w:rPr>
                <w:b/>
                <w:sz w:val="28"/>
                <w:szCs w:val="28"/>
              </w:rPr>
            </w:pPr>
            <w:r w:rsidRPr="00A3320A">
              <w:rPr>
                <w:b/>
                <w:sz w:val="28"/>
                <w:szCs w:val="28"/>
              </w:rPr>
              <w:t>с количеством обучающихся</w:t>
            </w:r>
          </w:p>
          <w:p w14:paraId="17745585" w14:textId="77777777" w:rsidR="003F7C62" w:rsidRPr="00A3320A" w:rsidRDefault="003F7C62" w:rsidP="00776260">
            <w:pPr>
              <w:jc w:val="center"/>
              <w:rPr>
                <w:sz w:val="28"/>
                <w:szCs w:val="28"/>
              </w:rPr>
            </w:pPr>
            <w:r w:rsidRPr="00A3320A">
              <w:rPr>
                <w:b/>
                <w:color w:val="FF0000"/>
                <w:sz w:val="28"/>
                <w:szCs w:val="28"/>
                <w:u w:val="single"/>
              </w:rPr>
              <w:t>свыше 3 000 человек</w:t>
            </w:r>
          </w:p>
        </w:tc>
        <w:tc>
          <w:tcPr>
            <w:tcW w:w="41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0189AF" w14:textId="77777777" w:rsidR="003F7C62" w:rsidRPr="00A3320A" w:rsidRDefault="003F7C62" w:rsidP="00776260">
            <w:pPr>
              <w:suppressAutoHyphens w:val="0"/>
              <w:jc w:val="center"/>
              <w:rPr>
                <w:b/>
                <w:sz w:val="28"/>
                <w:szCs w:val="28"/>
              </w:rPr>
            </w:pPr>
            <w:r w:rsidRPr="00A3320A">
              <w:rPr>
                <w:b/>
                <w:sz w:val="28"/>
                <w:szCs w:val="28"/>
              </w:rPr>
              <w:t>Муниципальные учреждения, работающие в сфере молодёжной политики, общественные организации</w:t>
            </w:r>
            <w:r>
              <w:rPr>
                <w:b/>
                <w:sz w:val="28"/>
                <w:szCs w:val="28"/>
              </w:rPr>
              <w:t>, не относящиеся к учебным заведениям</w:t>
            </w:r>
          </w:p>
        </w:tc>
      </w:tr>
      <w:tr w:rsidR="003F7C62" w:rsidRPr="00A3320A" w14:paraId="362CAC27" w14:textId="77777777">
        <w:trPr>
          <w:trHeight w:val="553"/>
        </w:trPr>
        <w:tc>
          <w:tcPr>
            <w:tcW w:w="3906" w:type="dxa"/>
          </w:tcPr>
          <w:p w14:paraId="6F572B33" w14:textId="77777777" w:rsidR="003F7C62" w:rsidRPr="00A3320A" w:rsidRDefault="003F7C62" w:rsidP="00776260">
            <w:pPr>
              <w:tabs>
                <w:tab w:val="left" w:pos="1423"/>
              </w:tabs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A3320A">
              <w:rPr>
                <w:color w:val="000000"/>
                <w:sz w:val="28"/>
                <w:szCs w:val="28"/>
                <w:lang w:eastAsia="ru-RU"/>
              </w:rPr>
              <w:t xml:space="preserve">- 3 участника </w:t>
            </w:r>
          </w:p>
        </w:tc>
        <w:tc>
          <w:tcPr>
            <w:tcW w:w="4023" w:type="dxa"/>
          </w:tcPr>
          <w:p w14:paraId="7E213437" w14:textId="77777777" w:rsidR="003F7C62" w:rsidRPr="00A3320A" w:rsidRDefault="003F7C62" w:rsidP="00776260">
            <w:pPr>
              <w:tabs>
                <w:tab w:val="left" w:pos="1423"/>
              </w:tabs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A3320A">
              <w:rPr>
                <w:color w:val="000000"/>
                <w:sz w:val="28"/>
                <w:szCs w:val="28"/>
                <w:lang w:eastAsia="ru-RU"/>
              </w:rPr>
              <w:t xml:space="preserve">- 4 участника </w:t>
            </w:r>
          </w:p>
        </w:tc>
        <w:tc>
          <w:tcPr>
            <w:tcW w:w="4023" w:type="dxa"/>
          </w:tcPr>
          <w:p w14:paraId="5ADD2960" w14:textId="77777777" w:rsidR="003F7C62" w:rsidRPr="00A3320A" w:rsidRDefault="003F7C62" w:rsidP="00776260">
            <w:pPr>
              <w:tabs>
                <w:tab w:val="left" w:pos="1423"/>
              </w:tabs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A3320A">
              <w:rPr>
                <w:color w:val="000000"/>
                <w:sz w:val="28"/>
                <w:szCs w:val="28"/>
                <w:lang w:eastAsia="ru-RU"/>
              </w:rPr>
              <w:t xml:space="preserve">- 5 участников </w:t>
            </w:r>
          </w:p>
        </w:tc>
        <w:tc>
          <w:tcPr>
            <w:tcW w:w="41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892A67" w14:textId="77777777" w:rsidR="003F7C62" w:rsidRPr="00A3320A" w:rsidRDefault="003F7C62" w:rsidP="00776260">
            <w:pPr>
              <w:tabs>
                <w:tab w:val="left" w:pos="1423"/>
              </w:tabs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A3320A">
              <w:rPr>
                <w:color w:val="000000"/>
                <w:sz w:val="28"/>
                <w:szCs w:val="28"/>
                <w:lang w:eastAsia="ru-RU"/>
              </w:rPr>
              <w:t xml:space="preserve">- 3 участника </w:t>
            </w:r>
          </w:p>
        </w:tc>
      </w:tr>
    </w:tbl>
    <w:p w14:paraId="6AD51C06" w14:textId="77777777" w:rsidR="003F7C62" w:rsidRPr="00A3320A" w:rsidRDefault="003F7C62" w:rsidP="003F7C62">
      <w:pPr>
        <w:jc w:val="both"/>
        <w:rPr>
          <w:sz w:val="28"/>
          <w:szCs w:val="28"/>
        </w:rPr>
      </w:pPr>
    </w:p>
    <w:p w14:paraId="0CA0F371" w14:textId="77777777" w:rsidR="003F7C62" w:rsidRDefault="003F7C62" w:rsidP="003F7C62">
      <w:pPr>
        <w:tabs>
          <w:tab w:val="left" w:pos="0"/>
        </w:tabs>
        <w:jc w:val="both"/>
        <w:rPr>
          <w:b/>
          <w:sz w:val="28"/>
          <w:szCs w:val="28"/>
          <w:u w:val="single"/>
        </w:rPr>
      </w:pPr>
      <w:proofErr w:type="spellStart"/>
      <w:r w:rsidRPr="00A3320A">
        <w:rPr>
          <w:b/>
          <w:sz w:val="28"/>
          <w:szCs w:val="28"/>
          <w:u w:val="single"/>
        </w:rPr>
        <w:t>Подноминации</w:t>
      </w:r>
      <w:proofErr w:type="spellEnd"/>
      <w:r>
        <w:rPr>
          <w:b/>
          <w:sz w:val="28"/>
          <w:szCs w:val="28"/>
          <w:u w:val="single"/>
        </w:rPr>
        <w:t>:</w:t>
      </w:r>
    </w:p>
    <w:p w14:paraId="15A7E0D6" w14:textId="77777777" w:rsidR="003F7C62" w:rsidRDefault="003F7C62" w:rsidP="003F7C62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- </w:t>
      </w:r>
      <w:r w:rsidR="008B6BA1">
        <w:rPr>
          <w:sz w:val="28"/>
          <w:szCs w:val="28"/>
        </w:rPr>
        <w:t>коллективы</w:t>
      </w:r>
      <w:r>
        <w:rPr>
          <w:sz w:val="28"/>
          <w:szCs w:val="28"/>
        </w:rPr>
        <w:t xml:space="preserve"> (от </w:t>
      </w:r>
      <w:r w:rsidR="008B6BA1">
        <w:rPr>
          <w:sz w:val="28"/>
          <w:szCs w:val="28"/>
        </w:rPr>
        <w:t>10</w:t>
      </w:r>
      <w:r>
        <w:rPr>
          <w:sz w:val="28"/>
          <w:szCs w:val="28"/>
        </w:rPr>
        <w:t xml:space="preserve"> человек).</w:t>
      </w:r>
    </w:p>
    <w:p w14:paraId="646940B7" w14:textId="77777777" w:rsidR="003F7C62" w:rsidRDefault="003F7C62" w:rsidP="003F7C62">
      <w:pPr>
        <w:tabs>
          <w:tab w:val="left" w:pos="0"/>
        </w:tabs>
        <w:jc w:val="both"/>
        <w:rPr>
          <w:sz w:val="28"/>
          <w:szCs w:val="28"/>
        </w:rPr>
      </w:pPr>
    </w:p>
    <w:p w14:paraId="34E4978E" w14:textId="77777777" w:rsidR="003F7C62" w:rsidRPr="00A3320A" w:rsidRDefault="003F7C62" w:rsidP="003F7C62">
      <w:pPr>
        <w:tabs>
          <w:tab w:val="left" w:pos="1423"/>
        </w:tabs>
        <w:jc w:val="both"/>
        <w:rPr>
          <w:b/>
          <w:sz w:val="28"/>
          <w:szCs w:val="28"/>
          <w:u w:val="single"/>
        </w:rPr>
      </w:pPr>
      <w:r w:rsidRPr="00A3320A">
        <w:rPr>
          <w:b/>
          <w:sz w:val="28"/>
          <w:szCs w:val="28"/>
          <w:u w:val="single"/>
        </w:rPr>
        <w:t>Условия проведения:</w:t>
      </w:r>
    </w:p>
    <w:p w14:paraId="4096EBB7" w14:textId="77777777" w:rsidR="003F7C62" w:rsidRPr="00A3320A" w:rsidRDefault="003F7C62" w:rsidP="003F7C62">
      <w:pPr>
        <w:ind w:firstLine="708"/>
        <w:jc w:val="both"/>
        <w:rPr>
          <w:sz w:val="28"/>
          <w:szCs w:val="28"/>
        </w:rPr>
      </w:pPr>
      <w:r w:rsidRPr="00A3320A">
        <w:rPr>
          <w:sz w:val="28"/>
          <w:szCs w:val="28"/>
        </w:rPr>
        <w:t>Представляют 1 номер продолжительностью 3 минуты 30 секунд</w:t>
      </w:r>
      <w:r w:rsidR="00FE2366">
        <w:rPr>
          <w:sz w:val="28"/>
          <w:szCs w:val="28"/>
        </w:rPr>
        <w:t>, в</w:t>
      </w:r>
      <w:r w:rsidR="00FE2366" w:rsidRPr="008B35D0">
        <w:rPr>
          <w:sz w:val="28"/>
          <w:szCs w:val="28"/>
        </w:rPr>
        <w:t xml:space="preserve"> случае превышения установленного времени более, чем на 1</w:t>
      </w:r>
      <w:r w:rsidR="00FE2366">
        <w:rPr>
          <w:sz w:val="28"/>
          <w:szCs w:val="28"/>
        </w:rPr>
        <w:t>5</w:t>
      </w:r>
      <w:r w:rsidR="00FE2366" w:rsidRPr="008B35D0">
        <w:rPr>
          <w:sz w:val="28"/>
          <w:szCs w:val="28"/>
        </w:rPr>
        <w:t xml:space="preserve"> секунд, конкурсный номер не оценивается</w:t>
      </w:r>
      <w:r w:rsidRPr="00A3320A">
        <w:rPr>
          <w:sz w:val="28"/>
          <w:szCs w:val="28"/>
        </w:rPr>
        <w:t>.</w:t>
      </w:r>
    </w:p>
    <w:p w14:paraId="78DDB01B" w14:textId="77777777" w:rsidR="003F7C62" w:rsidRDefault="003F7C62" w:rsidP="003F7C62">
      <w:pPr>
        <w:tabs>
          <w:tab w:val="left" w:pos="0"/>
        </w:tabs>
        <w:jc w:val="both"/>
        <w:rPr>
          <w:sz w:val="28"/>
          <w:szCs w:val="28"/>
        </w:rPr>
      </w:pPr>
      <w:r w:rsidRPr="00A3320A">
        <w:rPr>
          <w:sz w:val="28"/>
          <w:szCs w:val="28"/>
        </w:rPr>
        <w:t xml:space="preserve">Исполнение оценивается по </w:t>
      </w:r>
      <w:r w:rsidR="00A27376" w:rsidRPr="00A3320A">
        <w:rPr>
          <w:sz w:val="28"/>
          <w:szCs w:val="28"/>
        </w:rPr>
        <w:t>10-бал</w:t>
      </w:r>
      <w:r w:rsidR="00A27376">
        <w:rPr>
          <w:sz w:val="28"/>
          <w:szCs w:val="28"/>
        </w:rPr>
        <w:t>л</w:t>
      </w:r>
      <w:r w:rsidR="00A27376" w:rsidRPr="00A3320A">
        <w:rPr>
          <w:sz w:val="28"/>
          <w:szCs w:val="28"/>
        </w:rPr>
        <w:t xml:space="preserve">ьной </w:t>
      </w:r>
      <w:r w:rsidRPr="00A3320A">
        <w:rPr>
          <w:sz w:val="28"/>
          <w:szCs w:val="28"/>
        </w:rPr>
        <w:t>системе.</w:t>
      </w:r>
    </w:p>
    <w:p w14:paraId="6BB9F9D6" w14:textId="77777777" w:rsidR="003F7C62" w:rsidRDefault="003F7C62" w:rsidP="003F7C62">
      <w:pPr>
        <w:tabs>
          <w:tab w:val="left" w:pos="0"/>
        </w:tabs>
        <w:jc w:val="both"/>
        <w:rPr>
          <w:sz w:val="28"/>
          <w:szCs w:val="28"/>
        </w:rPr>
      </w:pPr>
    </w:p>
    <w:p w14:paraId="58B274A9" w14:textId="77777777" w:rsidR="003F7C62" w:rsidRPr="00A3320A" w:rsidRDefault="003F7C62" w:rsidP="003F7C62">
      <w:pPr>
        <w:jc w:val="both"/>
        <w:rPr>
          <w:b/>
          <w:sz w:val="28"/>
          <w:szCs w:val="28"/>
          <w:u w:val="single"/>
        </w:rPr>
      </w:pPr>
      <w:r w:rsidRPr="00A3320A">
        <w:rPr>
          <w:b/>
          <w:sz w:val="28"/>
          <w:szCs w:val="28"/>
          <w:u w:val="single"/>
        </w:rPr>
        <w:t>В критерии оценки исполнителей входят:</w:t>
      </w:r>
    </w:p>
    <w:p w14:paraId="51326337" w14:textId="77777777" w:rsidR="003F7C62" w:rsidRDefault="003F7C62" w:rsidP="003F7C62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- идея и режиссура;</w:t>
      </w:r>
    </w:p>
    <w:p w14:paraId="15151D6F" w14:textId="77777777" w:rsidR="003F7C62" w:rsidRDefault="003F7C62" w:rsidP="003F7C62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- артистизм и выразительность;</w:t>
      </w:r>
    </w:p>
    <w:p w14:paraId="6616E6BE" w14:textId="77777777" w:rsidR="003F7C62" w:rsidRDefault="003F7C62" w:rsidP="003F7C62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- хореография;</w:t>
      </w:r>
    </w:p>
    <w:p w14:paraId="179EE270" w14:textId="77777777" w:rsidR="003F7C62" w:rsidRDefault="003F7C62" w:rsidP="003F7C62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выполнение элементов </w:t>
      </w:r>
      <w:proofErr w:type="spellStart"/>
      <w:r>
        <w:rPr>
          <w:sz w:val="28"/>
          <w:szCs w:val="28"/>
        </w:rPr>
        <w:t>чирлидинга</w:t>
      </w:r>
      <w:proofErr w:type="spellEnd"/>
      <w:r>
        <w:rPr>
          <w:sz w:val="28"/>
          <w:szCs w:val="28"/>
        </w:rPr>
        <w:t xml:space="preserve"> (</w:t>
      </w:r>
      <w:proofErr w:type="spellStart"/>
      <w:r>
        <w:rPr>
          <w:sz w:val="28"/>
          <w:szCs w:val="28"/>
        </w:rPr>
        <w:t>станты</w:t>
      </w:r>
      <w:proofErr w:type="spellEnd"/>
      <w:r>
        <w:rPr>
          <w:sz w:val="28"/>
          <w:szCs w:val="28"/>
        </w:rPr>
        <w:t>, пирамиды, выбросы, акробатика, чир-прыжки, лип-прыжки, махи, пируэты);</w:t>
      </w:r>
    </w:p>
    <w:p w14:paraId="4561AD3E" w14:textId="77777777" w:rsidR="003F7C62" w:rsidRDefault="003F7C62" w:rsidP="003F7C62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- выполнение танцевальных комбинаций одновременно всеми участниками команды;</w:t>
      </w:r>
    </w:p>
    <w:p w14:paraId="4F3FF319" w14:textId="77777777" w:rsidR="003F7C62" w:rsidRPr="003F7C62" w:rsidRDefault="003F7C62" w:rsidP="003F7C62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- культура сцены.</w:t>
      </w:r>
    </w:p>
    <w:p w14:paraId="635DDC2C" w14:textId="77777777" w:rsidR="00664FC4" w:rsidRPr="00A3320A" w:rsidRDefault="003F7C62" w:rsidP="00197775">
      <w:pPr>
        <w:jc w:val="center"/>
        <w:rPr>
          <w:b/>
          <w:sz w:val="28"/>
          <w:szCs w:val="28"/>
        </w:rPr>
      </w:pPr>
      <w:r>
        <w:rPr>
          <w:sz w:val="28"/>
          <w:szCs w:val="28"/>
        </w:rPr>
        <w:br w:type="page"/>
      </w:r>
      <w:r w:rsidR="00664FC4" w:rsidRPr="00A3320A">
        <w:rPr>
          <w:b/>
          <w:sz w:val="28"/>
          <w:szCs w:val="28"/>
        </w:rPr>
        <w:lastRenderedPageBreak/>
        <w:t>РЕГЛАМЕНТ</w:t>
      </w:r>
    </w:p>
    <w:p w14:paraId="22D478E0" w14:textId="77777777" w:rsidR="00664FC4" w:rsidRPr="00A3320A" w:rsidRDefault="00664FC4" w:rsidP="00664FC4">
      <w:pPr>
        <w:jc w:val="center"/>
        <w:rPr>
          <w:b/>
          <w:sz w:val="28"/>
          <w:szCs w:val="28"/>
        </w:rPr>
      </w:pPr>
      <w:r w:rsidRPr="00A3320A">
        <w:rPr>
          <w:b/>
          <w:sz w:val="28"/>
          <w:szCs w:val="28"/>
        </w:rPr>
        <w:t>проведения Фестиваля студенческих театров, посвященного памяти М.С. Щепкина;</w:t>
      </w:r>
    </w:p>
    <w:p w14:paraId="4C2DEAA3" w14:textId="77777777" w:rsidR="00664FC4" w:rsidRPr="00A3320A" w:rsidRDefault="002665B0" w:rsidP="00664FC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НАПРАВЛЕНИЕ</w:t>
      </w:r>
      <w:r w:rsidR="00664FC4" w:rsidRPr="00A3320A">
        <w:rPr>
          <w:b/>
          <w:sz w:val="28"/>
          <w:szCs w:val="28"/>
        </w:rPr>
        <w:t xml:space="preserve"> «ТЕАТР»</w:t>
      </w:r>
    </w:p>
    <w:p w14:paraId="188F5113" w14:textId="77777777" w:rsidR="00664FC4" w:rsidRPr="00A3320A" w:rsidRDefault="00664FC4" w:rsidP="00664FC4">
      <w:pPr>
        <w:ind w:left="1068"/>
        <w:jc w:val="both"/>
        <w:rPr>
          <w:b/>
          <w:sz w:val="28"/>
          <w:szCs w:val="28"/>
        </w:rPr>
      </w:pPr>
    </w:p>
    <w:p w14:paraId="4D2601EB" w14:textId="77777777" w:rsidR="00664FC4" w:rsidRPr="00A3320A" w:rsidRDefault="0045404E" w:rsidP="00664FC4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</w:t>
      </w:r>
      <w:r w:rsidR="00664FC4" w:rsidRPr="00A3320A">
        <w:rPr>
          <w:b/>
          <w:sz w:val="28"/>
          <w:szCs w:val="28"/>
        </w:rPr>
        <w:t xml:space="preserve">. </w:t>
      </w:r>
      <w:r w:rsidR="002665B0">
        <w:rPr>
          <w:b/>
          <w:sz w:val="28"/>
          <w:szCs w:val="28"/>
        </w:rPr>
        <w:t>НОМИНАЦИЯ</w:t>
      </w:r>
      <w:r w:rsidR="00664FC4" w:rsidRPr="00A3320A">
        <w:rPr>
          <w:b/>
          <w:sz w:val="28"/>
          <w:szCs w:val="28"/>
        </w:rPr>
        <w:t>:</w:t>
      </w:r>
      <w:r w:rsidR="00664FC4" w:rsidRPr="00A3320A">
        <w:rPr>
          <w:b/>
          <w:caps/>
          <w:sz w:val="28"/>
          <w:szCs w:val="28"/>
        </w:rPr>
        <w:t xml:space="preserve"> театры БОЛЬШИХ И малых форм</w:t>
      </w:r>
    </w:p>
    <w:p w14:paraId="4624812B" w14:textId="77777777" w:rsidR="00664FC4" w:rsidRPr="00A3320A" w:rsidRDefault="00664FC4" w:rsidP="00664FC4">
      <w:pPr>
        <w:ind w:firstLine="540"/>
        <w:jc w:val="both"/>
        <w:rPr>
          <w:sz w:val="28"/>
          <w:szCs w:val="28"/>
        </w:rPr>
      </w:pPr>
      <w:r w:rsidRPr="00A3320A">
        <w:rPr>
          <w:sz w:val="28"/>
          <w:szCs w:val="28"/>
        </w:rPr>
        <w:t>В Фестивале могут принимать участие любительские театры учебных заведений и молодежные творческие объединения.</w:t>
      </w:r>
    </w:p>
    <w:p w14:paraId="017C1E93" w14:textId="77777777" w:rsidR="00664FC4" w:rsidRPr="00A3320A" w:rsidRDefault="00664FC4" w:rsidP="00664FC4">
      <w:pPr>
        <w:ind w:firstLine="540"/>
        <w:jc w:val="both"/>
        <w:rPr>
          <w:sz w:val="28"/>
          <w:szCs w:val="28"/>
        </w:rPr>
      </w:pPr>
      <w:r w:rsidRPr="00A3320A">
        <w:rPr>
          <w:sz w:val="28"/>
          <w:szCs w:val="28"/>
        </w:rPr>
        <w:t>К участию в Фестивале допускаются спектакли всех направлений и жанров театрального творчества без ограничений (включая моноспектакли), продолжительностью от 15 минут до 1 часа. Спектакли продолжительностью более 1 часа допускаются к участию в Фестивале по решению Оргкомитета.</w:t>
      </w:r>
    </w:p>
    <w:p w14:paraId="11AD999D" w14:textId="77777777" w:rsidR="00664FC4" w:rsidRPr="00A3320A" w:rsidRDefault="00664FC4" w:rsidP="00664FC4">
      <w:pPr>
        <w:ind w:firstLine="540"/>
        <w:jc w:val="both"/>
        <w:rPr>
          <w:sz w:val="28"/>
          <w:szCs w:val="28"/>
        </w:rPr>
      </w:pPr>
    </w:p>
    <w:p w14:paraId="4BEAD5F5" w14:textId="4CD07AC3" w:rsidR="00664FC4" w:rsidRPr="00A3320A" w:rsidRDefault="00664FC4" w:rsidP="00664FC4">
      <w:pPr>
        <w:ind w:firstLine="540"/>
        <w:jc w:val="both"/>
        <w:rPr>
          <w:sz w:val="28"/>
          <w:szCs w:val="28"/>
        </w:rPr>
      </w:pPr>
      <w:r w:rsidRPr="00A3320A">
        <w:rPr>
          <w:sz w:val="28"/>
          <w:szCs w:val="28"/>
        </w:rPr>
        <w:t xml:space="preserve">Заявка на участие в конкурсе направляется </w:t>
      </w:r>
      <w:r w:rsidRPr="00A3320A">
        <w:rPr>
          <w:b/>
          <w:sz w:val="28"/>
          <w:szCs w:val="28"/>
          <w:u w:val="single"/>
        </w:rPr>
        <w:t xml:space="preserve">до </w:t>
      </w:r>
      <w:r w:rsidR="00153336">
        <w:rPr>
          <w:b/>
          <w:sz w:val="28"/>
          <w:szCs w:val="28"/>
          <w:u w:val="single"/>
        </w:rPr>
        <w:t>10</w:t>
      </w:r>
      <w:r w:rsidRPr="00A3320A">
        <w:rPr>
          <w:b/>
          <w:sz w:val="28"/>
          <w:szCs w:val="28"/>
          <w:u w:val="single"/>
        </w:rPr>
        <w:t xml:space="preserve"> </w:t>
      </w:r>
      <w:r w:rsidR="00FE2366">
        <w:rPr>
          <w:b/>
          <w:sz w:val="28"/>
          <w:szCs w:val="28"/>
          <w:u w:val="single"/>
        </w:rPr>
        <w:t>марта</w:t>
      </w:r>
      <w:r w:rsidRPr="00A3320A">
        <w:rPr>
          <w:b/>
          <w:sz w:val="28"/>
          <w:szCs w:val="28"/>
          <w:u w:val="single"/>
        </w:rPr>
        <w:t xml:space="preserve"> 20</w:t>
      </w:r>
      <w:r w:rsidR="00E04D6E">
        <w:rPr>
          <w:b/>
          <w:sz w:val="28"/>
          <w:szCs w:val="28"/>
          <w:u w:val="single"/>
        </w:rPr>
        <w:t>2</w:t>
      </w:r>
      <w:r w:rsidR="008C2F42">
        <w:rPr>
          <w:b/>
          <w:sz w:val="28"/>
          <w:szCs w:val="28"/>
          <w:u w:val="single"/>
        </w:rPr>
        <w:t>1</w:t>
      </w:r>
      <w:r w:rsidRPr="00A3320A">
        <w:rPr>
          <w:b/>
          <w:sz w:val="28"/>
          <w:szCs w:val="28"/>
          <w:u w:val="single"/>
        </w:rPr>
        <w:t xml:space="preserve"> года</w:t>
      </w:r>
      <w:r w:rsidRPr="00A3320A">
        <w:rPr>
          <w:sz w:val="28"/>
          <w:szCs w:val="28"/>
        </w:rPr>
        <w:t xml:space="preserve"> по адресу</w:t>
      </w:r>
      <w:r w:rsidR="00197775">
        <w:rPr>
          <w:sz w:val="28"/>
          <w:szCs w:val="28"/>
        </w:rPr>
        <w:t>:</w:t>
      </w:r>
      <w:r w:rsidRPr="00A3320A">
        <w:rPr>
          <w:sz w:val="28"/>
          <w:szCs w:val="28"/>
        </w:rPr>
        <w:t xml:space="preserve"> ОБУ «Областной Дворец молодежи» </w:t>
      </w:r>
      <w:r w:rsidR="00153336">
        <w:rPr>
          <w:sz w:val="28"/>
          <w:szCs w:val="28"/>
        </w:rPr>
        <w:br w:type="textWrapping" w:clear="all"/>
      </w:r>
      <w:r w:rsidRPr="00A3320A">
        <w:rPr>
          <w:sz w:val="28"/>
          <w:szCs w:val="28"/>
        </w:rPr>
        <w:t>(г. Курск, ул. Белгородская, д. 14</w:t>
      </w:r>
      <w:r w:rsidR="00197775">
        <w:rPr>
          <w:sz w:val="28"/>
          <w:szCs w:val="28"/>
        </w:rPr>
        <w:t>-</w:t>
      </w:r>
      <w:r w:rsidRPr="00A3320A">
        <w:rPr>
          <w:sz w:val="28"/>
          <w:szCs w:val="28"/>
        </w:rPr>
        <w:t xml:space="preserve">Б, </w:t>
      </w:r>
      <w:hyperlink r:id="rId10" w:history="1">
        <w:r w:rsidR="008C2F42" w:rsidRPr="002C6877">
          <w:rPr>
            <w:rStyle w:val="af2"/>
            <w:sz w:val="28"/>
            <w:szCs w:val="28"/>
          </w:rPr>
          <w:t>stud</w:t>
        </w:r>
        <w:r w:rsidR="008C2F42" w:rsidRPr="002C6877">
          <w:rPr>
            <w:rStyle w:val="af2"/>
            <w:sz w:val="28"/>
            <w:szCs w:val="28"/>
            <w:lang w:val="en-US"/>
          </w:rPr>
          <w:t>vesna</w:t>
        </w:r>
        <w:r w:rsidR="008C2F42" w:rsidRPr="00B76056">
          <w:rPr>
            <w:rStyle w:val="af2"/>
            <w:sz w:val="28"/>
            <w:szCs w:val="28"/>
          </w:rPr>
          <w:t>46</w:t>
        </w:r>
        <w:r w:rsidR="008C2F42" w:rsidRPr="002C6877">
          <w:rPr>
            <w:rStyle w:val="af2"/>
            <w:sz w:val="28"/>
            <w:szCs w:val="28"/>
          </w:rPr>
          <w:t>@yandex.</w:t>
        </w:r>
        <w:r w:rsidR="008C2F42" w:rsidRPr="002C6877">
          <w:rPr>
            <w:rStyle w:val="af2"/>
            <w:sz w:val="28"/>
            <w:szCs w:val="28"/>
            <w:lang w:val="en-US"/>
          </w:rPr>
          <w:t>ru</w:t>
        </w:r>
      </w:hyperlink>
      <w:r w:rsidRPr="00A3320A">
        <w:rPr>
          <w:sz w:val="28"/>
          <w:szCs w:val="28"/>
        </w:rPr>
        <w:t>, тел</w:t>
      </w:r>
      <w:r w:rsidR="001F5B98">
        <w:rPr>
          <w:sz w:val="28"/>
          <w:szCs w:val="28"/>
        </w:rPr>
        <w:t>.:</w:t>
      </w:r>
      <w:r w:rsidRPr="00A3320A">
        <w:rPr>
          <w:sz w:val="28"/>
          <w:szCs w:val="28"/>
        </w:rPr>
        <w:t xml:space="preserve"> 37-70-00).</w:t>
      </w:r>
    </w:p>
    <w:p w14:paraId="0B1EE6A5" w14:textId="77777777" w:rsidR="00664FC4" w:rsidRPr="00A3320A" w:rsidRDefault="00664FC4" w:rsidP="00664FC4">
      <w:pPr>
        <w:ind w:firstLine="540"/>
        <w:jc w:val="both"/>
        <w:rPr>
          <w:sz w:val="28"/>
          <w:szCs w:val="28"/>
        </w:rPr>
      </w:pPr>
    </w:p>
    <w:p w14:paraId="3B830070" w14:textId="77777777" w:rsidR="00664FC4" w:rsidRPr="00A3320A" w:rsidRDefault="00664FC4" w:rsidP="00664FC4">
      <w:pPr>
        <w:ind w:firstLine="540"/>
        <w:jc w:val="both"/>
        <w:rPr>
          <w:sz w:val="28"/>
          <w:szCs w:val="28"/>
        </w:rPr>
      </w:pPr>
      <w:r w:rsidRPr="00A3320A">
        <w:rPr>
          <w:sz w:val="28"/>
          <w:szCs w:val="28"/>
        </w:rPr>
        <w:t>Жюри определяет победителей в специальных номинациях:</w:t>
      </w:r>
    </w:p>
    <w:p w14:paraId="2BB4A0E1" w14:textId="77777777" w:rsidR="00664FC4" w:rsidRPr="00A3320A" w:rsidRDefault="00664FC4" w:rsidP="00664FC4">
      <w:pPr>
        <w:ind w:firstLine="540"/>
        <w:jc w:val="both"/>
        <w:rPr>
          <w:sz w:val="28"/>
          <w:szCs w:val="28"/>
        </w:rPr>
      </w:pPr>
      <w:r w:rsidRPr="00A3320A">
        <w:rPr>
          <w:sz w:val="28"/>
          <w:szCs w:val="28"/>
        </w:rPr>
        <w:t>- лучший исполнитель мужской</w:t>
      </w:r>
      <w:r w:rsidR="00197775">
        <w:rPr>
          <w:sz w:val="28"/>
          <w:szCs w:val="28"/>
        </w:rPr>
        <w:t>/</w:t>
      </w:r>
      <w:r w:rsidRPr="00A3320A">
        <w:rPr>
          <w:sz w:val="28"/>
          <w:szCs w:val="28"/>
        </w:rPr>
        <w:t>женской роли</w:t>
      </w:r>
      <w:r w:rsidR="00197775">
        <w:rPr>
          <w:sz w:val="28"/>
          <w:szCs w:val="28"/>
        </w:rPr>
        <w:t>;</w:t>
      </w:r>
    </w:p>
    <w:p w14:paraId="4B8CA98F" w14:textId="77777777" w:rsidR="00664FC4" w:rsidRPr="00A3320A" w:rsidRDefault="00664FC4" w:rsidP="00664FC4">
      <w:pPr>
        <w:ind w:firstLine="540"/>
        <w:jc w:val="both"/>
        <w:rPr>
          <w:sz w:val="28"/>
          <w:szCs w:val="28"/>
        </w:rPr>
      </w:pPr>
      <w:r w:rsidRPr="00A3320A">
        <w:rPr>
          <w:sz w:val="28"/>
          <w:szCs w:val="28"/>
        </w:rPr>
        <w:t>- лучший исполнитель роли второго плана</w:t>
      </w:r>
      <w:r w:rsidR="00197775">
        <w:rPr>
          <w:sz w:val="28"/>
          <w:szCs w:val="28"/>
        </w:rPr>
        <w:t>;</w:t>
      </w:r>
    </w:p>
    <w:p w14:paraId="6E51BA46" w14:textId="77777777" w:rsidR="00664FC4" w:rsidRPr="00A3320A" w:rsidRDefault="00664FC4" w:rsidP="00664FC4">
      <w:pPr>
        <w:ind w:firstLine="540"/>
        <w:jc w:val="both"/>
        <w:rPr>
          <w:sz w:val="28"/>
          <w:szCs w:val="28"/>
        </w:rPr>
      </w:pPr>
      <w:r w:rsidRPr="00A3320A">
        <w:rPr>
          <w:sz w:val="28"/>
          <w:szCs w:val="28"/>
        </w:rPr>
        <w:t>- лучший актерский ансамбль</w:t>
      </w:r>
      <w:r w:rsidR="00197775">
        <w:rPr>
          <w:sz w:val="28"/>
          <w:szCs w:val="28"/>
        </w:rPr>
        <w:t>;</w:t>
      </w:r>
    </w:p>
    <w:p w14:paraId="5063FBC6" w14:textId="77777777" w:rsidR="00664FC4" w:rsidRPr="00A3320A" w:rsidRDefault="00664FC4" w:rsidP="00664FC4">
      <w:pPr>
        <w:ind w:firstLine="540"/>
        <w:jc w:val="both"/>
        <w:rPr>
          <w:sz w:val="28"/>
          <w:szCs w:val="28"/>
        </w:rPr>
      </w:pPr>
      <w:r w:rsidRPr="00A3320A">
        <w:rPr>
          <w:sz w:val="28"/>
          <w:szCs w:val="28"/>
        </w:rPr>
        <w:t>- лучшая режиссерская работа</w:t>
      </w:r>
      <w:r w:rsidR="00197775">
        <w:rPr>
          <w:sz w:val="28"/>
          <w:szCs w:val="28"/>
        </w:rPr>
        <w:t>;</w:t>
      </w:r>
    </w:p>
    <w:p w14:paraId="26BECDF2" w14:textId="77777777" w:rsidR="00197775" w:rsidRDefault="00664FC4" w:rsidP="00664FC4">
      <w:pPr>
        <w:ind w:firstLine="540"/>
        <w:jc w:val="both"/>
        <w:rPr>
          <w:sz w:val="28"/>
          <w:szCs w:val="28"/>
        </w:rPr>
      </w:pPr>
      <w:r w:rsidRPr="00A3320A">
        <w:rPr>
          <w:sz w:val="28"/>
          <w:szCs w:val="28"/>
        </w:rPr>
        <w:t xml:space="preserve">- лучшая сценография </w:t>
      </w:r>
    </w:p>
    <w:p w14:paraId="00EF8FCA" w14:textId="77777777" w:rsidR="00664FC4" w:rsidRPr="00A3320A" w:rsidRDefault="00664FC4" w:rsidP="00664FC4">
      <w:pPr>
        <w:ind w:firstLine="540"/>
        <w:jc w:val="both"/>
        <w:rPr>
          <w:sz w:val="28"/>
          <w:szCs w:val="28"/>
        </w:rPr>
      </w:pPr>
      <w:r w:rsidRPr="00A3320A">
        <w:rPr>
          <w:sz w:val="28"/>
          <w:szCs w:val="28"/>
        </w:rPr>
        <w:t>и другие по представлению членов жюри Фестиваля.</w:t>
      </w:r>
    </w:p>
    <w:p w14:paraId="016BE7D1" w14:textId="77777777" w:rsidR="00664FC4" w:rsidRPr="00A3320A" w:rsidRDefault="00664FC4" w:rsidP="00664FC4">
      <w:pPr>
        <w:jc w:val="both"/>
        <w:rPr>
          <w:sz w:val="28"/>
          <w:szCs w:val="28"/>
        </w:rPr>
      </w:pPr>
      <w:r w:rsidRPr="00A3320A">
        <w:rPr>
          <w:sz w:val="28"/>
          <w:szCs w:val="28"/>
        </w:rPr>
        <w:t>Исполнение оценивается по 10-бал</w:t>
      </w:r>
      <w:r w:rsidR="00197775">
        <w:rPr>
          <w:sz w:val="28"/>
          <w:szCs w:val="28"/>
        </w:rPr>
        <w:t>л</w:t>
      </w:r>
      <w:r w:rsidRPr="00A3320A">
        <w:rPr>
          <w:sz w:val="28"/>
          <w:szCs w:val="28"/>
        </w:rPr>
        <w:t>ьной системе.</w:t>
      </w:r>
    </w:p>
    <w:p w14:paraId="23A8EF95" w14:textId="77777777" w:rsidR="00664FC4" w:rsidRPr="00A3320A" w:rsidRDefault="00664FC4" w:rsidP="00664FC4">
      <w:pPr>
        <w:jc w:val="both"/>
        <w:rPr>
          <w:b/>
          <w:sz w:val="28"/>
          <w:szCs w:val="28"/>
          <w:u w:val="single"/>
        </w:rPr>
      </w:pPr>
    </w:p>
    <w:p w14:paraId="22FBDE03" w14:textId="77777777" w:rsidR="00664FC4" w:rsidRPr="00A3320A" w:rsidRDefault="00664FC4" w:rsidP="00664FC4">
      <w:pPr>
        <w:jc w:val="both"/>
        <w:rPr>
          <w:b/>
          <w:sz w:val="28"/>
          <w:szCs w:val="28"/>
          <w:u w:val="single"/>
        </w:rPr>
      </w:pPr>
      <w:r w:rsidRPr="00A3320A">
        <w:rPr>
          <w:b/>
          <w:sz w:val="28"/>
          <w:szCs w:val="28"/>
          <w:u w:val="single"/>
        </w:rPr>
        <w:t>В критерии оценки исполнителей входят:</w:t>
      </w:r>
    </w:p>
    <w:p w14:paraId="3380F118" w14:textId="77777777" w:rsidR="00664FC4" w:rsidRPr="00A3320A" w:rsidRDefault="00664FC4" w:rsidP="00664FC4">
      <w:pPr>
        <w:jc w:val="both"/>
        <w:rPr>
          <w:sz w:val="28"/>
          <w:szCs w:val="28"/>
        </w:rPr>
      </w:pPr>
      <w:r w:rsidRPr="00A3320A">
        <w:rPr>
          <w:sz w:val="28"/>
          <w:szCs w:val="28"/>
        </w:rPr>
        <w:t>- исполнительское мастерство;</w:t>
      </w:r>
    </w:p>
    <w:p w14:paraId="74ADF94C" w14:textId="77777777" w:rsidR="00664FC4" w:rsidRPr="00A3320A" w:rsidRDefault="00664FC4" w:rsidP="00664FC4">
      <w:pPr>
        <w:shd w:val="clear" w:color="auto" w:fill="FFFFFF"/>
        <w:suppressAutoHyphens w:val="0"/>
        <w:jc w:val="both"/>
        <w:rPr>
          <w:color w:val="000000"/>
          <w:sz w:val="28"/>
          <w:szCs w:val="28"/>
          <w:lang w:eastAsia="ru-RU"/>
        </w:rPr>
      </w:pPr>
      <w:r w:rsidRPr="00A3320A">
        <w:rPr>
          <w:color w:val="000000"/>
          <w:sz w:val="28"/>
          <w:szCs w:val="28"/>
          <w:lang w:eastAsia="ru-RU"/>
        </w:rPr>
        <w:t>- яркость художественного образа;</w:t>
      </w:r>
    </w:p>
    <w:p w14:paraId="5141DD6B" w14:textId="77777777" w:rsidR="00664FC4" w:rsidRPr="00A3320A" w:rsidRDefault="00664FC4" w:rsidP="00664FC4">
      <w:pPr>
        <w:shd w:val="clear" w:color="auto" w:fill="FFFFFF"/>
        <w:suppressAutoHyphens w:val="0"/>
        <w:jc w:val="both"/>
        <w:rPr>
          <w:color w:val="000000"/>
          <w:sz w:val="28"/>
          <w:szCs w:val="28"/>
          <w:lang w:eastAsia="ru-RU"/>
        </w:rPr>
      </w:pPr>
      <w:r w:rsidRPr="00A3320A">
        <w:rPr>
          <w:color w:val="000000"/>
          <w:sz w:val="28"/>
          <w:szCs w:val="28"/>
          <w:lang w:eastAsia="ru-RU"/>
        </w:rPr>
        <w:t>- уровень актерского мастерства;</w:t>
      </w:r>
    </w:p>
    <w:p w14:paraId="66D83D64" w14:textId="77777777" w:rsidR="00664FC4" w:rsidRPr="00A3320A" w:rsidRDefault="00664FC4" w:rsidP="00664FC4">
      <w:pPr>
        <w:shd w:val="clear" w:color="auto" w:fill="FFFFFF"/>
        <w:suppressAutoHyphens w:val="0"/>
        <w:jc w:val="both"/>
        <w:rPr>
          <w:color w:val="000000"/>
          <w:sz w:val="28"/>
          <w:szCs w:val="28"/>
          <w:lang w:eastAsia="ru-RU"/>
        </w:rPr>
      </w:pPr>
      <w:r w:rsidRPr="00A3320A">
        <w:rPr>
          <w:color w:val="000000"/>
          <w:sz w:val="28"/>
          <w:szCs w:val="28"/>
          <w:lang w:eastAsia="ru-RU"/>
        </w:rPr>
        <w:t>- стилистическая выдержанность исполнения (соответствие заявленному жанру);</w:t>
      </w:r>
    </w:p>
    <w:p w14:paraId="10B81845" w14:textId="77777777" w:rsidR="00664FC4" w:rsidRPr="00A3320A" w:rsidRDefault="00664FC4" w:rsidP="00664FC4">
      <w:pPr>
        <w:shd w:val="clear" w:color="auto" w:fill="FFFFFF"/>
        <w:suppressAutoHyphens w:val="0"/>
        <w:jc w:val="both"/>
        <w:rPr>
          <w:color w:val="000000"/>
          <w:sz w:val="28"/>
          <w:szCs w:val="28"/>
          <w:lang w:eastAsia="ru-RU"/>
        </w:rPr>
      </w:pPr>
      <w:r w:rsidRPr="00A3320A">
        <w:rPr>
          <w:color w:val="000000"/>
          <w:sz w:val="28"/>
          <w:szCs w:val="28"/>
          <w:lang w:eastAsia="ru-RU"/>
        </w:rPr>
        <w:t>- художественное оформление номера (костюм, грим, реквизит, декорации, световое оформление);</w:t>
      </w:r>
    </w:p>
    <w:p w14:paraId="0187DAF9" w14:textId="77777777" w:rsidR="00664FC4" w:rsidRPr="00A3320A" w:rsidRDefault="00664FC4" w:rsidP="00664FC4">
      <w:pPr>
        <w:shd w:val="clear" w:color="auto" w:fill="FFFFFF"/>
        <w:suppressAutoHyphens w:val="0"/>
        <w:jc w:val="both"/>
        <w:rPr>
          <w:color w:val="000000"/>
          <w:sz w:val="28"/>
          <w:szCs w:val="28"/>
          <w:lang w:eastAsia="ru-RU"/>
        </w:rPr>
      </w:pPr>
      <w:r w:rsidRPr="00A3320A">
        <w:rPr>
          <w:color w:val="000000"/>
          <w:sz w:val="28"/>
          <w:szCs w:val="28"/>
          <w:lang w:eastAsia="ru-RU"/>
        </w:rPr>
        <w:t>- техника исполнения;</w:t>
      </w:r>
    </w:p>
    <w:p w14:paraId="53E83602" w14:textId="77777777" w:rsidR="00664FC4" w:rsidRPr="00A3320A" w:rsidRDefault="00664FC4" w:rsidP="00664FC4">
      <w:pPr>
        <w:shd w:val="clear" w:color="auto" w:fill="FFFFFF"/>
        <w:suppressAutoHyphens w:val="0"/>
        <w:jc w:val="both"/>
        <w:rPr>
          <w:color w:val="000000"/>
          <w:sz w:val="28"/>
          <w:szCs w:val="28"/>
          <w:lang w:eastAsia="ru-RU"/>
        </w:rPr>
      </w:pPr>
      <w:r w:rsidRPr="00A3320A">
        <w:rPr>
          <w:color w:val="000000"/>
          <w:sz w:val="28"/>
          <w:szCs w:val="28"/>
          <w:lang w:eastAsia="ru-RU"/>
        </w:rPr>
        <w:t>- эстетика;</w:t>
      </w:r>
    </w:p>
    <w:p w14:paraId="0E6CC35F" w14:textId="77777777" w:rsidR="00664FC4" w:rsidRPr="00A3320A" w:rsidRDefault="00664FC4" w:rsidP="00664FC4">
      <w:pPr>
        <w:shd w:val="clear" w:color="auto" w:fill="FFFFFF"/>
        <w:suppressAutoHyphens w:val="0"/>
        <w:jc w:val="both"/>
        <w:rPr>
          <w:color w:val="000000"/>
          <w:sz w:val="28"/>
          <w:szCs w:val="28"/>
          <w:lang w:eastAsia="ru-RU"/>
        </w:rPr>
      </w:pPr>
      <w:r w:rsidRPr="00A3320A">
        <w:rPr>
          <w:color w:val="000000"/>
          <w:sz w:val="28"/>
          <w:szCs w:val="28"/>
          <w:lang w:eastAsia="ru-RU"/>
        </w:rPr>
        <w:t>- композиционное решение;</w:t>
      </w:r>
    </w:p>
    <w:p w14:paraId="7D8FCDE1" w14:textId="77777777" w:rsidR="00664FC4" w:rsidRPr="00A3320A" w:rsidRDefault="00664FC4" w:rsidP="00664FC4">
      <w:pPr>
        <w:jc w:val="both"/>
        <w:rPr>
          <w:sz w:val="28"/>
          <w:szCs w:val="28"/>
        </w:rPr>
      </w:pPr>
      <w:r w:rsidRPr="00A3320A">
        <w:rPr>
          <w:sz w:val="28"/>
          <w:szCs w:val="28"/>
        </w:rPr>
        <w:t>- уровень режиссерско-постановочной работы (целостность композиции, оригинальность, самобытность);</w:t>
      </w:r>
    </w:p>
    <w:p w14:paraId="10DA1DB0" w14:textId="77777777" w:rsidR="00664FC4" w:rsidRPr="00A3320A" w:rsidRDefault="00664FC4" w:rsidP="00664FC4">
      <w:pPr>
        <w:jc w:val="both"/>
        <w:rPr>
          <w:sz w:val="28"/>
          <w:szCs w:val="28"/>
        </w:rPr>
      </w:pPr>
      <w:r w:rsidRPr="00A3320A">
        <w:rPr>
          <w:sz w:val="28"/>
          <w:szCs w:val="28"/>
        </w:rPr>
        <w:t>- оригинальность: интересный подход к решению заданий.</w:t>
      </w:r>
    </w:p>
    <w:p w14:paraId="1AB1A09D" w14:textId="77777777" w:rsidR="001E15CF" w:rsidRPr="00A3320A" w:rsidRDefault="00664FC4" w:rsidP="00664FC4">
      <w:pPr>
        <w:jc w:val="center"/>
        <w:rPr>
          <w:b/>
          <w:sz w:val="28"/>
          <w:szCs w:val="28"/>
        </w:rPr>
      </w:pPr>
      <w:r w:rsidRPr="00A3320A">
        <w:rPr>
          <w:b/>
          <w:sz w:val="28"/>
          <w:szCs w:val="28"/>
        </w:rPr>
        <w:br w:type="page"/>
      </w:r>
      <w:r w:rsidRPr="00A3320A">
        <w:rPr>
          <w:b/>
          <w:sz w:val="28"/>
          <w:szCs w:val="28"/>
        </w:rPr>
        <w:lastRenderedPageBreak/>
        <w:t>Р</w:t>
      </w:r>
      <w:r w:rsidR="001E15CF" w:rsidRPr="00A3320A">
        <w:rPr>
          <w:b/>
          <w:sz w:val="28"/>
          <w:szCs w:val="28"/>
        </w:rPr>
        <w:t>ЕГЛАМЕНТ</w:t>
      </w:r>
    </w:p>
    <w:p w14:paraId="2B6B58F0" w14:textId="77777777" w:rsidR="001E15CF" w:rsidRPr="00A3320A" w:rsidRDefault="001E15CF" w:rsidP="001E15CF">
      <w:pPr>
        <w:jc w:val="center"/>
        <w:rPr>
          <w:b/>
          <w:sz w:val="28"/>
          <w:szCs w:val="28"/>
        </w:rPr>
      </w:pPr>
      <w:r w:rsidRPr="00A3320A">
        <w:rPr>
          <w:b/>
          <w:sz w:val="28"/>
          <w:szCs w:val="28"/>
        </w:rPr>
        <w:t>проведения Фестиваля «Поэтическая гостиная»</w:t>
      </w:r>
    </w:p>
    <w:p w14:paraId="503FC7FA" w14:textId="77777777" w:rsidR="001E15CF" w:rsidRPr="00A3320A" w:rsidRDefault="002665B0" w:rsidP="001E15C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НАПРАВЛЕНИЕ</w:t>
      </w:r>
      <w:r w:rsidR="001E15CF" w:rsidRPr="00A3320A">
        <w:rPr>
          <w:b/>
          <w:sz w:val="28"/>
          <w:szCs w:val="28"/>
        </w:rPr>
        <w:t xml:space="preserve"> «ТЕАТР»</w:t>
      </w:r>
    </w:p>
    <w:p w14:paraId="39E7A507" w14:textId="77777777" w:rsidR="001E15CF" w:rsidRPr="00A3320A" w:rsidRDefault="001E15CF" w:rsidP="001E15CF">
      <w:pPr>
        <w:ind w:left="1068"/>
        <w:jc w:val="both"/>
        <w:rPr>
          <w:b/>
          <w:sz w:val="28"/>
          <w:szCs w:val="28"/>
        </w:rPr>
      </w:pPr>
    </w:p>
    <w:p w14:paraId="06B2C3E8" w14:textId="77777777" w:rsidR="001E15CF" w:rsidRPr="00A3320A" w:rsidRDefault="0045404E" w:rsidP="001E15CF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</w:t>
      </w:r>
      <w:r w:rsidR="001E15CF" w:rsidRPr="00A3320A">
        <w:rPr>
          <w:b/>
          <w:sz w:val="28"/>
          <w:szCs w:val="28"/>
        </w:rPr>
        <w:t xml:space="preserve">. </w:t>
      </w:r>
      <w:r w:rsidR="002665B0">
        <w:rPr>
          <w:b/>
          <w:sz w:val="28"/>
          <w:szCs w:val="28"/>
        </w:rPr>
        <w:t>НОМИНАЦИЯ</w:t>
      </w:r>
      <w:r w:rsidR="001E15CF" w:rsidRPr="00A3320A">
        <w:rPr>
          <w:b/>
          <w:sz w:val="28"/>
          <w:szCs w:val="28"/>
        </w:rPr>
        <w:t>:</w:t>
      </w:r>
      <w:r w:rsidR="001E15CF" w:rsidRPr="00A3320A">
        <w:rPr>
          <w:b/>
          <w:caps/>
          <w:sz w:val="28"/>
          <w:szCs w:val="28"/>
        </w:rPr>
        <w:t xml:space="preserve"> художественное слово</w:t>
      </w:r>
    </w:p>
    <w:p w14:paraId="13123DE7" w14:textId="77777777" w:rsidR="001E15CF" w:rsidRPr="00A3320A" w:rsidRDefault="001E15CF" w:rsidP="001E15CF">
      <w:pPr>
        <w:jc w:val="both"/>
        <w:rPr>
          <w:b/>
          <w:sz w:val="28"/>
          <w:szCs w:val="28"/>
        </w:rPr>
      </w:pPr>
    </w:p>
    <w:tbl>
      <w:tblPr>
        <w:tblW w:w="16146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906"/>
        <w:gridCol w:w="4023"/>
        <w:gridCol w:w="4023"/>
        <w:gridCol w:w="4194"/>
      </w:tblGrid>
      <w:tr w:rsidR="001E15CF" w:rsidRPr="00A3320A" w14:paraId="33436FEE" w14:textId="77777777">
        <w:tc>
          <w:tcPr>
            <w:tcW w:w="3906" w:type="dxa"/>
          </w:tcPr>
          <w:p w14:paraId="3DDD773F" w14:textId="77777777" w:rsidR="001E15CF" w:rsidRPr="00A3320A" w:rsidRDefault="001E15CF" w:rsidP="00A765EA">
            <w:pPr>
              <w:jc w:val="center"/>
              <w:rPr>
                <w:b/>
                <w:sz w:val="28"/>
                <w:szCs w:val="28"/>
              </w:rPr>
            </w:pPr>
            <w:r w:rsidRPr="00A3320A">
              <w:rPr>
                <w:b/>
                <w:sz w:val="28"/>
                <w:szCs w:val="28"/>
              </w:rPr>
              <w:t xml:space="preserve">Учебные заведения </w:t>
            </w:r>
          </w:p>
          <w:p w14:paraId="74348BCB" w14:textId="77777777" w:rsidR="001E15CF" w:rsidRPr="00A3320A" w:rsidRDefault="001E15CF" w:rsidP="00A765EA">
            <w:pPr>
              <w:jc w:val="center"/>
              <w:rPr>
                <w:b/>
                <w:sz w:val="28"/>
                <w:szCs w:val="28"/>
              </w:rPr>
            </w:pPr>
            <w:r w:rsidRPr="00A3320A">
              <w:rPr>
                <w:b/>
                <w:sz w:val="28"/>
                <w:szCs w:val="28"/>
              </w:rPr>
              <w:t>с количеством обучающихся</w:t>
            </w:r>
          </w:p>
          <w:p w14:paraId="1EE3D7C5" w14:textId="77777777" w:rsidR="001E15CF" w:rsidRPr="00A3320A" w:rsidRDefault="001E15CF" w:rsidP="00A765EA">
            <w:pPr>
              <w:jc w:val="center"/>
              <w:rPr>
                <w:sz w:val="28"/>
                <w:szCs w:val="28"/>
              </w:rPr>
            </w:pPr>
            <w:r w:rsidRPr="00A3320A">
              <w:rPr>
                <w:b/>
                <w:color w:val="FF0000"/>
                <w:sz w:val="28"/>
                <w:szCs w:val="28"/>
                <w:u w:val="single"/>
              </w:rPr>
              <w:t>до 700 человек</w:t>
            </w:r>
          </w:p>
        </w:tc>
        <w:tc>
          <w:tcPr>
            <w:tcW w:w="4023" w:type="dxa"/>
          </w:tcPr>
          <w:p w14:paraId="25D95F22" w14:textId="77777777" w:rsidR="001E15CF" w:rsidRPr="00A3320A" w:rsidRDefault="001E15CF" w:rsidP="00A765EA">
            <w:pPr>
              <w:jc w:val="center"/>
              <w:rPr>
                <w:b/>
                <w:sz w:val="28"/>
                <w:szCs w:val="28"/>
              </w:rPr>
            </w:pPr>
            <w:r w:rsidRPr="00A3320A">
              <w:rPr>
                <w:b/>
                <w:sz w:val="28"/>
                <w:szCs w:val="28"/>
              </w:rPr>
              <w:t>Учебные заведения</w:t>
            </w:r>
          </w:p>
          <w:p w14:paraId="1F236888" w14:textId="77777777" w:rsidR="001E15CF" w:rsidRPr="00A3320A" w:rsidRDefault="001E15CF" w:rsidP="00A765EA">
            <w:pPr>
              <w:jc w:val="center"/>
              <w:rPr>
                <w:b/>
                <w:sz w:val="28"/>
                <w:szCs w:val="28"/>
              </w:rPr>
            </w:pPr>
            <w:r w:rsidRPr="00A3320A">
              <w:rPr>
                <w:b/>
                <w:sz w:val="28"/>
                <w:szCs w:val="28"/>
              </w:rPr>
              <w:t>с количеством обучающихся</w:t>
            </w:r>
          </w:p>
          <w:p w14:paraId="2C6DE055" w14:textId="77777777" w:rsidR="001E15CF" w:rsidRPr="00A3320A" w:rsidRDefault="001E15CF" w:rsidP="00A765EA">
            <w:pPr>
              <w:jc w:val="center"/>
              <w:rPr>
                <w:sz w:val="28"/>
                <w:szCs w:val="28"/>
              </w:rPr>
            </w:pPr>
            <w:r w:rsidRPr="00A3320A">
              <w:rPr>
                <w:b/>
                <w:color w:val="FF0000"/>
                <w:sz w:val="28"/>
                <w:szCs w:val="28"/>
                <w:u w:val="single"/>
              </w:rPr>
              <w:t>от 700 до 3 000 человек</w:t>
            </w:r>
          </w:p>
        </w:tc>
        <w:tc>
          <w:tcPr>
            <w:tcW w:w="4023" w:type="dxa"/>
          </w:tcPr>
          <w:p w14:paraId="0E43D5D4" w14:textId="77777777" w:rsidR="001E15CF" w:rsidRPr="00A3320A" w:rsidRDefault="001E15CF" w:rsidP="00A765EA">
            <w:pPr>
              <w:jc w:val="center"/>
              <w:rPr>
                <w:b/>
                <w:sz w:val="28"/>
                <w:szCs w:val="28"/>
              </w:rPr>
            </w:pPr>
            <w:r w:rsidRPr="00A3320A">
              <w:rPr>
                <w:b/>
                <w:sz w:val="28"/>
                <w:szCs w:val="28"/>
              </w:rPr>
              <w:t>Учебные заведения</w:t>
            </w:r>
          </w:p>
          <w:p w14:paraId="5B6EDB4A" w14:textId="77777777" w:rsidR="001E15CF" w:rsidRPr="00A3320A" w:rsidRDefault="001E15CF" w:rsidP="00A765EA">
            <w:pPr>
              <w:jc w:val="center"/>
              <w:rPr>
                <w:b/>
                <w:sz w:val="28"/>
                <w:szCs w:val="28"/>
              </w:rPr>
            </w:pPr>
            <w:r w:rsidRPr="00A3320A">
              <w:rPr>
                <w:b/>
                <w:sz w:val="28"/>
                <w:szCs w:val="28"/>
              </w:rPr>
              <w:t>с количеством обучающихся</w:t>
            </w:r>
          </w:p>
          <w:p w14:paraId="46DF8557" w14:textId="77777777" w:rsidR="001E15CF" w:rsidRPr="00A3320A" w:rsidRDefault="001E15CF" w:rsidP="00A765EA">
            <w:pPr>
              <w:jc w:val="center"/>
              <w:rPr>
                <w:sz w:val="28"/>
                <w:szCs w:val="28"/>
              </w:rPr>
            </w:pPr>
            <w:r w:rsidRPr="00A3320A">
              <w:rPr>
                <w:b/>
                <w:color w:val="FF0000"/>
                <w:sz w:val="28"/>
                <w:szCs w:val="28"/>
                <w:u w:val="single"/>
              </w:rPr>
              <w:t>свыше 3 000 человек</w:t>
            </w:r>
          </w:p>
        </w:tc>
        <w:tc>
          <w:tcPr>
            <w:tcW w:w="41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0B442F" w14:textId="77777777" w:rsidR="001E15CF" w:rsidRPr="00A3320A" w:rsidRDefault="001E15CF" w:rsidP="00A765EA">
            <w:pPr>
              <w:suppressAutoHyphens w:val="0"/>
              <w:jc w:val="center"/>
              <w:rPr>
                <w:b/>
                <w:sz w:val="28"/>
                <w:szCs w:val="28"/>
              </w:rPr>
            </w:pPr>
            <w:r w:rsidRPr="00A3320A">
              <w:rPr>
                <w:b/>
                <w:sz w:val="28"/>
                <w:szCs w:val="28"/>
              </w:rPr>
              <w:t>Муниципальные учреждения, работающие в сфере молодёжной политики,</w:t>
            </w:r>
            <w:r w:rsidR="00005E18" w:rsidRPr="00A3320A">
              <w:rPr>
                <w:b/>
                <w:sz w:val="28"/>
                <w:szCs w:val="28"/>
              </w:rPr>
              <w:t xml:space="preserve"> общественные организации</w:t>
            </w:r>
            <w:r w:rsidR="003F7C62">
              <w:rPr>
                <w:b/>
                <w:sz w:val="28"/>
                <w:szCs w:val="28"/>
              </w:rPr>
              <w:t>, не относящиеся к учебным заведениям</w:t>
            </w:r>
          </w:p>
        </w:tc>
      </w:tr>
      <w:tr w:rsidR="001E15CF" w:rsidRPr="00A3320A" w14:paraId="1DC767D1" w14:textId="77777777">
        <w:trPr>
          <w:trHeight w:val="292"/>
        </w:trPr>
        <w:tc>
          <w:tcPr>
            <w:tcW w:w="3906" w:type="dxa"/>
          </w:tcPr>
          <w:p w14:paraId="3D29C16C" w14:textId="77777777" w:rsidR="001E15CF" w:rsidRPr="00A3320A" w:rsidRDefault="001E15CF" w:rsidP="00F9717C">
            <w:pPr>
              <w:tabs>
                <w:tab w:val="left" w:pos="1423"/>
              </w:tabs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A3320A">
              <w:rPr>
                <w:color w:val="000000"/>
                <w:sz w:val="28"/>
                <w:szCs w:val="28"/>
                <w:lang w:eastAsia="ru-RU"/>
              </w:rPr>
              <w:t xml:space="preserve">- </w:t>
            </w:r>
            <w:r w:rsidR="003F7C62">
              <w:rPr>
                <w:color w:val="000000"/>
                <w:sz w:val="28"/>
                <w:szCs w:val="28"/>
                <w:lang w:eastAsia="ru-RU"/>
              </w:rPr>
              <w:t>5</w:t>
            </w:r>
            <w:r w:rsidRPr="00A3320A">
              <w:rPr>
                <w:color w:val="000000"/>
                <w:sz w:val="28"/>
                <w:szCs w:val="28"/>
                <w:lang w:eastAsia="ru-RU"/>
              </w:rPr>
              <w:t xml:space="preserve"> участник</w:t>
            </w:r>
            <w:r w:rsidR="00F9717C">
              <w:rPr>
                <w:color w:val="000000"/>
                <w:sz w:val="28"/>
                <w:szCs w:val="28"/>
                <w:lang w:eastAsia="ru-RU"/>
              </w:rPr>
              <w:t>ов</w:t>
            </w:r>
            <w:r w:rsidRPr="00A3320A">
              <w:rPr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4023" w:type="dxa"/>
          </w:tcPr>
          <w:p w14:paraId="05EE1C69" w14:textId="77777777" w:rsidR="001E15CF" w:rsidRPr="00A3320A" w:rsidRDefault="001E15CF" w:rsidP="00F9717C">
            <w:pPr>
              <w:tabs>
                <w:tab w:val="left" w:pos="1423"/>
              </w:tabs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A3320A">
              <w:rPr>
                <w:color w:val="000000"/>
                <w:sz w:val="28"/>
                <w:szCs w:val="28"/>
                <w:lang w:eastAsia="ru-RU"/>
              </w:rPr>
              <w:t xml:space="preserve">- </w:t>
            </w:r>
            <w:r w:rsidR="00DA7681">
              <w:rPr>
                <w:color w:val="000000"/>
                <w:sz w:val="28"/>
                <w:szCs w:val="28"/>
                <w:lang w:eastAsia="ru-RU"/>
              </w:rPr>
              <w:t>10</w:t>
            </w:r>
            <w:r w:rsidRPr="00A3320A">
              <w:rPr>
                <w:color w:val="000000"/>
                <w:sz w:val="28"/>
                <w:szCs w:val="28"/>
                <w:lang w:eastAsia="ru-RU"/>
              </w:rPr>
              <w:t xml:space="preserve"> участник</w:t>
            </w:r>
            <w:r w:rsidR="00F9717C">
              <w:rPr>
                <w:color w:val="000000"/>
                <w:sz w:val="28"/>
                <w:szCs w:val="28"/>
                <w:lang w:eastAsia="ru-RU"/>
              </w:rPr>
              <w:t>ов</w:t>
            </w:r>
            <w:r w:rsidRPr="00A3320A">
              <w:rPr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4023" w:type="dxa"/>
          </w:tcPr>
          <w:p w14:paraId="1AC4A943" w14:textId="77777777" w:rsidR="001E15CF" w:rsidRPr="00A3320A" w:rsidRDefault="001E15CF" w:rsidP="00F950A8">
            <w:pPr>
              <w:tabs>
                <w:tab w:val="left" w:pos="1423"/>
              </w:tabs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A3320A">
              <w:rPr>
                <w:color w:val="000000"/>
                <w:sz w:val="28"/>
                <w:szCs w:val="28"/>
                <w:lang w:eastAsia="ru-RU"/>
              </w:rPr>
              <w:t xml:space="preserve">- </w:t>
            </w:r>
            <w:r w:rsidR="003F7C62">
              <w:rPr>
                <w:color w:val="000000"/>
                <w:sz w:val="28"/>
                <w:szCs w:val="28"/>
                <w:lang w:eastAsia="ru-RU"/>
              </w:rPr>
              <w:t>1</w:t>
            </w:r>
            <w:r w:rsidR="00DA7681">
              <w:rPr>
                <w:color w:val="000000"/>
                <w:sz w:val="28"/>
                <w:szCs w:val="28"/>
                <w:lang w:eastAsia="ru-RU"/>
              </w:rPr>
              <w:t>5</w:t>
            </w:r>
            <w:r w:rsidRPr="00A3320A">
              <w:rPr>
                <w:color w:val="000000"/>
                <w:sz w:val="28"/>
                <w:szCs w:val="28"/>
                <w:lang w:eastAsia="ru-RU"/>
              </w:rPr>
              <w:t xml:space="preserve"> участников </w:t>
            </w:r>
          </w:p>
        </w:tc>
        <w:tc>
          <w:tcPr>
            <w:tcW w:w="41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9E1CE6" w14:textId="77777777" w:rsidR="001E15CF" w:rsidRPr="00A3320A" w:rsidRDefault="001E15CF" w:rsidP="00F9717C">
            <w:pPr>
              <w:tabs>
                <w:tab w:val="left" w:pos="1423"/>
              </w:tabs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A3320A">
              <w:rPr>
                <w:color w:val="000000"/>
                <w:sz w:val="28"/>
                <w:szCs w:val="28"/>
                <w:lang w:eastAsia="ru-RU"/>
              </w:rPr>
              <w:t xml:space="preserve">- </w:t>
            </w:r>
            <w:r w:rsidR="00DA7681">
              <w:rPr>
                <w:color w:val="000000"/>
                <w:sz w:val="28"/>
                <w:szCs w:val="28"/>
                <w:lang w:eastAsia="ru-RU"/>
              </w:rPr>
              <w:t>5</w:t>
            </w:r>
            <w:r w:rsidRPr="00A3320A">
              <w:rPr>
                <w:color w:val="000000"/>
                <w:sz w:val="28"/>
                <w:szCs w:val="28"/>
                <w:lang w:eastAsia="ru-RU"/>
              </w:rPr>
              <w:t xml:space="preserve"> участник</w:t>
            </w:r>
            <w:r w:rsidR="00F9717C">
              <w:rPr>
                <w:color w:val="000000"/>
                <w:sz w:val="28"/>
                <w:szCs w:val="28"/>
                <w:lang w:eastAsia="ru-RU"/>
              </w:rPr>
              <w:t>ов</w:t>
            </w:r>
            <w:r w:rsidRPr="00A3320A">
              <w:rPr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</w:tr>
    </w:tbl>
    <w:p w14:paraId="05E6829D" w14:textId="77777777" w:rsidR="00916D6E" w:rsidRPr="00A3320A" w:rsidRDefault="00916D6E" w:rsidP="001E15CF">
      <w:pPr>
        <w:jc w:val="both"/>
        <w:rPr>
          <w:b/>
          <w:sz w:val="28"/>
          <w:szCs w:val="28"/>
          <w:u w:val="single"/>
        </w:rPr>
      </w:pPr>
      <w:r w:rsidRPr="00A3320A">
        <w:rPr>
          <w:b/>
          <w:sz w:val="28"/>
          <w:szCs w:val="28"/>
          <w:u w:val="single"/>
        </w:rPr>
        <w:t>Участие в н</w:t>
      </w:r>
      <w:r w:rsidR="001E15CF" w:rsidRPr="00A3320A">
        <w:rPr>
          <w:b/>
          <w:sz w:val="28"/>
          <w:szCs w:val="28"/>
          <w:u w:val="single"/>
        </w:rPr>
        <w:t>аправлении</w:t>
      </w:r>
      <w:r w:rsidRPr="00A3320A">
        <w:rPr>
          <w:b/>
          <w:sz w:val="28"/>
          <w:szCs w:val="28"/>
          <w:u w:val="single"/>
        </w:rPr>
        <w:t xml:space="preserve"> будет проходить по </w:t>
      </w:r>
      <w:proofErr w:type="spellStart"/>
      <w:r w:rsidRPr="00A3320A">
        <w:rPr>
          <w:b/>
          <w:sz w:val="28"/>
          <w:szCs w:val="28"/>
          <w:u w:val="single"/>
        </w:rPr>
        <w:t>подноминациям</w:t>
      </w:r>
      <w:proofErr w:type="spellEnd"/>
      <w:r w:rsidRPr="00A3320A">
        <w:rPr>
          <w:b/>
          <w:sz w:val="28"/>
          <w:szCs w:val="28"/>
          <w:u w:val="single"/>
        </w:rPr>
        <w:t>:</w:t>
      </w:r>
    </w:p>
    <w:p w14:paraId="772D71A9" w14:textId="77777777" w:rsidR="00916D6E" w:rsidRPr="00A3320A" w:rsidRDefault="00F950A8" w:rsidP="00F950A8">
      <w:pPr>
        <w:tabs>
          <w:tab w:val="left" w:pos="1423"/>
        </w:tabs>
        <w:ind w:left="709"/>
        <w:jc w:val="both"/>
        <w:rPr>
          <w:sz w:val="28"/>
          <w:szCs w:val="28"/>
        </w:rPr>
      </w:pPr>
      <w:r w:rsidRPr="00A3320A">
        <w:rPr>
          <w:sz w:val="28"/>
          <w:szCs w:val="28"/>
        </w:rPr>
        <w:t xml:space="preserve">- </w:t>
      </w:r>
      <w:r w:rsidR="00916D6E" w:rsidRPr="00A3320A">
        <w:rPr>
          <w:sz w:val="28"/>
          <w:szCs w:val="28"/>
        </w:rPr>
        <w:t xml:space="preserve">художественное </w:t>
      </w:r>
      <w:r w:rsidRPr="00A3320A">
        <w:rPr>
          <w:sz w:val="28"/>
          <w:szCs w:val="28"/>
        </w:rPr>
        <w:t>слово – сольное исполнение</w:t>
      </w:r>
      <w:r w:rsidR="00916D6E" w:rsidRPr="00A3320A">
        <w:rPr>
          <w:sz w:val="28"/>
          <w:szCs w:val="28"/>
        </w:rPr>
        <w:t>,</w:t>
      </w:r>
      <w:r w:rsidRPr="00A3320A">
        <w:rPr>
          <w:sz w:val="28"/>
          <w:szCs w:val="28"/>
        </w:rPr>
        <w:t xml:space="preserve"> </w:t>
      </w:r>
      <w:r w:rsidR="00153336">
        <w:rPr>
          <w:sz w:val="28"/>
          <w:szCs w:val="28"/>
        </w:rPr>
        <w:t>коллективы</w:t>
      </w:r>
      <w:r w:rsidRPr="00A3320A">
        <w:rPr>
          <w:sz w:val="28"/>
          <w:szCs w:val="28"/>
        </w:rPr>
        <w:t xml:space="preserve"> (от </w:t>
      </w:r>
      <w:r w:rsidR="00153336">
        <w:rPr>
          <w:sz w:val="28"/>
          <w:szCs w:val="28"/>
        </w:rPr>
        <w:t>2</w:t>
      </w:r>
      <w:r w:rsidRPr="00A3320A">
        <w:rPr>
          <w:sz w:val="28"/>
          <w:szCs w:val="28"/>
        </w:rPr>
        <w:t xml:space="preserve"> человек);</w:t>
      </w:r>
    </w:p>
    <w:p w14:paraId="256E5C2E" w14:textId="77777777" w:rsidR="00F950A8" w:rsidRPr="00A3320A" w:rsidRDefault="00F950A8" w:rsidP="00F950A8">
      <w:pPr>
        <w:tabs>
          <w:tab w:val="left" w:pos="1423"/>
        </w:tabs>
        <w:ind w:left="709"/>
        <w:jc w:val="both"/>
        <w:rPr>
          <w:sz w:val="28"/>
          <w:szCs w:val="28"/>
        </w:rPr>
      </w:pPr>
      <w:r w:rsidRPr="00A3320A">
        <w:rPr>
          <w:sz w:val="28"/>
          <w:szCs w:val="28"/>
        </w:rPr>
        <w:t xml:space="preserve">- </w:t>
      </w:r>
      <w:r w:rsidR="004A0D59" w:rsidRPr="00A3320A">
        <w:rPr>
          <w:sz w:val="28"/>
          <w:szCs w:val="28"/>
        </w:rPr>
        <w:t xml:space="preserve">авторское </w:t>
      </w:r>
      <w:r w:rsidRPr="00A3320A">
        <w:rPr>
          <w:sz w:val="28"/>
          <w:szCs w:val="28"/>
        </w:rPr>
        <w:t xml:space="preserve">слово – </w:t>
      </w:r>
      <w:r w:rsidR="00153336" w:rsidRPr="00A3320A">
        <w:rPr>
          <w:sz w:val="28"/>
          <w:szCs w:val="28"/>
        </w:rPr>
        <w:t xml:space="preserve">сольное исполнение, </w:t>
      </w:r>
      <w:r w:rsidR="00153336">
        <w:rPr>
          <w:sz w:val="28"/>
          <w:szCs w:val="28"/>
        </w:rPr>
        <w:t>коллективы</w:t>
      </w:r>
      <w:r w:rsidR="00153336" w:rsidRPr="00A3320A">
        <w:rPr>
          <w:sz w:val="28"/>
          <w:szCs w:val="28"/>
        </w:rPr>
        <w:t xml:space="preserve"> (от </w:t>
      </w:r>
      <w:r w:rsidR="00153336">
        <w:rPr>
          <w:sz w:val="28"/>
          <w:szCs w:val="28"/>
        </w:rPr>
        <w:t>2</w:t>
      </w:r>
      <w:r w:rsidR="00153336" w:rsidRPr="00A3320A">
        <w:rPr>
          <w:sz w:val="28"/>
          <w:szCs w:val="28"/>
        </w:rPr>
        <w:t xml:space="preserve"> человек);</w:t>
      </w:r>
    </w:p>
    <w:p w14:paraId="15D306E3" w14:textId="77777777" w:rsidR="00916D6E" w:rsidRPr="00A3320A" w:rsidRDefault="00F950A8" w:rsidP="0052559E">
      <w:pPr>
        <w:tabs>
          <w:tab w:val="left" w:pos="1423"/>
        </w:tabs>
        <w:ind w:left="709"/>
        <w:jc w:val="both"/>
        <w:rPr>
          <w:sz w:val="28"/>
          <w:szCs w:val="28"/>
        </w:rPr>
      </w:pPr>
      <w:r w:rsidRPr="00A3320A">
        <w:rPr>
          <w:sz w:val="28"/>
          <w:szCs w:val="28"/>
        </w:rPr>
        <w:t xml:space="preserve">- эстрадный монолог – </w:t>
      </w:r>
      <w:r w:rsidR="00153336" w:rsidRPr="00A3320A">
        <w:rPr>
          <w:sz w:val="28"/>
          <w:szCs w:val="28"/>
        </w:rPr>
        <w:t>сольное исполнение;</w:t>
      </w:r>
    </w:p>
    <w:p w14:paraId="5BBBF274" w14:textId="77777777" w:rsidR="00F950A8" w:rsidRPr="00A3320A" w:rsidRDefault="00F950A8" w:rsidP="00F950A8">
      <w:pPr>
        <w:tabs>
          <w:tab w:val="left" w:pos="1423"/>
        </w:tabs>
        <w:jc w:val="both"/>
        <w:rPr>
          <w:b/>
          <w:sz w:val="28"/>
          <w:szCs w:val="28"/>
          <w:u w:val="single"/>
        </w:rPr>
      </w:pPr>
      <w:r w:rsidRPr="00A3320A">
        <w:rPr>
          <w:b/>
          <w:sz w:val="28"/>
          <w:szCs w:val="28"/>
          <w:u w:val="single"/>
        </w:rPr>
        <w:t>Условия проведения:</w:t>
      </w:r>
    </w:p>
    <w:p w14:paraId="54512AA0" w14:textId="77777777" w:rsidR="00F950A8" w:rsidRPr="00A3320A" w:rsidRDefault="00F950A8" w:rsidP="00F950A8">
      <w:pPr>
        <w:ind w:firstLine="709"/>
        <w:jc w:val="both"/>
        <w:rPr>
          <w:sz w:val="28"/>
          <w:szCs w:val="28"/>
        </w:rPr>
      </w:pPr>
      <w:r w:rsidRPr="00A3320A">
        <w:rPr>
          <w:sz w:val="28"/>
          <w:szCs w:val="28"/>
        </w:rPr>
        <w:t xml:space="preserve">Продолжительность номера в заявленных </w:t>
      </w:r>
      <w:proofErr w:type="spellStart"/>
      <w:r w:rsidRPr="00A3320A">
        <w:rPr>
          <w:sz w:val="28"/>
          <w:szCs w:val="28"/>
        </w:rPr>
        <w:t>подноминациях</w:t>
      </w:r>
      <w:proofErr w:type="spellEnd"/>
      <w:r w:rsidRPr="00A3320A">
        <w:rPr>
          <w:sz w:val="28"/>
          <w:szCs w:val="28"/>
        </w:rPr>
        <w:t xml:space="preserve"> до 5 минут</w:t>
      </w:r>
      <w:r w:rsidR="00FE2366">
        <w:rPr>
          <w:sz w:val="28"/>
          <w:szCs w:val="28"/>
        </w:rPr>
        <w:t>, в</w:t>
      </w:r>
      <w:r w:rsidR="00FE2366" w:rsidRPr="008B35D0">
        <w:rPr>
          <w:sz w:val="28"/>
          <w:szCs w:val="28"/>
        </w:rPr>
        <w:t xml:space="preserve"> случае превышения установленного времени более, чем на 1</w:t>
      </w:r>
      <w:r w:rsidR="00FE2366">
        <w:rPr>
          <w:sz w:val="28"/>
          <w:szCs w:val="28"/>
        </w:rPr>
        <w:t>5</w:t>
      </w:r>
      <w:r w:rsidR="00FE2366" w:rsidRPr="008B35D0">
        <w:rPr>
          <w:sz w:val="28"/>
          <w:szCs w:val="28"/>
        </w:rPr>
        <w:t xml:space="preserve"> секунд, конкурсный номер не оценивается</w:t>
      </w:r>
      <w:r w:rsidRPr="00A3320A">
        <w:rPr>
          <w:sz w:val="28"/>
          <w:szCs w:val="28"/>
        </w:rPr>
        <w:t xml:space="preserve">. </w:t>
      </w:r>
    </w:p>
    <w:p w14:paraId="48DD17D6" w14:textId="77777777" w:rsidR="00F950A8" w:rsidRPr="00A3320A" w:rsidRDefault="00F950A8" w:rsidP="00F950A8">
      <w:pPr>
        <w:ind w:firstLine="709"/>
        <w:jc w:val="both"/>
        <w:rPr>
          <w:sz w:val="28"/>
          <w:szCs w:val="28"/>
        </w:rPr>
      </w:pPr>
      <w:r w:rsidRPr="00A3320A">
        <w:rPr>
          <w:sz w:val="28"/>
          <w:szCs w:val="28"/>
        </w:rPr>
        <w:t>Разрешается использование музыкального сопровождения</w:t>
      </w:r>
      <w:r w:rsidR="00D0245B">
        <w:rPr>
          <w:sz w:val="28"/>
          <w:szCs w:val="28"/>
        </w:rPr>
        <w:t>,</w:t>
      </w:r>
      <w:r w:rsidRPr="00A3320A">
        <w:rPr>
          <w:sz w:val="28"/>
          <w:szCs w:val="28"/>
        </w:rPr>
        <w:t xml:space="preserve"> режиссуры номера и декораций.</w:t>
      </w:r>
    </w:p>
    <w:p w14:paraId="64E8532B" w14:textId="77777777" w:rsidR="00F950A8" w:rsidRPr="00A3320A" w:rsidRDefault="00F950A8" w:rsidP="00F950A8">
      <w:pPr>
        <w:ind w:firstLine="709"/>
        <w:jc w:val="both"/>
        <w:rPr>
          <w:sz w:val="28"/>
          <w:szCs w:val="28"/>
        </w:rPr>
      </w:pPr>
      <w:r w:rsidRPr="00A3320A">
        <w:rPr>
          <w:sz w:val="28"/>
          <w:szCs w:val="28"/>
        </w:rPr>
        <w:t xml:space="preserve">В номинациях «авторское слово» и «стендап» обязательно авторство в сольном исполнении – самого исполнителя, в коллективном выступлении – одного из участников творческого коллектива. </w:t>
      </w:r>
    </w:p>
    <w:p w14:paraId="3FCB7E13" w14:textId="77777777" w:rsidR="00916D6E" w:rsidRPr="00A3320A" w:rsidRDefault="00916D6E" w:rsidP="00F950A8">
      <w:pPr>
        <w:ind w:firstLine="709"/>
        <w:jc w:val="both"/>
        <w:rPr>
          <w:sz w:val="28"/>
          <w:szCs w:val="28"/>
        </w:rPr>
      </w:pPr>
      <w:r w:rsidRPr="00A3320A">
        <w:rPr>
          <w:sz w:val="28"/>
          <w:szCs w:val="28"/>
        </w:rPr>
        <w:t>При подаче заявки авторы предоставляют в напечатанном виде тексты исполняемых произведений.</w:t>
      </w:r>
    </w:p>
    <w:p w14:paraId="7CB0767D" w14:textId="77777777" w:rsidR="00916D6E" w:rsidRPr="00A3320A" w:rsidRDefault="00F9717C" w:rsidP="00F950A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Исполнение оценивается по 10-</w:t>
      </w:r>
      <w:r w:rsidR="00916D6E" w:rsidRPr="00A3320A">
        <w:rPr>
          <w:sz w:val="28"/>
          <w:szCs w:val="28"/>
        </w:rPr>
        <w:t>бал</w:t>
      </w:r>
      <w:r>
        <w:rPr>
          <w:sz w:val="28"/>
          <w:szCs w:val="28"/>
        </w:rPr>
        <w:t>л</w:t>
      </w:r>
      <w:r w:rsidR="00916D6E" w:rsidRPr="00A3320A">
        <w:rPr>
          <w:sz w:val="28"/>
          <w:szCs w:val="28"/>
        </w:rPr>
        <w:t>ьной системе.</w:t>
      </w:r>
    </w:p>
    <w:p w14:paraId="18BEA694" w14:textId="77777777" w:rsidR="00916D6E" w:rsidRPr="00A3320A" w:rsidRDefault="00916D6E" w:rsidP="000E2B46">
      <w:pPr>
        <w:jc w:val="both"/>
        <w:rPr>
          <w:b/>
          <w:sz w:val="28"/>
          <w:szCs w:val="28"/>
          <w:u w:val="single"/>
        </w:rPr>
      </w:pPr>
      <w:r w:rsidRPr="00A3320A">
        <w:rPr>
          <w:b/>
          <w:sz w:val="28"/>
          <w:szCs w:val="28"/>
          <w:u w:val="single"/>
        </w:rPr>
        <w:t>В критерии оценки исполнителей входят:</w:t>
      </w:r>
    </w:p>
    <w:p w14:paraId="65093755" w14:textId="77777777" w:rsidR="00F950A8" w:rsidRPr="00A3320A" w:rsidRDefault="00F950A8" w:rsidP="001E15CF">
      <w:pPr>
        <w:jc w:val="both"/>
        <w:rPr>
          <w:sz w:val="28"/>
          <w:szCs w:val="28"/>
        </w:rPr>
        <w:sectPr w:rsidR="00F950A8" w:rsidRPr="00A3320A" w:rsidSect="00356F24">
          <w:footnotePr>
            <w:pos w:val="beneathText"/>
          </w:footnotePr>
          <w:type w:val="continuous"/>
          <w:pgSz w:w="16837" w:h="11905" w:orient="landscape"/>
          <w:pgMar w:top="423" w:right="720" w:bottom="720" w:left="720" w:header="142" w:footer="2" w:gutter="0"/>
          <w:pgNumType w:start="1"/>
          <w:cols w:space="720"/>
          <w:titlePg/>
          <w:docGrid w:linePitch="360"/>
        </w:sectPr>
      </w:pPr>
    </w:p>
    <w:p w14:paraId="2D9CA13B" w14:textId="77777777" w:rsidR="001E15CF" w:rsidRPr="00A3320A" w:rsidRDefault="00264B50" w:rsidP="001E15CF">
      <w:pPr>
        <w:jc w:val="both"/>
        <w:rPr>
          <w:sz w:val="28"/>
          <w:szCs w:val="28"/>
        </w:rPr>
      </w:pPr>
      <w:r w:rsidRPr="00A3320A">
        <w:rPr>
          <w:sz w:val="28"/>
          <w:szCs w:val="28"/>
        </w:rPr>
        <w:lastRenderedPageBreak/>
        <w:t>- исполнительское мастерство;</w:t>
      </w:r>
      <w:r w:rsidR="001E15CF" w:rsidRPr="00A3320A">
        <w:rPr>
          <w:sz w:val="28"/>
          <w:szCs w:val="28"/>
        </w:rPr>
        <w:t xml:space="preserve"> </w:t>
      </w:r>
    </w:p>
    <w:p w14:paraId="6CE216BE" w14:textId="77777777" w:rsidR="00264B50" w:rsidRPr="00A3320A" w:rsidRDefault="001E15CF" w:rsidP="00264B50">
      <w:pPr>
        <w:jc w:val="both"/>
        <w:rPr>
          <w:sz w:val="28"/>
          <w:szCs w:val="28"/>
        </w:rPr>
      </w:pPr>
      <w:r w:rsidRPr="00A3320A">
        <w:rPr>
          <w:sz w:val="28"/>
          <w:szCs w:val="28"/>
        </w:rPr>
        <w:t>- дикция, голос, дыхание, культура речи;</w:t>
      </w:r>
    </w:p>
    <w:p w14:paraId="388F6DB6" w14:textId="77777777" w:rsidR="00264B50" w:rsidRPr="00A3320A" w:rsidRDefault="00264B50" w:rsidP="00264B50">
      <w:pPr>
        <w:shd w:val="clear" w:color="auto" w:fill="FFFFFF"/>
        <w:suppressAutoHyphens w:val="0"/>
        <w:jc w:val="both"/>
        <w:rPr>
          <w:color w:val="000000"/>
          <w:sz w:val="28"/>
          <w:szCs w:val="28"/>
          <w:lang w:eastAsia="ru-RU"/>
        </w:rPr>
      </w:pPr>
      <w:r w:rsidRPr="00A3320A">
        <w:rPr>
          <w:color w:val="000000"/>
          <w:sz w:val="28"/>
          <w:szCs w:val="28"/>
          <w:lang w:eastAsia="ru-RU"/>
        </w:rPr>
        <w:t>- яркость художественного образа;</w:t>
      </w:r>
      <w:r w:rsidR="00CA65C5" w:rsidRPr="00A3320A">
        <w:rPr>
          <w:color w:val="000000"/>
          <w:sz w:val="28"/>
          <w:szCs w:val="28"/>
          <w:lang w:eastAsia="ru-RU"/>
        </w:rPr>
        <w:t xml:space="preserve"> </w:t>
      </w:r>
    </w:p>
    <w:p w14:paraId="7170AE2A" w14:textId="77777777" w:rsidR="00F950A8" w:rsidRPr="00A3320A" w:rsidRDefault="00264B50" w:rsidP="00F950A8">
      <w:pPr>
        <w:shd w:val="clear" w:color="auto" w:fill="FFFFFF"/>
        <w:suppressAutoHyphens w:val="0"/>
        <w:jc w:val="both"/>
        <w:rPr>
          <w:color w:val="000000"/>
          <w:sz w:val="28"/>
          <w:szCs w:val="28"/>
          <w:lang w:eastAsia="ru-RU"/>
        </w:rPr>
      </w:pPr>
      <w:r w:rsidRPr="00A3320A">
        <w:rPr>
          <w:color w:val="000000"/>
          <w:sz w:val="28"/>
          <w:szCs w:val="28"/>
          <w:lang w:eastAsia="ru-RU"/>
        </w:rPr>
        <w:t>- уровень актерского мастерства;</w:t>
      </w:r>
      <w:r w:rsidR="00F950A8" w:rsidRPr="00A3320A">
        <w:rPr>
          <w:color w:val="000000"/>
          <w:sz w:val="28"/>
          <w:szCs w:val="28"/>
          <w:lang w:eastAsia="ru-RU"/>
        </w:rPr>
        <w:t xml:space="preserve"> </w:t>
      </w:r>
    </w:p>
    <w:p w14:paraId="0AD6734D" w14:textId="77777777" w:rsidR="00F950A8" w:rsidRPr="00A3320A" w:rsidRDefault="00F950A8" w:rsidP="00F950A8">
      <w:pPr>
        <w:shd w:val="clear" w:color="auto" w:fill="FFFFFF"/>
        <w:suppressAutoHyphens w:val="0"/>
        <w:jc w:val="both"/>
        <w:rPr>
          <w:color w:val="000000"/>
          <w:sz w:val="28"/>
          <w:szCs w:val="28"/>
          <w:lang w:eastAsia="ru-RU"/>
        </w:rPr>
      </w:pPr>
      <w:r w:rsidRPr="00A3320A">
        <w:rPr>
          <w:color w:val="000000"/>
          <w:sz w:val="28"/>
          <w:szCs w:val="28"/>
          <w:lang w:eastAsia="ru-RU"/>
        </w:rPr>
        <w:t>- техника исполнения;</w:t>
      </w:r>
    </w:p>
    <w:p w14:paraId="60121621" w14:textId="77777777" w:rsidR="00F950A8" w:rsidRPr="00A3320A" w:rsidRDefault="00F950A8" w:rsidP="00F950A8">
      <w:pPr>
        <w:jc w:val="both"/>
        <w:rPr>
          <w:sz w:val="28"/>
          <w:szCs w:val="28"/>
        </w:rPr>
      </w:pPr>
      <w:r w:rsidRPr="00A3320A">
        <w:rPr>
          <w:sz w:val="28"/>
          <w:szCs w:val="28"/>
        </w:rPr>
        <w:t>- подбор репертуара, форма и содержание стиха;</w:t>
      </w:r>
    </w:p>
    <w:p w14:paraId="30E7E2EE" w14:textId="77777777" w:rsidR="00264B50" w:rsidRPr="00A3320A" w:rsidRDefault="00264B50" w:rsidP="00264B50">
      <w:pPr>
        <w:shd w:val="clear" w:color="auto" w:fill="FFFFFF"/>
        <w:suppressAutoHyphens w:val="0"/>
        <w:jc w:val="both"/>
        <w:rPr>
          <w:color w:val="000000"/>
          <w:sz w:val="28"/>
          <w:szCs w:val="28"/>
          <w:lang w:eastAsia="ru-RU"/>
        </w:rPr>
      </w:pPr>
      <w:r w:rsidRPr="00A3320A">
        <w:rPr>
          <w:color w:val="000000"/>
          <w:sz w:val="28"/>
          <w:szCs w:val="28"/>
          <w:lang w:eastAsia="ru-RU"/>
        </w:rPr>
        <w:lastRenderedPageBreak/>
        <w:t>- стилистическая выдержанность исполнения (соответствие заявленному жанру);</w:t>
      </w:r>
    </w:p>
    <w:p w14:paraId="4AF9905D" w14:textId="77777777" w:rsidR="00264B50" w:rsidRPr="00A3320A" w:rsidRDefault="00005E18" w:rsidP="00264B50">
      <w:pPr>
        <w:shd w:val="clear" w:color="auto" w:fill="FFFFFF"/>
        <w:suppressAutoHyphens w:val="0"/>
        <w:jc w:val="both"/>
        <w:rPr>
          <w:color w:val="000000"/>
          <w:sz w:val="28"/>
          <w:szCs w:val="28"/>
          <w:lang w:eastAsia="ru-RU"/>
        </w:rPr>
      </w:pPr>
      <w:r w:rsidRPr="00A3320A">
        <w:rPr>
          <w:color w:val="000000"/>
          <w:sz w:val="28"/>
          <w:szCs w:val="28"/>
          <w:lang w:eastAsia="ru-RU"/>
        </w:rPr>
        <w:t xml:space="preserve">- </w:t>
      </w:r>
      <w:r w:rsidR="00264B50" w:rsidRPr="00A3320A">
        <w:rPr>
          <w:color w:val="000000"/>
          <w:sz w:val="28"/>
          <w:szCs w:val="28"/>
          <w:lang w:eastAsia="ru-RU"/>
        </w:rPr>
        <w:t>художественное оформление номера</w:t>
      </w:r>
      <w:r w:rsidRPr="00A3320A">
        <w:rPr>
          <w:color w:val="000000"/>
          <w:sz w:val="28"/>
          <w:szCs w:val="28"/>
          <w:lang w:eastAsia="ru-RU"/>
        </w:rPr>
        <w:t>;</w:t>
      </w:r>
    </w:p>
    <w:p w14:paraId="632419B3" w14:textId="77777777" w:rsidR="00264B50" w:rsidRPr="00A3320A" w:rsidRDefault="00264B50" w:rsidP="00264B50">
      <w:pPr>
        <w:shd w:val="clear" w:color="auto" w:fill="FFFFFF"/>
        <w:suppressAutoHyphens w:val="0"/>
        <w:jc w:val="both"/>
        <w:rPr>
          <w:color w:val="000000"/>
          <w:sz w:val="28"/>
          <w:szCs w:val="28"/>
          <w:lang w:eastAsia="ru-RU"/>
        </w:rPr>
      </w:pPr>
      <w:r w:rsidRPr="00A3320A">
        <w:rPr>
          <w:color w:val="000000"/>
          <w:sz w:val="28"/>
          <w:szCs w:val="28"/>
          <w:lang w:eastAsia="ru-RU"/>
        </w:rPr>
        <w:t>- композиционное решение;</w:t>
      </w:r>
    </w:p>
    <w:p w14:paraId="7AFAC0AA" w14:textId="77777777" w:rsidR="00F950A8" w:rsidRPr="00A3320A" w:rsidRDefault="00CA65C5" w:rsidP="00264B50">
      <w:pPr>
        <w:jc w:val="both"/>
        <w:rPr>
          <w:sz w:val="28"/>
          <w:szCs w:val="28"/>
        </w:rPr>
      </w:pPr>
      <w:r w:rsidRPr="00A3320A">
        <w:rPr>
          <w:sz w:val="28"/>
          <w:szCs w:val="28"/>
        </w:rPr>
        <w:t xml:space="preserve">- </w:t>
      </w:r>
      <w:r w:rsidR="001E15CF" w:rsidRPr="00A3320A">
        <w:rPr>
          <w:sz w:val="28"/>
          <w:szCs w:val="28"/>
        </w:rPr>
        <w:t xml:space="preserve">подбор репертуара, </w:t>
      </w:r>
      <w:r w:rsidR="00005E18" w:rsidRPr="00A3320A">
        <w:rPr>
          <w:sz w:val="28"/>
          <w:szCs w:val="28"/>
        </w:rPr>
        <w:t>форма и содержание;</w:t>
      </w:r>
    </w:p>
    <w:p w14:paraId="00BE3565" w14:textId="77777777" w:rsidR="00916D6E" w:rsidRPr="00A3320A" w:rsidRDefault="00CA65C5" w:rsidP="00264B50">
      <w:pPr>
        <w:jc w:val="both"/>
        <w:rPr>
          <w:sz w:val="28"/>
          <w:szCs w:val="28"/>
        </w:rPr>
      </w:pPr>
      <w:r w:rsidRPr="00A3320A">
        <w:rPr>
          <w:sz w:val="28"/>
          <w:szCs w:val="28"/>
        </w:rPr>
        <w:t xml:space="preserve">- </w:t>
      </w:r>
      <w:r w:rsidR="00916D6E" w:rsidRPr="00A3320A">
        <w:rPr>
          <w:sz w:val="28"/>
          <w:szCs w:val="28"/>
        </w:rPr>
        <w:t>исполнительск</w:t>
      </w:r>
      <w:r w:rsidR="00005E18" w:rsidRPr="00A3320A">
        <w:rPr>
          <w:sz w:val="28"/>
          <w:szCs w:val="28"/>
        </w:rPr>
        <w:t>ое мастерство, раскрытие образа.</w:t>
      </w:r>
    </w:p>
    <w:p w14:paraId="1C130C15" w14:textId="77777777" w:rsidR="00F950A8" w:rsidRPr="00A3320A" w:rsidRDefault="00F950A8" w:rsidP="00264B50">
      <w:pPr>
        <w:jc w:val="both"/>
        <w:rPr>
          <w:sz w:val="28"/>
          <w:szCs w:val="28"/>
        </w:rPr>
        <w:sectPr w:rsidR="00F950A8" w:rsidRPr="00A3320A" w:rsidSect="00F950A8">
          <w:footnotePr>
            <w:pos w:val="beneathText"/>
          </w:footnotePr>
          <w:type w:val="continuous"/>
          <w:pgSz w:w="16837" w:h="11905" w:orient="landscape"/>
          <w:pgMar w:top="423" w:right="720" w:bottom="720" w:left="720" w:header="142" w:footer="2" w:gutter="0"/>
          <w:pgNumType w:start="1"/>
          <w:cols w:num="2" w:space="109"/>
          <w:titlePg/>
          <w:docGrid w:linePitch="360"/>
        </w:sectPr>
      </w:pPr>
    </w:p>
    <w:p w14:paraId="21C33170" w14:textId="77777777" w:rsidR="00E956A6" w:rsidRPr="00A3320A" w:rsidRDefault="00153336" w:rsidP="00E956A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br w:type="page"/>
      </w:r>
      <w:r w:rsidR="00E956A6" w:rsidRPr="00A3320A">
        <w:rPr>
          <w:b/>
          <w:sz w:val="28"/>
          <w:szCs w:val="28"/>
        </w:rPr>
        <w:lastRenderedPageBreak/>
        <w:t>РЕГЛАМЕНТ</w:t>
      </w:r>
    </w:p>
    <w:p w14:paraId="584C5051" w14:textId="53F5C086" w:rsidR="00E956A6" w:rsidRPr="00A3320A" w:rsidRDefault="00E956A6" w:rsidP="00E956A6">
      <w:pPr>
        <w:jc w:val="center"/>
        <w:rPr>
          <w:b/>
          <w:sz w:val="28"/>
          <w:szCs w:val="28"/>
        </w:rPr>
      </w:pPr>
      <w:r w:rsidRPr="00A3320A">
        <w:rPr>
          <w:b/>
          <w:sz w:val="28"/>
          <w:szCs w:val="28"/>
        </w:rPr>
        <w:t>проведения Фестиваля «</w:t>
      </w:r>
      <w:r w:rsidR="008C2F42">
        <w:rPr>
          <w:b/>
          <w:sz w:val="28"/>
          <w:szCs w:val="28"/>
          <w:lang w:val="en-US"/>
        </w:rPr>
        <w:t>PRO</w:t>
      </w:r>
      <w:r w:rsidR="008C2F42">
        <w:rPr>
          <w:b/>
          <w:sz w:val="28"/>
          <w:szCs w:val="28"/>
        </w:rPr>
        <w:t>говори</w:t>
      </w:r>
      <w:r w:rsidRPr="00A3320A">
        <w:rPr>
          <w:b/>
          <w:sz w:val="28"/>
          <w:szCs w:val="28"/>
        </w:rPr>
        <w:t>»</w:t>
      </w:r>
    </w:p>
    <w:p w14:paraId="02B22595" w14:textId="77777777" w:rsidR="00E956A6" w:rsidRPr="00A3320A" w:rsidRDefault="002665B0" w:rsidP="00E956A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НАПРАВЛЕНИЕ</w:t>
      </w:r>
      <w:r w:rsidR="00E956A6" w:rsidRPr="00A3320A">
        <w:rPr>
          <w:b/>
          <w:sz w:val="28"/>
          <w:szCs w:val="28"/>
        </w:rPr>
        <w:t xml:space="preserve"> «ТЕАТР»</w:t>
      </w:r>
    </w:p>
    <w:p w14:paraId="07588160" w14:textId="77777777" w:rsidR="00E956A6" w:rsidRPr="00A3320A" w:rsidRDefault="00E956A6" w:rsidP="00E956A6">
      <w:pPr>
        <w:ind w:left="1068"/>
        <w:jc w:val="both"/>
        <w:rPr>
          <w:b/>
          <w:sz w:val="28"/>
          <w:szCs w:val="28"/>
        </w:rPr>
      </w:pPr>
    </w:p>
    <w:p w14:paraId="6967F4D9" w14:textId="77777777" w:rsidR="00E956A6" w:rsidRPr="00A3320A" w:rsidRDefault="0045404E" w:rsidP="00E956A6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3</w:t>
      </w:r>
      <w:r w:rsidR="00E956A6" w:rsidRPr="00A3320A">
        <w:rPr>
          <w:b/>
          <w:sz w:val="28"/>
          <w:szCs w:val="28"/>
        </w:rPr>
        <w:t xml:space="preserve">. </w:t>
      </w:r>
      <w:r w:rsidR="002665B0">
        <w:rPr>
          <w:b/>
          <w:sz w:val="28"/>
          <w:szCs w:val="28"/>
        </w:rPr>
        <w:t>НОМИНАЦИЯ</w:t>
      </w:r>
      <w:r w:rsidR="00E956A6" w:rsidRPr="00A3320A">
        <w:rPr>
          <w:b/>
          <w:sz w:val="28"/>
          <w:szCs w:val="28"/>
        </w:rPr>
        <w:t>:</w:t>
      </w:r>
      <w:r w:rsidR="00E956A6" w:rsidRPr="00A3320A">
        <w:rPr>
          <w:b/>
          <w:caps/>
          <w:sz w:val="28"/>
          <w:szCs w:val="28"/>
        </w:rPr>
        <w:t xml:space="preserve"> </w:t>
      </w:r>
      <w:r w:rsidR="00E956A6" w:rsidRPr="00A3320A">
        <w:rPr>
          <w:b/>
          <w:sz w:val="28"/>
          <w:szCs w:val="28"/>
        </w:rPr>
        <w:t xml:space="preserve">КОНКУРС ВЕДУЩИХ </w:t>
      </w:r>
    </w:p>
    <w:p w14:paraId="542929C6" w14:textId="77777777" w:rsidR="00E956A6" w:rsidRPr="00A3320A" w:rsidRDefault="00E956A6" w:rsidP="00E956A6">
      <w:pPr>
        <w:jc w:val="both"/>
        <w:rPr>
          <w:b/>
          <w:sz w:val="28"/>
          <w:szCs w:val="28"/>
        </w:rPr>
      </w:pPr>
    </w:p>
    <w:tbl>
      <w:tblPr>
        <w:tblW w:w="16161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112"/>
        <w:gridCol w:w="4111"/>
        <w:gridCol w:w="4110"/>
        <w:gridCol w:w="3828"/>
      </w:tblGrid>
      <w:tr w:rsidR="00E956A6" w:rsidRPr="00A3320A" w14:paraId="47CA002C" w14:textId="77777777">
        <w:tc>
          <w:tcPr>
            <w:tcW w:w="4112" w:type="dxa"/>
          </w:tcPr>
          <w:p w14:paraId="4A3472A3" w14:textId="77777777" w:rsidR="00E956A6" w:rsidRPr="00A3320A" w:rsidRDefault="00E956A6" w:rsidP="00A2616B">
            <w:pPr>
              <w:jc w:val="center"/>
              <w:rPr>
                <w:b/>
                <w:sz w:val="28"/>
                <w:szCs w:val="28"/>
              </w:rPr>
            </w:pPr>
            <w:r w:rsidRPr="00A3320A">
              <w:rPr>
                <w:b/>
                <w:sz w:val="28"/>
                <w:szCs w:val="28"/>
              </w:rPr>
              <w:t xml:space="preserve">Учебные заведения </w:t>
            </w:r>
          </w:p>
          <w:p w14:paraId="591EABA8" w14:textId="77777777" w:rsidR="00E956A6" w:rsidRPr="00A3320A" w:rsidRDefault="00E956A6" w:rsidP="00A2616B">
            <w:pPr>
              <w:jc w:val="center"/>
              <w:rPr>
                <w:b/>
                <w:sz w:val="28"/>
                <w:szCs w:val="28"/>
              </w:rPr>
            </w:pPr>
            <w:r w:rsidRPr="00A3320A">
              <w:rPr>
                <w:b/>
                <w:sz w:val="28"/>
                <w:szCs w:val="28"/>
              </w:rPr>
              <w:t>с количеством обучающихся</w:t>
            </w:r>
          </w:p>
          <w:p w14:paraId="08AC4113" w14:textId="77777777" w:rsidR="00E956A6" w:rsidRPr="00A3320A" w:rsidRDefault="00E956A6" w:rsidP="00A2616B">
            <w:pPr>
              <w:jc w:val="center"/>
              <w:rPr>
                <w:sz w:val="28"/>
                <w:szCs w:val="28"/>
              </w:rPr>
            </w:pPr>
            <w:r w:rsidRPr="00A3320A">
              <w:rPr>
                <w:b/>
                <w:color w:val="FF0000"/>
                <w:sz w:val="28"/>
                <w:szCs w:val="28"/>
                <w:u w:val="single"/>
              </w:rPr>
              <w:t>до 700 человек</w:t>
            </w:r>
          </w:p>
        </w:tc>
        <w:tc>
          <w:tcPr>
            <w:tcW w:w="4111" w:type="dxa"/>
          </w:tcPr>
          <w:p w14:paraId="53491EBD" w14:textId="77777777" w:rsidR="00E956A6" w:rsidRPr="00A3320A" w:rsidRDefault="00E956A6" w:rsidP="00A2616B">
            <w:pPr>
              <w:jc w:val="center"/>
              <w:rPr>
                <w:b/>
                <w:sz w:val="28"/>
                <w:szCs w:val="28"/>
              </w:rPr>
            </w:pPr>
            <w:r w:rsidRPr="00A3320A">
              <w:rPr>
                <w:b/>
                <w:sz w:val="28"/>
                <w:szCs w:val="28"/>
              </w:rPr>
              <w:t>Учебные заведения</w:t>
            </w:r>
          </w:p>
          <w:p w14:paraId="372D1246" w14:textId="77777777" w:rsidR="00E956A6" w:rsidRPr="00A3320A" w:rsidRDefault="00E956A6" w:rsidP="00A2616B">
            <w:pPr>
              <w:jc w:val="center"/>
              <w:rPr>
                <w:b/>
                <w:sz w:val="28"/>
                <w:szCs w:val="28"/>
              </w:rPr>
            </w:pPr>
            <w:r w:rsidRPr="00A3320A">
              <w:rPr>
                <w:b/>
                <w:sz w:val="28"/>
                <w:szCs w:val="28"/>
              </w:rPr>
              <w:t>с количеством обучающихся</w:t>
            </w:r>
          </w:p>
          <w:p w14:paraId="5722EA8F" w14:textId="77777777" w:rsidR="00E956A6" w:rsidRPr="00A3320A" w:rsidRDefault="00E956A6" w:rsidP="00A2616B">
            <w:pPr>
              <w:jc w:val="center"/>
              <w:rPr>
                <w:sz w:val="28"/>
                <w:szCs w:val="28"/>
              </w:rPr>
            </w:pPr>
            <w:r w:rsidRPr="00A3320A">
              <w:rPr>
                <w:b/>
                <w:color w:val="FF0000"/>
                <w:sz w:val="28"/>
                <w:szCs w:val="28"/>
                <w:u w:val="single"/>
              </w:rPr>
              <w:t>от 700 до 3 000 человек</w:t>
            </w:r>
          </w:p>
        </w:tc>
        <w:tc>
          <w:tcPr>
            <w:tcW w:w="4110" w:type="dxa"/>
          </w:tcPr>
          <w:p w14:paraId="718D55B3" w14:textId="77777777" w:rsidR="00E956A6" w:rsidRPr="00A3320A" w:rsidRDefault="00E956A6" w:rsidP="00A2616B">
            <w:pPr>
              <w:jc w:val="center"/>
              <w:rPr>
                <w:b/>
                <w:sz w:val="28"/>
                <w:szCs w:val="28"/>
              </w:rPr>
            </w:pPr>
            <w:r w:rsidRPr="00A3320A">
              <w:rPr>
                <w:b/>
                <w:sz w:val="28"/>
                <w:szCs w:val="28"/>
              </w:rPr>
              <w:t>Учебные заведения</w:t>
            </w:r>
          </w:p>
          <w:p w14:paraId="561DA77E" w14:textId="77777777" w:rsidR="00E956A6" w:rsidRPr="00A3320A" w:rsidRDefault="00E956A6" w:rsidP="00A2616B">
            <w:pPr>
              <w:jc w:val="center"/>
              <w:rPr>
                <w:b/>
                <w:sz w:val="28"/>
                <w:szCs w:val="28"/>
              </w:rPr>
            </w:pPr>
            <w:r w:rsidRPr="00A3320A">
              <w:rPr>
                <w:b/>
                <w:sz w:val="28"/>
                <w:szCs w:val="28"/>
              </w:rPr>
              <w:t>с количеством обучающихся</w:t>
            </w:r>
          </w:p>
          <w:p w14:paraId="4AAF632A" w14:textId="77777777" w:rsidR="00E956A6" w:rsidRPr="00A3320A" w:rsidRDefault="00E956A6" w:rsidP="00A2616B">
            <w:pPr>
              <w:jc w:val="center"/>
              <w:rPr>
                <w:sz w:val="28"/>
                <w:szCs w:val="28"/>
              </w:rPr>
            </w:pPr>
            <w:r w:rsidRPr="00A3320A">
              <w:rPr>
                <w:b/>
                <w:color w:val="FF0000"/>
                <w:sz w:val="28"/>
                <w:szCs w:val="28"/>
                <w:u w:val="single"/>
              </w:rPr>
              <w:t>свыше 3 000 человек</w:t>
            </w: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7C2CA8" w14:textId="77777777" w:rsidR="00E956A6" w:rsidRPr="00A3320A" w:rsidRDefault="00E956A6" w:rsidP="00A2616B">
            <w:pPr>
              <w:suppressAutoHyphens w:val="0"/>
              <w:jc w:val="center"/>
              <w:rPr>
                <w:b/>
                <w:sz w:val="28"/>
                <w:szCs w:val="28"/>
              </w:rPr>
            </w:pPr>
            <w:r w:rsidRPr="00A3320A">
              <w:rPr>
                <w:b/>
                <w:sz w:val="28"/>
                <w:szCs w:val="28"/>
              </w:rPr>
              <w:t>Муниципальные учреждения, работающие в сфере молодёжной политики, общественные организации</w:t>
            </w:r>
          </w:p>
        </w:tc>
      </w:tr>
      <w:tr w:rsidR="00E956A6" w:rsidRPr="00A3320A" w14:paraId="11ACF8D3" w14:textId="77777777">
        <w:trPr>
          <w:trHeight w:val="553"/>
        </w:trPr>
        <w:tc>
          <w:tcPr>
            <w:tcW w:w="4112" w:type="dxa"/>
          </w:tcPr>
          <w:p w14:paraId="2B757B57" w14:textId="77777777" w:rsidR="00E956A6" w:rsidRPr="00A3320A" w:rsidRDefault="00E956A6" w:rsidP="006D673D">
            <w:pPr>
              <w:tabs>
                <w:tab w:val="left" w:pos="1423"/>
              </w:tabs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A3320A">
              <w:rPr>
                <w:color w:val="000000"/>
                <w:sz w:val="28"/>
                <w:szCs w:val="28"/>
                <w:lang w:eastAsia="ru-RU"/>
              </w:rPr>
              <w:t xml:space="preserve">- </w:t>
            </w:r>
            <w:r w:rsidR="006D673D">
              <w:rPr>
                <w:color w:val="000000"/>
                <w:sz w:val="28"/>
                <w:szCs w:val="28"/>
                <w:lang w:eastAsia="ru-RU"/>
              </w:rPr>
              <w:t>3</w:t>
            </w:r>
            <w:r w:rsidRPr="00A3320A">
              <w:rPr>
                <w:color w:val="000000"/>
                <w:sz w:val="28"/>
                <w:szCs w:val="28"/>
                <w:lang w:eastAsia="ru-RU"/>
              </w:rPr>
              <w:t xml:space="preserve"> участника</w:t>
            </w:r>
          </w:p>
        </w:tc>
        <w:tc>
          <w:tcPr>
            <w:tcW w:w="4111" w:type="dxa"/>
          </w:tcPr>
          <w:p w14:paraId="55098CE6" w14:textId="77777777" w:rsidR="00E956A6" w:rsidRPr="00A3320A" w:rsidRDefault="00E956A6" w:rsidP="006D673D">
            <w:pPr>
              <w:tabs>
                <w:tab w:val="left" w:pos="1423"/>
              </w:tabs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A3320A">
              <w:rPr>
                <w:color w:val="000000"/>
                <w:sz w:val="28"/>
                <w:szCs w:val="28"/>
                <w:lang w:eastAsia="ru-RU"/>
              </w:rPr>
              <w:t xml:space="preserve">- </w:t>
            </w:r>
            <w:r w:rsidR="006D673D">
              <w:rPr>
                <w:color w:val="000000"/>
                <w:sz w:val="28"/>
                <w:szCs w:val="28"/>
                <w:lang w:eastAsia="ru-RU"/>
              </w:rPr>
              <w:t>4</w:t>
            </w:r>
            <w:r w:rsidRPr="00A3320A">
              <w:rPr>
                <w:color w:val="000000"/>
                <w:sz w:val="28"/>
                <w:szCs w:val="28"/>
                <w:lang w:eastAsia="ru-RU"/>
              </w:rPr>
              <w:t xml:space="preserve"> участника </w:t>
            </w:r>
          </w:p>
        </w:tc>
        <w:tc>
          <w:tcPr>
            <w:tcW w:w="4110" w:type="dxa"/>
          </w:tcPr>
          <w:p w14:paraId="6A6F3AA7" w14:textId="77777777" w:rsidR="00E956A6" w:rsidRPr="00A3320A" w:rsidRDefault="00E956A6" w:rsidP="00A2616B">
            <w:pPr>
              <w:tabs>
                <w:tab w:val="left" w:pos="1423"/>
              </w:tabs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A3320A">
              <w:rPr>
                <w:color w:val="000000"/>
                <w:sz w:val="28"/>
                <w:szCs w:val="28"/>
                <w:lang w:eastAsia="ru-RU"/>
              </w:rPr>
              <w:t xml:space="preserve">- 6 участников </w:t>
            </w: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2A1679" w14:textId="77777777" w:rsidR="00E956A6" w:rsidRPr="00A3320A" w:rsidRDefault="00E956A6" w:rsidP="00A2616B">
            <w:pPr>
              <w:tabs>
                <w:tab w:val="left" w:pos="1423"/>
              </w:tabs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A3320A">
              <w:rPr>
                <w:color w:val="000000"/>
                <w:sz w:val="28"/>
                <w:szCs w:val="28"/>
                <w:lang w:eastAsia="ru-RU"/>
              </w:rPr>
              <w:t>- 2 участника</w:t>
            </w:r>
          </w:p>
        </w:tc>
      </w:tr>
    </w:tbl>
    <w:p w14:paraId="33D27A77" w14:textId="77777777" w:rsidR="0045404E" w:rsidRDefault="0045404E" w:rsidP="00E956A6">
      <w:pPr>
        <w:ind w:firstLine="709"/>
        <w:jc w:val="both"/>
        <w:rPr>
          <w:b/>
          <w:sz w:val="28"/>
          <w:szCs w:val="28"/>
          <w:u w:val="single"/>
        </w:rPr>
      </w:pPr>
    </w:p>
    <w:p w14:paraId="2CB0E978" w14:textId="77777777" w:rsidR="00E956A6" w:rsidRPr="00A3320A" w:rsidRDefault="00E956A6" w:rsidP="00E956A6">
      <w:pPr>
        <w:ind w:firstLine="709"/>
        <w:jc w:val="both"/>
        <w:rPr>
          <w:sz w:val="28"/>
          <w:szCs w:val="28"/>
          <w:u w:val="single"/>
        </w:rPr>
      </w:pPr>
      <w:r w:rsidRPr="00A3320A">
        <w:rPr>
          <w:b/>
          <w:sz w:val="28"/>
          <w:szCs w:val="28"/>
          <w:u w:val="single"/>
        </w:rPr>
        <w:t>проведения</w:t>
      </w:r>
      <w:r w:rsidRPr="00A3320A">
        <w:rPr>
          <w:sz w:val="28"/>
          <w:szCs w:val="28"/>
          <w:u w:val="single"/>
        </w:rPr>
        <w:t>:</w:t>
      </w:r>
    </w:p>
    <w:p w14:paraId="19F969F4" w14:textId="77777777" w:rsidR="00E956A6" w:rsidRPr="00A3320A" w:rsidRDefault="00E956A6" w:rsidP="00E956A6">
      <w:pPr>
        <w:ind w:firstLine="709"/>
        <w:jc w:val="both"/>
        <w:rPr>
          <w:sz w:val="28"/>
          <w:szCs w:val="28"/>
        </w:rPr>
      </w:pPr>
      <w:r w:rsidRPr="00A3320A">
        <w:rPr>
          <w:sz w:val="28"/>
          <w:szCs w:val="28"/>
        </w:rPr>
        <w:t>Конкурс состоит из 2</w:t>
      </w:r>
      <w:r w:rsidR="0070420B">
        <w:rPr>
          <w:sz w:val="28"/>
          <w:szCs w:val="28"/>
        </w:rPr>
        <w:t>-х</w:t>
      </w:r>
      <w:r w:rsidRPr="00A3320A">
        <w:rPr>
          <w:sz w:val="28"/>
          <w:szCs w:val="28"/>
        </w:rPr>
        <w:t xml:space="preserve"> этапов:</w:t>
      </w:r>
    </w:p>
    <w:p w14:paraId="10626273" w14:textId="77777777" w:rsidR="00E956A6" w:rsidRPr="00A3320A" w:rsidRDefault="00E956A6" w:rsidP="00E956A6">
      <w:pPr>
        <w:ind w:firstLine="709"/>
        <w:jc w:val="both"/>
        <w:rPr>
          <w:bCs/>
          <w:sz w:val="28"/>
          <w:szCs w:val="28"/>
        </w:rPr>
      </w:pPr>
      <w:r w:rsidRPr="00A3320A">
        <w:rPr>
          <w:sz w:val="28"/>
          <w:szCs w:val="28"/>
        </w:rPr>
        <w:t>1. «Домашнее задание» (конкурсант должен представить вступительный монолог к концерту, в котором необходимо отразить тему, актуальность, подготовить зрителей к восприятию концертных номеров)</w:t>
      </w:r>
      <w:r w:rsidRPr="00A3320A">
        <w:rPr>
          <w:bCs/>
          <w:sz w:val="28"/>
          <w:szCs w:val="28"/>
        </w:rPr>
        <w:t xml:space="preserve">. Время выступления не более </w:t>
      </w:r>
      <w:r w:rsidR="00A325D4" w:rsidRPr="00A3320A">
        <w:rPr>
          <w:bCs/>
          <w:sz w:val="28"/>
          <w:szCs w:val="28"/>
        </w:rPr>
        <w:t>2</w:t>
      </w:r>
      <w:r w:rsidRPr="00A3320A">
        <w:rPr>
          <w:bCs/>
          <w:sz w:val="28"/>
          <w:szCs w:val="28"/>
        </w:rPr>
        <w:t xml:space="preserve"> минут, тему конкурсант выбирает самостоятельно. </w:t>
      </w:r>
    </w:p>
    <w:p w14:paraId="2967A115" w14:textId="77777777" w:rsidR="00E956A6" w:rsidRPr="00A3320A" w:rsidRDefault="00E956A6" w:rsidP="00E956A6">
      <w:pPr>
        <w:ind w:firstLine="709"/>
        <w:jc w:val="both"/>
        <w:rPr>
          <w:sz w:val="28"/>
          <w:szCs w:val="28"/>
        </w:rPr>
      </w:pPr>
      <w:r w:rsidRPr="00A3320A">
        <w:rPr>
          <w:sz w:val="28"/>
          <w:szCs w:val="28"/>
        </w:rPr>
        <w:t xml:space="preserve">2. </w:t>
      </w:r>
      <w:r w:rsidRPr="00A3320A">
        <w:rPr>
          <w:color w:val="000000"/>
          <w:sz w:val="28"/>
          <w:szCs w:val="28"/>
        </w:rPr>
        <w:t>«Ведущий мероприятия»</w:t>
      </w:r>
      <w:r w:rsidRPr="00A3320A">
        <w:rPr>
          <w:sz w:val="28"/>
          <w:szCs w:val="28"/>
        </w:rPr>
        <w:t xml:space="preserve"> (конкурсант должен объявить концертный номер). Конкурсное задание участник получает в день проведения номинации. </w:t>
      </w:r>
    </w:p>
    <w:p w14:paraId="079B6B2A" w14:textId="77777777" w:rsidR="00E956A6" w:rsidRPr="00A3320A" w:rsidRDefault="00E956A6" w:rsidP="00E956A6">
      <w:pPr>
        <w:ind w:firstLine="709"/>
        <w:jc w:val="both"/>
        <w:rPr>
          <w:b/>
          <w:i/>
          <w:sz w:val="28"/>
          <w:szCs w:val="28"/>
        </w:rPr>
      </w:pPr>
      <w:r w:rsidRPr="00A3320A">
        <w:rPr>
          <w:b/>
          <w:i/>
          <w:sz w:val="28"/>
          <w:szCs w:val="28"/>
        </w:rPr>
        <w:t xml:space="preserve">Обязательным условием участия является наличие сценического костюма. </w:t>
      </w:r>
    </w:p>
    <w:p w14:paraId="706AD723" w14:textId="77777777" w:rsidR="00E956A6" w:rsidRPr="00A3320A" w:rsidRDefault="00E956A6" w:rsidP="00E956A6">
      <w:pPr>
        <w:ind w:firstLine="708"/>
        <w:jc w:val="both"/>
        <w:rPr>
          <w:sz w:val="28"/>
          <w:szCs w:val="28"/>
        </w:rPr>
      </w:pPr>
      <w:r w:rsidRPr="00A3320A">
        <w:rPr>
          <w:sz w:val="28"/>
          <w:szCs w:val="28"/>
        </w:rPr>
        <w:t>Исполнение оценивается по 10-бал</w:t>
      </w:r>
      <w:r w:rsidR="0070420B">
        <w:rPr>
          <w:sz w:val="28"/>
          <w:szCs w:val="28"/>
        </w:rPr>
        <w:t>л</w:t>
      </w:r>
      <w:r w:rsidRPr="00A3320A">
        <w:rPr>
          <w:sz w:val="28"/>
          <w:szCs w:val="28"/>
        </w:rPr>
        <w:t>ьной системе.</w:t>
      </w:r>
    </w:p>
    <w:p w14:paraId="4DCC5259" w14:textId="77777777" w:rsidR="0045404E" w:rsidRDefault="0045404E" w:rsidP="00E956A6">
      <w:pPr>
        <w:jc w:val="both"/>
        <w:rPr>
          <w:b/>
          <w:sz w:val="28"/>
          <w:szCs w:val="28"/>
          <w:u w:val="single"/>
        </w:rPr>
      </w:pPr>
    </w:p>
    <w:p w14:paraId="32800B41" w14:textId="77777777" w:rsidR="00E956A6" w:rsidRPr="00A3320A" w:rsidRDefault="00E956A6" w:rsidP="00E956A6">
      <w:pPr>
        <w:jc w:val="both"/>
        <w:rPr>
          <w:b/>
          <w:sz w:val="28"/>
          <w:szCs w:val="28"/>
          <w:u w:val="single"/>
        </w:rPr>
      </w:pPr>
      <w:r w:rsidRPr="00A3320A">
        <w:rPr>
          <w:b/>
          <w:sz w:val="28"/>
          <w:szCs w:val="28"/>
          <w:u w:val="single"/>
        </w:rPr>
        <w:t>В критерии оценки исполнителей входят:</w:t>
      </w:r>
    </w:p>
    <w:p w14:paraId="753C9E2B" w14:textId="77777777" w:rsidR="0045404E" w:rsidRDefault="0045404E" w:rsidP="00E956A6">
      <w:pPr>
        <w:jc w:val="both"/>
        <w:rPr>
          <w:sz w:val="28"/>
          <w:szCs w:val="28"/>
        </w:rPr>
        <w:sectPr w:rsidR="0045404E" w:rsidSect="00302172">
          <w:headerReference w:type="even" r:id="rId11"/>
          <w:footnotePr>
            <w:pos w:val="beneathText"/>
          </w:footnotePr>
          <w:type w:val="continuous"/>
          <w:pgSz w:w="16837" w:h="11905" w:orient="landscape"/>
          <w:pgMar w:top="423" w:right="720" w:bottom="720" w:left="720" w:header="142" w:footer="2" w:gutter="0"/>
          <w:pgNumType w:start="1"/>
          <w:cols w:space="720"/>
          <w:titlePg/>
          <w:docGrid w:linePitch="360"/>
        </w:sectPr>
      </w:pPr>
    </w:p>
    <w:p w14:paraId="318CC47E" w14:textId="77777777" w:rsidR="00E956A6" w:rsidRPr="00A3320A" w:rsidRDefault="00E956A6" w:rsidP="00E956A6">
      <w:pPr>
        <w:jc w:val="both"/>
        <w:rPr>
          <w:sz w:val="28"/>
          <w:szCs w:val="28"/>
        </w:rPr>
      </w:pPr>
      <w:r w:rsidRPr="00A3320A">
        <w:rPr>
          <w:sz w:val="28"/>
          <w:szCs w:val="28"/>
        </w:rPr>
        <w:lastRenderedPageBreak/>
        <w:t>- исполнительское мастерство;</w:t>
      </w:r>
    </w:p>
    <w:p w14:paraId="005AECC5" w14:textId="77777777" w:rsidR="00E956A6" w:rsidRPr="00A3320A" w:rsidRDefault="00E956A6" w:rsidP="00E956A6">
      <w:pPr>
        <w:shd w:val="clear" w:color="auto" w:fill="FFFFFF"/>
        <w:suppressAutoHyphens w:val="0"/>
        <w:jc w:val="both"/>
        <w:rPr>
          <w:color w:val="000000"/>
          <w:sz w:val="28"/>
          <w:szCs w:val="28"/>
          <w:lang w:eastAsia="ru-RU"/>
        </w:rPr>
      </w:pPr>
      <w:r w:rsidRPr="00A3320A">
        <w:rPr>
          <w:color w:val="000000"/>
          <w:sz w:val="28"/>
          <w:szCs w:val="28"/>
          <w:lang w:eastAsia="ru-RU"/>
        </w:rPr>
        <w:t xml:space="preserve">- яркость художественного образа;  </w:t>
      </w:r>
    </w:p>
    <w:p w14:paraId="3B39F09F" w14:textId="77777777" w:rsidR="00E956A6" w:rsidRPr="00A3320A" w:rsidRDefault="00E956A6" w:rsidP="00E956A6">
      <w:pPr>
        <w:shd w:val="clear" w:color="auto" w:fill="FFFFFF"/>
        <w:suppressAutoHyphens w:val="0"/>
        <w:jc w:val="both"/>
        <w:rPr>
          <w:color w:val="000000"/>
          <w:sz w:val="28"/>
          <w:szCs w:val="28"/>
          <w:lang w:eastAsia="ru-RU"/>
        </w:rPr>
      </w:pPr>
      <w:r w:rsidRPr="00A3320A">
        <w:rPr>
          <w:color w:val="000000"/>
          <w:sz w:val="28"/>
          <w:szCs w:val="28"/>
          <w:lang w:eastAsia="ru-RU"/>
        </w:rPr>
        <w:t>- уровень актерского мастерства;</w:t>
      </w:r>
    </w:p>
    <w:p w14:paraId="38D0E04D" w14:textId="77777777" w:rsidR="00E956A6" w:rsidRPr="00A3320A" w:rsidRDefault="00E956A6" w:rsidP="00E956A6">
      <w:pPr>
        <w:shd w:val="clear" w:color="auto" w:fill="FFFFFF"/>
        <w:suppressAutoHyphens w:val="0"/>
        <w:jc w:val="both"/>
        <w:rPr>
          <w:color w:val="000000"/>
          <w:sz w:val="28"/>
          <w:szCs w:val="28"/>
          <w:lang w:eastAsia="ru-RU"/>
        </w:rPr>
      </w:pPr>
      <w:r w:rsidRPr="00A3320A">
        <w:rPr>
          <w:color w:val="000000"/>
          <w:sz w:val="28"/>
          <w:szCs w:val="28"/>
          <w:lang w:eastAsia="ru-RU"/>
        </w:rPr>
        <w:t>- стилистическая выдержанность исполнения (соответствие заявленному жанру);</w:t>
      </w:r>
    </w:p>
    <w:p w14:paraId="4039B859" w14:textId="77777777" w:rsidR="00E956A6" w:rsidRPr="00A3320A" w:rsidRDefault="00E956A6" w:rsidP="00E956A6">
      <w:pPr>
        <w:shd w:val="clear" w:color="auto" w:fill="FFFFFF"/>
        <w:suppressAutoHyphens w:val="0"/>
        <w:jc w:val="both"/>
        <w:rPr>
          <w:color w:val="000000"/>
          <w:sz w:val="28"/>
          <w:szCs w:val="28"/>
          <w:lang w:eastAsia="ru-RU"/>
        </w:rPr>
      </w:pPr>
      <w:r w:rsidRPr="00A3320A">
        <w:rPr>
          <w:color w:val="000000"/>
          <w:sz w:val="28"/>
          <w:szCs w:val="28"/>
          <w:lang w:eastAsia="ru-RU"/>
        </w:rPr>
        <w:t>- техника исполнения;</w:t>
      </w:r>
    </w:p>
    <w:p w14:paraId="01620806" w14:textId="77777777" w:rsidR="00E956A6" w:rsidRPr="00A3320A" w:rsidRDefault="00E956A6" w:rsidP="00E956A6">
      <w:pPr>
        <w:shd w:val="clear" w:color="auto" w:fill="FFFFFF"/>
        <w:suppressAutoHyphens w:val="0"/>
        <w:jc w:val="both"/>
        <w:rPr>
          <w:color w:val="000000"/>
          <w:sz w:val="28"/>
          <w:szCs w:val="28"/>
          <w:lang w:eastAsia="ru-RU"/>
        </w:rPr>
      </w:pPr>
      <w:r w:rsidRPr="00A3320A">
        <w:rPr>
          <w:color w:val="000000"/>
          <w:sz w:val="28"/>
          <w:szCs w:val="28"/>
          <w:lang w:eastAsia="ru-RU"/>
        </w:rPr>
        <w:lastRenderedPageBreak/>
        <w:t>- эстетика;</w:t>
      </w:r>
    </w:p>
    <w:p w14:paraId="28DA91EB" w14:textId="77777777" w:rsidR="00E956A6" w:rsidRPr="00A3320A" w:rsidRDefault="00E956A6" w:rsidP="00E956A6">
      <w:pPr>
        <w:shd w:val="clear" w:color="auto" w:fill="FFFFFF"/>
        <w:suppressAutoHyphens w:val="0"/>
        <w:jc w:val="both"/>
        <w:rPr>
          <w:color w:val="000000"/>
          <w:sz w:val="28"/>
          <w:szCs w:val="28"/>
          <w:lang w:eastAsia="ru-RU"/>
        </w:rPr>
      </w:pPr>
      <w:r w:rsidRPr="00A3320A">
        <w:rPr>
          <w:color w:val="000000"/>
          <w:sz w:val="28"/>
          <w:szCs w:val="28"/>
          <w:lang w:eastAsia="ru-RU"/>
        </w:rPr>
        <w:t>- композиционное решение;</w:t>
      </w:r>
    </w:p>
    <w:p w14:paraId="641C9FA3" w14:textId="77777777" w:rsidR="00E956A6" w:rsidRPr="00A3320A" w:rsidRDefault="00E956A6" w:rsidP="00E956A6">
      <w:pPr>
        <w:jc w:val="both"/>
        <w:rPr>
          <w:sz w:val="28"/>
          <w:szCs w:val="28"/>
        </w:rPr>
      </w:pPr>
      <w:r w:rsidRPr="00A3320A">
        <w:rPr>
          <w:sz w:val="28"/>
          <w:szCs w:val="28"/>
        </w:rPr>
        <w:t>- уровень режиссерско-постановочной работы (целостность композиции, оригинальность, самобытность);</w:t>
      </w:r>
    </w:p>
    <w:p w14:paraId="39252F8E" w14:textId="77777777" w:rsidR="00E956A6" w:rsidRPr="00A3320A" w:rsidRDefault="00E956A6" w:rsidP="00E956A6">
      <w:pPr>
        <w:jc w:val="both"/>
        <w:rPr>
          <w:sz w:val="28"/>
          <w:szCs w:val="28"/>
        </w:rPr>
      </w:pPr>
      <w:r w:rsidRPr="00A3320A">
        <w:rPr>
          <w:sz w:val="28"/>
          <w:szCs w:val="28"/>
        </w:rPr>
        <w:t>- раскрытие образа;</w:t>
      </w:r>
    </w:p>
    <w:p w14:paraId="629E3BFE" w14:textId="77777777" w:rsidR="00AB2274" w:rsidRPr="00A3320A" w:rsidRDefault="00E956A6" w:rsidP="00E956A6">
      <w:pPr>
        <w:jc w:val="both"/>
        <w:rPr>
          <w:sz w:val="28"/>
          <w:szCs w:val="28"/>
        </w:rPr>
      </w:pPr>
      <w:r w:rsidRPr="00A3320A">
        <w:rPr>
          <w:sz w:val="28"/>
          <w:szCs w:val="28"/>
        </w:rPr>
        <w:t>- дикция, голос, дыхание, культура речи.</w:t>
      </w:r>
    </w:p>
    <w:p w14:paraId="6B705E35" w14:textId="77777777" w:rsidR="0045404E" w:rsidRDefault="0045404E" w:rsidP="00664FC4">
      <w:pPr>
        <w:jc w:val="center"/>
        <w:rPr>
          <w:sz w:val="28"/>
          <w:szCs w:val="28"/>
        </w:rPr>
        <w:sectPr w:rsidR="0045404E" w:rsidSect="0045404E">
          <w:footnotePr>
            <w:pos w:val="beneathText"/>
          </w:footnotePr>
          <w:type w:val="continuous"/>
          <w:pgSz w:w="16837" w:h="11905" w:orient="landscape"/>
          <w:pgMar w:top="423" w:right="720" w:bottom="720" w:left="720" w:header="142" w:footer="2" w:gutter="0"/>
          <w:pgNumType w:start="1"/>
          <w:cols w:num="2" w:space="720"/>
          <w:titlePg/>
          <w:docGrid w:linePitch="360"/>
        </w:sectPr>
      </w:pPr>
    </w:p>
    <w:p w14:paraId="50DAF66A" w14:textId="77777777" w:rsidR="00664FC4" w:rsidRPr="00A3320A" w:rsidRDefault="00AB2274" w:rsidP="00664FC4">
      <w:pPr>
        <w:jc w:val="center"/>
        <w:rPr>
          <w:b/>
          <w:sz w:val="28"/>
          <w:szCs w:val="28"/>
        </w:rPr>
      </w:pPr>
      <w:r w:rsidRPr="00A3320A">
        <w:rPr>
          <w:sz w:val="28"/>
          <w:szCs w:val="28"/>
        </w:rPr>
        <w:lastRenderedPageBreak/>
        <w:br w:type="page"/>
      </w:r>
      <w:r w:rsidR="00664FC4" w:rsidRPr="00A3320A">
        <w:rPr>
          <w:b/>
          <w:sz w:val="28"/>
          <w:szCs w:val="28"/>
        </w:rPr>
        <w:lastRenderedPageBreak/>
        <w:t>РЕГЛАМЕНТ</w:t>
      </w:r>
    </w:p>
    <w:p w14:paraId="7B2C0E5B" w14:textId="77777777" w:rsidR="00664FC4" w:rsidRPr="00A3320A" w:rsidRDefault="00664FC4" w:rsidP="00664FC4">
      <w:pPr>
        <w:jc w:val="center"/>
        <w:rPr>
          <w:b/>
          <w:sz w:val="28"/>
          <w:szCs w:val="28"/>
        </w:rPr>
      </w:pPr>
      <w:r w:rsidRPr="00A3320A">
        <w:rPr>
          <w:b/>
          <w:sz w:val="28"/>
          <w:szCs w:val="28"/>
        </w:rPr>
        <w:t>проведения Фестиваля студенческой моды «Весенняя палитра»</w:t>
      </w:r>
    </w:p>
    <w:p w14:paraId="642FAEB2" w14:textId="77777777" w:rsidR="00664FC4" w:rsidRPr="00A3320A" w:rsidRDefault="002665B0" w:rsidP="00664FC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НАПРАВЛЕНИЕ</w:t>
      </w:r>
      <w:r w:rsidR="00664FC4" w:rsidRPr="00A3320A">
        <w:rPr>
          <w:b/>
          <w:sz w:val="28"/>
          <w:szCs w:val="28"/>
        </w:rPr>
        <w:t xml:space="preserve"> «</w:t>
      </w:r>
      <w:r w:rsidR="0045404E">
        <w:rPr>
          <w:b/>
          <w:sz w:val="28"/>
          <w:szCs w:val="28"/>
        </w:rPr>
        <w:t>МОДА</w:t>
      </w:r>
      <w:r w:rsidR="00664FC4" w:rsidRPr="00A3320A">
        <w:rPr>
          <w:b/>
          <w:sz w:val="28"/>
          <w:szCs w:val="28"/>
        </w:rPr>
        <w:t>»</w:t>
      </w:r>
    </w:p>
    <w:p w14:paraId="144DC366" w14:textId="77777777" w:rsidR="00664FC4" w:rsidRPr="00A3320A" w:rsidRDefault="00664FC4" w:rsidP="00664FC4">
      <w:pPr>
        <w:ind w:left="1068"/>
        <w:jc w:val="both"/>
        <w:rPr>
          <w:b/>
          <w:sz w:val="28"/>
          <w:szCs w:val="28"/>
        </w:rPr>
      </w:pPr>
    </w:p>
    <w:p w14:paraId="064DE6A4" w14:textId="312C7241" w:rsidR="00664FC4" w:rsidRPr="00A3320A" w:rsidRDefault="0045404E" w:rsidP="00664FC4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</w:t>
      </w:r>
      <w:r w:rsidR="00664FC4" w:rsidRPr="00A3320A">
        <w:rPr>
          <w:b/>
          <w:sz w:val="28"/>
          <w:szCs w:val="28"/>
        </w:rPr>
        <w:t xml:space="preserve">. </w:t>
      </w:r>
      <w:r w:rsidR="002665B0">
        <w:rPr>
          <w:b/>
          <w:sz w:val="28"/>
          <w:szCs w:val="28"/>
        </w:rPr>
        <w:t>НОМИНАЦИЯ</w:t>
      </w:r>
      <w:r w:rsidR="00664FC4" w:rsidRPr="00A3320A">
        <w:rPr>
          <w:b/>
          <w:sz w:val="28"/>
          <w:szCs w:val="28"/>
        </w:rPr>
        <w:t>:</w:t>
      </w:r>
      <w:r w:rsidR="00664FC4" w:rsidRPr="00A3320A">
        <w:rPr>
          <w:b/>
          <w:caps/>
          <w:sz w:val="28"/>
          <w:szCs w:val="28"/>
        </w:rPr>
        <w:t xml:space="preserve"> </w:t>
      </w:r>
      <w:r w:rsidR="00664FC4" w:rsidRPr="00A3320A">
        <w:rPr>
          <w:b/>
          <w:sz w:val="28"/>
          <w:szCs w:val="28"/>
        </w:rPr>
        <w:t>МОД</w:t>
      </w:r>
      <w:r w:rsidR="00D7151C">
        <w:rPr>
          <w:b/>
          <w:sz w:val="28"/>
          <w:szCs w:val="28"/>
        </w:rPr>
        <w:t>А</w:t>
      </w:r>
    </w:p>
    <w:p w14:paraId="7595D919" w14:textId="77777777" w:rsidR="00664FC4" w:rsidRPr="00A3320A" w:rsidRDefault="00664FC4" w:rsidP="00664FC4">
      <w:pPr>
        <w:jc w:val="both"/>
        <w:rPr>
          <w:sz w:val="28"/>
          <w:szCs w:val="28"/>
        </w:rPr>
      </w:pPr>
    </w:p>
    <w:p w14:paraId="10B684C7" w14:textId="77777777" w:rsidR="00664FC4" w:rsidRPr="00A3320A" w:rsidRDefault="00664FC4" w:rsidP="00664FC4">
      <w:pPr>
        <w:ind w:firstLine="709"/>
        <w:jc w:val="both"/>
        <w:rPr>
          <w:b/>
          <w:sz w:val="28"/>
          <w:szCs w:val="28"/>
          <w:u w:val="single"/>
        </w:rPr>
      </w:pPr>
      <w:r w:rsidRPr="00A3320A">
        <w:rPr>
          <w:b/>
          <w:sz w:val="28"/>
          <w:szCs w:val="28"/>
          <w:u w:val="single"/>
        </w:rPr>
        <w:t xml:space="preserve">Участие в направлении будет проходить по </w:t>
      </w:r>
      <w:proofErr w:type="spellStart"/>
      <w:r w:rsidRPr="00A3320A">
        <w:rPr>
          <w:b/>
          <w:sz w:val="28"/>
          <w:szCs w:val="28"/>
          <w:u w:val="single"/>
        </w:rPr>
        <w:t>подноминациям</w:t>
      </w:r>
      <w:proofErr w:type="spellEnd"/>
      <w:r w:rsidRPr="00A3320A">
        <w:rPr>
          <w:b/>
          <w:sz w:val="28"/>
          <w:szCs w:val="28"/>
          <w:u w:val="single"/>
        </w:rPr>
        <w:t>:</w:t>
      </w:r>
    </w:p>
    <w:p w14:paraId="7218E070" w14:textId="39F1C660" w:rsidR="00D7151C" w:rsidRPr="00D7151C" w:rsidRDefault="00D7151C" w:rsidP="00D7151C">
      <w:pPr>
        <w:ind w:left="709"/>
        <w:jc w:val="both"/>
        <w:rPr>
          <w:sz w:val="28"/>
          <w:szCs w:val="28"/>
        </w:rPr>
      </w:pPr>
      <w:r w:rsidRPr="00D7151C">
        <w:rPr>
          <w:sz w:val="28"/>
          <w:szCs w:val="28"/>
        </w:rPr>
        <w:t>Готовое к носке (</w:t>
      </w:r>
      <w:proofErr w:type="spellStart"/>
      <w:r w:rsidRPr="00D7151C">
        <w:rPr>
          <w:sz w:val="28"/>
          <w:szCs w:val="28"/>
        </w:rPr>
        <w:t>Ready-to-wear</w:t>
      </w:r>
      <w:proofErr w:type="spellEnd"/>
      <w:r w:rsidRPr="00D7151C">
        <w:rPr>
          <w:sz w:val="28"/>
          <w:szCs w:val="28"/>
        </w:rPr>
        <w:t xml:space="preserve">) </w:t>
      </w:r>
    </w:p>
    <w:p w14:paraId="3F67273E" w14:textId="3B7DF399" w:rsidR="00D7151C" w:rsidRPr="00D7151C" w:rsidRDefault="00D7151C" w:rsidP="00D7151C">
      <w:pPr>
        <w:ind w:left="709"/>
        <w:jc w:val="both"/>
        <w:rPr>
          <w:sz w:val="28"/>
          <w:szCs w:val="28"/>
        </w:rPr>
      </w:pPr>
      <w:r w:rsidRPr="00D7151C">
        <w:rPr>
          <w:sz w:val="28"/>
          <w:szCs w:val="28"/>
        </w:rPr>
        <w:t>Концептуальная мода (</w:t>
      </w:r>
      <w:proofErr w:type="spellStart"/>
      <w:r w:rsidRPr="00D7151C">
        <w:rPr>
          <w:sz w:val="28"/>
          <w:szCs w:val="28"/>
        </w:rPr>
        <w:t>Alternative</w:t>
      </w:r>
      <w:proofErr w:type="spellEnd"/>
      <w:r w:rsidRPr="00D7151C">
        <w:rPr>
          <w:sz w:val="28"/>
          <w:szCs w:val="28"/>
        </w:rPr>
        <w:t>)</w:t>
      </w:r>
    </w:p>
    <w:p w14:paraId="7359476B" w14:textId="111C9722" w:rsidR="00D7151C" w:rsidRPr="00D7151C" w:rsidRDefault="00D7151C" w:rsidP="00D7151C">
      <w:pPr>
        <w:ind w:left="709"/>
        <w:jc w:val="both"/>
        <w:rPr>
          <w:sz w:val="28"/>
          <w:szCs w:val="28"/>
        </w:rPr>
      </w:pPr>
      <w:r w:rsidRPr="00D7151C">
        <w:rPr>
          <w:sz w:val="28"/>
          <w:szCs w:val="28"/>
        </w:rPr>
        <w:t>Мода мегаполисов (</w:t>
      </w:r>
      <w:proofErr w:type="spellStart"/>
      <w:r w:rsidRPr="00D7151C">
        <w:rPr>
          <w:sz w:val="28"/>
          <w:szCs w:val="28"/>
        </w:rPr>
        <w:t>Urban</w:t>
      </w:r>
      <w:proofErr w:type="spellEnd"/>
      <w:r w:rsidRPr="00D7151C">
        <w:rPr>
          <w:sz w:val="28"/>
          <w:szCs w:val="28"/>
        </w:rPr>
        <w:t>)</w:t>
      </w:r>
    </w:p>
    <w:p w14:paraId="4315C22A" w14:textId="4592CB2C" w:rsidR="00D7151C" w:rsidRPr="00D7151C" w:rsidRDefault="00D7151C" w:rsidP="00D7151C">
      <w:pPr>
        <w:ind w:left="709"/>
        <w:jc w:val="both"/>
        <w:rPr>
          <w:sz w:val="28"/>
          <w:szCs w:val="28"/>
        </w:rPr>
      </w:pPr>
      <w:r w:rsidRPr="00D7151C">
        <w:rPr>
          <w:sz w:val="28"/>
          <w:szCs w:val="28"/>
        </w:rPr>
        <w:t>Спортивная мода (</w:t>
      </w:r>
      <w:proofErr w:type="spellStart"/>
      <w:r w:rsidRPr="00D7151C">
        <w:rPr>
          <w:sz w:val="28"/>
          <w:szCs w:val="28"/>
        </w:rPr>
        <w:t>Sport</w:t>
      </w:r>
      <w:proofErr w:type="spellEnd"/>
      <w:r w:rsidRPr="00D7151C">
        <w:rPr>
          <w:sz w:val="28"/>
          <w:szCs w:val="28"/>
        </w:rPr>
        <w:t>)</w:t>
      </w:r>
    </w:p>
    <w:p w14:paraId="34C6AD7C" w14:textId="7590F6CA" w:rsidR="00D7151C" w:rsidRPr="00D7151C" w:rsidRDefault="00D7151C" w:rsidP="00D7151C">
      <w:pPr>
        <w:ind w:left="709"/>
        <w:jc w:val="both"/>
        <w:rPr>
          <w:sz w:val="28"/>
          <w:szCs w:val="28"/>
        </w:rPr>
      </w:pPr>
      <w:r w:rsidRPr="00D7151C">
        <w:rPr>
          <w:sz w:val="28"/>
          <w:szCs w:val="28"/>
        </w:rPr>
        <w:t>Современная мода с элементами «</w:t>
      </w:r>
      <w:proofErr w:type="spellStart"/>
      <w:r w:rsidRPr="00D7151C">
        <w:rPr>
          <w:sz w:val="28"/>
          <w:szCs w:val="28"/>
        </w:rPr>
        <w:t>этно</w:t>
      </w:r>
      <w:proofErr w:type="spellEnd"/>
      <w:r w:rsidRPr="00D7151C">
        <w:rPr>
          <w:sz w:val="28"/>
          <w:szCs w:val="28"/>
        </w:rPr>
        <w:t>»</w:t>
      </w:r>
    </w:p>
    <w:p w14:paraId="44FA3AEC" w14:textId="64357DA6" w:rsidR="00D7151C" w:rsidRPr="00D7151C" w:rsidRDefault="00D7151C" w:rsidP="00D7151C">
      <w:pPr>
        <w:jc w:val="both"/>
        <w:rPr>
          <w:sz w:val="28"/>
          <w:szCs w:val="28"/>
        </w:rPr>
      </w:pPr>
      <w:r w:rsidRPr="00D7151C">
        <w:rPr>
          <w:sz w:val="28"/>
          <w:szCs w:val="28"/>
        </w:rPr>
        <w:tab/>
        <w:t>Вечерняя мода</w:t>
      </w:r>
    </w:p>
    <w:p w14:paraId="649E97E9" w14:textId="0825275B" w:rsidR="00664FC4" w:rsidRDefault="00D7151C" w:rsidP="00D7151C">
      <w:pPr>
        <w:ind w:left="709"/>
        <w:jc w:val="both"/>
        <w:rPr>
          <w:sz w:val="28"/>
          <w:szCs w:val="28"/>
        </w:rPr>
      </w:pPr>
      <w:r w:rsidRPr="00D7151C">
        <w:rPr>
          <w:sz w:val="28"/>
          <w:szCs w:val="28"/>
        </w:rPr>
        <w:t>Перфоманс</w:t>
      </w:r>
    </w:p>
    <w:p w14:paraId="146393BF" w14:textId="77777777" w:rsidR="00D7151C" w:rsidRPr="00D7151C" w:rsidRDefault="00D7151C" w:rsidP="00D7151C">
      <w:pPr>
        <w:ind w:left="709"/>
        <w:jc w:val="both"/>
        <w:rPr>
          <w:b/>
          <w:sz w:val="28"/>
          <w:szCs w:val="28"/>
          <w:u w:val="single"/>
        </w:rPr>
      </w:pPr>
    </w:p>
    <w:p w14:paraId="3336BEF4" w14:textId="77777777" w:rsidR="00664FC4" w:rsidRPr="00A3320A" w:rsidRDefault="00664FC4" w:rsidP="00664FC4">
      <w:pPr>
        <w:ind w:firstLine="709"/>
        <w:jc w:val="both"/>
        <w:rPr>
          <w:sz w:val="28"/>
          <w:szCs w:val="28"/>
          <w:u w:val="single"/>
        </w:rPr>
      </w:pPr>
      <w:r w:rsidRPr="00A3320A">
        <w:rPr>
          <w:b/>
          <w:sz w:val="28"/>
          <w:szCs w:val="28"/>
          <w:u w:val="single"/>
        </w:rPr>
        <w:t>Условия проведения</w:t>
      </w:r>
      <w:r w:rsidRPr="00A3320A">
        <w:rPr>
          <w:sz w:val="28"/>
          <w:szCs w:val="28"/>
          <w:u w:val="single"/>
        </w:rPr>
        <w:t>:</w:t>
      </w:r>
    </w:p>
    <w:p w14:paraId="56487367" w14:textId="307438F6" w:rsidR="00664FC4" w:rsidRDefault="00664FC4" w:rsidP="00664FC4">
      <w:pPr>
        <w:ind w:firstLine="709"/>
        <w:jc w:val="both"/>
        <w:rPr>
          <w:sz w:val="28"/>
          <w:szCs w:val="28"/>
        </w:rPr>
      </w:pPr>
      <w:r w:rsidRPr="00A3320A">
        <w:rPr>
          <w:sz w:val="28"/>
          <w:szCs w:val="28"/>
        </w:rPr>
        <w:t>В конкурсе принимают участие индивидуальные участники с заявленными коллекциями. Количество участников от учебного заведения не ограничивается.</w:t>
      </w:r>
    </w:p>
    <w:p w14:paraId="34800B50" w14:textId="062B822B" w:rsidR="0045404E" w:rsidRDefault="0045404E" w:rsidP="00664FC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 конкурсу допускаются коллекции автора (авторов), состоящие не менее чем </w:t>
      </w:r>
      <w:r w:rsidRPr="004966D4">
        <w:rPr>
          <w:sz w:val="28"/>
          <w:szCs w:val="28"/>
        </w:rPr>
        <w:t xml:space="preserve">из </w:t>
      </w:r>
      <w:r w:rsidR="00D7151C" w:rsidRPr="004966D4">
        <w:rPr>
          <w:sz w:val="28"/>
          <w:szCs w:val="28"/>
        </w:rPr>
        <w:t>8</w:t>
      </w:r>
      <w:r w:rsidRPr="004966D4">
        <w:rPr>
          <w:sz w:val="28"/>
          <w:szCs w:val="28"/>
        </w:rPr>
        <w:t xml:space="preserve"> полноценных комплектов</w:t>
      </w:r>
      <w:r>
        <w:rPr>
          <w:sz w:val="28"/>
          <w:szCs w:val="28"/>
        </w:rPr>
        <w:t xml:space="preserve"> – образов.</w:t>
      </w:r>
    </w:p>
    <w:p w14:paraId="2F3ECE2F" w14:textId="77777777" w:rsidR="0045404E" w:rsidRPr="00A3320A" w:rsidRDefault="0045404E" w:rsidP="00664FC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оргкомитет в день проведения фестиваля представляется описание коллекции (бренда) и резюме автора (авторов) коллекции с описанием опыта.</w:t>
      </w:r>
    </w:p>
    <w:p w14:paraId="1778BDEA" w14:textId="3CDB65BC" w:rsidR="00664FC4" w:rsidRPr="00A3320A" w:rsidRDefault="00664FC4" w:rsidP="00664FC4">
      <w:pPr>
        <w:ind w:firstLine="709"/>
        <w:jc w:val="both"/>
        <w:rPr>
          <w:sz w:val="28"/>
          <w:szCs w:val="28"/>
        </w:rPr>
      </w:pPr>
      <w:r w:rsidRPr="00A3320A">
        <w:rPr>
          <w:sz w:val="28"/>
          <w:szCs w:val="28"/>
        </w:rPr>
        <w:t xml:space="preserve">Продолжительность </w:t>
      </w:r>
      <w:r w:rsidR="00D7151C">
        <w:rPr>
          <w:sz w:val="28"/>
          <w:szCs w:val="28"/>
        </w:rPr>
        <w:t>показа</w:t>
      </w:r>
      <w:r w:rsidRPr="00A3320A">
        <w:rPr>
          <w:sz w:val="28"/>
          <w:szCs w:val="28"/>
        </w:rPr>
        <w:t xml:space="preserve"> не более 4 минут.</w:t>
      </w:r>
    </w:p>
    <w:p w14:paraId="0E1A6F83" w14:textId="2B7A195B" w:rsidR="00664FC4" w:rsidRPr="00A3320A" w:rsidRDefault="00664FC4" w:rsidP="00664FC4">
      <w:pPr>
        <w:ind w:firstLine="709"/>
        <w:jc w:val="both"/>
        <w:rPr>
          <w:sz w:val="28"/>
          <w:szCs w:val="28"/>
        </w:rPr>
      </w:pPr>
      <w:r w:rsidRPr="00A3320A">
        <w:rPr>
          <w:sz w:val="28"/>
          <w:szCs w:val="28"/>
        </w:rPr>
        <w:t xml:space="preserve">Рекомендуется использование музыкального сопровождения. </w:t>
      </w:r>
    </w:p>
    <w:p w14:paraId="27349C3B" w14:textId="77777777" w:rsidR="00664FC4" w:rsidRPr="00A3320A" w:rsidRDefault="00664FC4" w:rsidP="00664FC4">
      <w:pPr>
        <w:ind w:firstLine="709"/>
        <w:jc w:val="both"/>
        <w:rPr>
          <w:sz w:val="28"/>
          <w:szCs w:val="28"/>
        </w:rPr>
      </w:pPr>
    </w:p>
    <w:p w14:paraId="285A3A48" w14:textId="77777777" w:rsidR="00664FC4" w:rsidRPr="00A3320A" w:rsidRDefault="00664FC4" w:rsidP="00664FC4">
      <w:pPr>
        <w:ind w:firstLine="709"/>
        <w:jc w:val="both"/>
        <w:rPr>
          <w:sz w:val="28"/>
          <w:szCs w:val="28"/>
        </w:rPr>
      </w:pPr>
      <w:r w:rsidRPr="00A3320A">
        <w:rPr>
          <w:sz w:val="28"/>
          <w:szCs w:val="28"/>
        </w:rPr>
        <w:t>Исполнение оценивается по 10-бал</w:t>
      </w:r>
      <w:r w:rsidR="00B82E95">
        <w:rPr>
          <w:sz w:val="28"/>
          <w:szCs w:val="28"/>
        </w:rPr>
        <w:t>л</w:t>
      </w:r>
      <w:r w:rsidRPr="00A3320A">
        <w:rPr>
          <w:sz w:val="28"/>
          <w:szCs w:val="28"/>
        </w:rPr>
        <w:t>ьной системе.</w:t>
      </w:r>
    </w:p>
    <w:p w14:paraId="287AB480" w14:textId="77777777" w:rsidR="00664FC4" w:rsidRPr="00A3320A" w:rsidRDefault="00664FC4" w:rsidP="00664FC4">
      <w:pPr>
        <w:ind w:firstLine="709"/>
        <w:jc w:val="both"/>
        <w:rPr>
          <w:b/>
          <w:sz w:val="28"/>
          <w:szCs w:val="28"/>
          <w:u w:val="single"/>
        </w:rPr>
      </w:pPr>
    </w:p>
    <w:p w14:paraId="066B4BE6" w14:textId="77777777" w:rsidR="00664FC4" w:rsidRPr="00A3320A" w:rsidRDefault="00664FC4" w:rsidP="00664FC4">
      <w:pPr>
        <w:jc w:val="both"/>
        <w:rPr>
          <w:b/>
          <w:sz w:val="28"/>
          <w:szCs w:val="28"/>
          <w:u w:val="single"/>
        </w:rPr>
      </w:pPr>
      <w:r w:rsidRPr="00A3320A">
        <w:rPr>
          <w:b/>
          <w:sz w:val="28"/>
          <w:szCs w:val="28"/>
          <w:u w:val="single"/>
        </w:rPr>
        <w:t>В критерии оценки входят:</w:t>
      </w:r>
    </w:p>
    <w:p w14:paraId="5D4B6F46" w14:textId="77777777" w:rsidR="0045404E" w:rsidRDefault="0045404E" w:rsidP="00664FC4">
      <w:pPr>
        <w:jc w:val="both"/>
        <w:rPr>
          <w:sz w:val="28"/>
          <w:szCs w:val="28"/>
        </w:rPr>
        <w:sectPr w:rsidR="0045404E" w:rsidSect="00302172">
          <w:footnotePr>
            <w:pos w:val="beneathText"/>
          </w:footnotePr>
          <w:type w:val="continuous"/>
          <w:pgSz w:w="16837" w:h="11905" w:orient="landscape"/>
          <w:pgMar w:top="423" w:right="720" w:bottom="720" w:left="720" w:header="142" w:footer="2" w:gutter="0"/>
          <w:pgNumType w:start="1"/>
          <w:cols w:space="720"/>
          <w:titlePg/>
          <w:docGrid w:linePitch="360"/>
        </w:sectPr>
      </w:pPr>
    </w:p>
    <w:p w14:paraId="31F8BD87" w14:textId="77777777" w:rsidR="00664FC4" w:rsidRPr="00A3320A" w:rsidRDefault="00664FC4" w:rsidP="00664FC4">
      <w:pPr>
        <w:jc w:val="both"/>
        <w:rPr>
          <w:sz w:val="28"/>
          <w:szCs w:val="28"/>
        </w:rPr>
      </w:pPr>
      <w:r w:rsidRPr="00A3320A">
        <w:rPr>
          <w:sz w:val="28"/>
          <w:szCs w:val="28"/>
        </w:rPr>
        <w:lastRenderedPageBreak/>
        <w:t xml:space="preserve">- техника исполнения; </w:t>
      </w:r>
    </w:p>
    <w:p w14:paraId="2E8BA981" w14:textId="77777777" w:rsidR="00664FC4" w:rsidRPr="00A3320A" w:rsidRDefault="00664FC4" w:rsidP="00664FC4">
      <w:pPr>
        <w:jc w:val="both"/>
        <w:rPr>
          <w:sz w:val="28"/>
          <w:szCs w:val="28"/>
        </w:rPr>
      </w:pPr>
      <w:r w:rsidRPr="00A3320A">
        <w:rPr>
          <w:sz w:val="28"/>
          <w:szCs w:val="28"/>
        </w:rPr>
        <w:t xml:space="preserve">- эстетика; </w:t>
      </w:r>
    </w:p>
    <w:p w14:paraId="3EF27BF3" w14:textId="77777777" w:rsidR="00664FC4" w:rsidRPr="00A3320A" w:rsidRDefault="00664FC4" w:rsidP="00664FC4">
      <w:pPr>
        <w:jc w:val="both"/>
        <w:rPr>
          <w:sz w:val="28"/>
          <w:szCs w:val="28"/>
        </w:rPr>
      </w:pPr>
      <w:r w:rsidRPr="00A3320A">
        <w:rPr>
          <w:sz w:val="28"/>
          <w:szCs w:val="28"/>
        </w:rPr>
        <w:t xml:space="preserve">- артистизм; </w:t>
      </w:r>
    </w:p>
    <w:p w14:paraId="7789FB0E" w14:textId="77777777" w:rsidR="00664FC4" w:rsidRPr="00A3320A" w:rsidRDefault="00664FC4" w:rsidP="00664FC4">
      <w:pPr>
        <w:jc w:val="both"/>
        <w:rPr>
          <w:sz w:val="28"/>
          <w:szCs w:val="28"/>
        </w:rPr>
      </w:pPr>
      <w:r w:rsidRPr="00A3320A">
        <w:rPr>
          <w:sz w:val="28"/>
          <w:szCs w:val="28"/>
        </w:rPr>
        <w:t xml:space="preserve">- выразительность; </w:t>
      </w:r>
    </w:p>
    <w:p w14:paraId="037149DE" w14:textId="77777777" w:rsidR="00664FC4" w:rsidRPr="00A3320A" w:rsidRDefault="00664FC4" w:rsidP="00664FC4">
      <w:pPr>
        <w:jc w:val="both"/>
        <w:rPr>
          <w:sz w:val="28"/>
          <w:szCs w:val="28"/>
        </w:rPr>
      </w:pPr>
      <w:r w:rsidRPr="00A3320A">
        <w:rPr>
          <w:sz w:val="28"/>
          <w:szCs w:val="28"/>
        </w:rPr>
        <w:t xml:space="preserve">- композиционное решение; </w:t>
      </w:r>
    </w:p>
    <w:p w14:paraId="2C2B6DD7" w14:textId="77777777" w:rsidR="00664FC4" w:rsidRPr="00A3320A" w:rsidRDefault="00664FC4" w:rsidP="00664FC4">
      <w:pPr>
        <w:jc w:val="both"/>
        <w:rPr>
          <w:sz w:val="28"/>
          <w:szCs w:val="28"/>
        </w:rPr>
      </w:pPr>
      <w:r w:rsidRPr="00A3320A">
        <w:rPr>
          <w:sz w:val="28"/>
          <w:szCs w:val="28"/>
        </w:rPr>
        <w:t xml:space="preserve">- оригинальность; </w:t>
      </w:r>
    </w:p>
    <w:p w14:paraId="1921A0AF" w14:textId="77777777" w:rsidR="00664FC4" w:rsidRDefault="00664FC4" w:rsidP="00664FC4">
      <w:pPr>
        <w:jc w:val="both"/>
        <w:rPr>
          <w:sz w:val="28"/>
          <w:szCs w:val="28"/>
        </w:rPr>
      </w:pPr>
      <w:r w:rsidRPr="00A3320A">
        <w:rPr>
          <w:sz w:val="28"/>
          <w:szCs w:val="28"/>
        </w:rPr>
        <w:lastRenderedPageBreak/>
        <w:t xml:space="preserve">- сюжет и идея; </w:t>
      </w:r>
    </w:p>
    <w:p w14:paraId="3A1E094E" w14:textId="77777777" w:rsidR="0045404E" w:rsidRDefault="0045404E" w:rsidP="00664FC4">
      <w:pPr>
        <w:jc w:val="both"/>
        <w:rPr>
          <w:sz w:val="28"/>
          <w:szCs w:val="28"/>
        </w:rPr>
      </w:pPr>
      <w:r>
        <w:rPr>
          <w:sz w:val="28"/>
          <w:szCs w:val="28"/>
        </w:rPr>
        <w:t>- соответствие тенденциям современной моды;</w:t>
      </w:r>
    </w:p>
    <w:p w14:paraId="2D57C3DD" w14:textId="77777777" w:rsidR="0045404E" w:rsidRDefault="0045404E" w:rsidP="00664FC4">
      <w:pPr>
        <w:jc w:val="both"/>
        <w:rPr>
          <w:sz w:val="28"/>
          <w:szCs w:val="28"/>
        </w:rPr>
      </w:pPr>
      <w:r>
        <w:rPr>
          <w:sz w:val="28"/>
          <w:szCs w:val="28"/>
        </w:rPr>
        <w:t>- индивидуальность и уникальность образа;</w:t>
      </w:r>
    </w:p>
    <w:p w14:paraId="1B01B68D" w14:textId="77777777" w:rsidR="0045404E" w:rsidRDefault="0045404E" w:rsidP="00664FC4">
      <w:pPr>
        <w:jc w:val="both"/>
        <w:rPr>
          <w:sz w:val="28"/>
          <w:szCs w:val="28"/>
        </w:rPr>
      </w:pPr>
      <w:r>
        <w:rPr>
          <w:sz w:val="28"/>
          <w:szCs w:val="28"/>
        </w:rPr>
        <w:t>- масштабируемость;</w:t>
      </w:r>
    </w:p>
    <w:p w14:paraId="2BC4FAB8" w14:textId="77777777" w:rsidR="0045404E" w:rsidRPr="00A3320A" w:rsidRDefault="0045404E" w:rsidP="00664FC4">
      <w:pPr>
        <w:jc w:val="both"/>
        <w:rPr>
          <w:sz w:val="28"/>
          <w:szCs w:val="28"/>
        </w:rPr>
      </w:pPr>
      <w:r>
        <w:rPr>
          <w:sz w:val="28"/>
          <w:szCs w:val="28"/>
        </w:rPr>
        <w:t>- качество исполнения;</w:t>
      </w:r>
    </w:p>
    <w:p w14:paraId="3ED320DD" w14:textId="77777777" w:rsidR="00664FC4" w:rsidRPr="00A3320A" w:rsidRDefault="00664FC4" w:rsidP="00664FC4">
      <w:pPr>
        <w:jc w:val="both"/>
        <w:rPr>
          <w:sz w:val="28"/>
          <w:szCs w:val="28"/>
        </w:rPr>
      </w:pPr>
      <w:r w:rsidRPr="00A3320A">
        <w:rPr>
          <w:sz w:val="28"/>
          <w:szCs w:val="28"/>
        </w:rPr>
        <w:t>- сложность создания коллекции.</w:t>
      </w:r>
    </w:p>
    <w:p w14:paraId="44A084B8" w14:textId="77777777" w:rsidR="0045404E" w:rsidRDefault="0045404E" w:rsidP="00664FC4">
      <w:pPr>
        <w:ind w:firstLine="540"/>
        <w:jc w:val="center"/>
        <w:rPr>
          <w:b/>
          <w:sz w:val="28"/>
          <w:szCs w:val="28"/>
        </w:rPr>
        <w:sectPr w:rsidR="0045404E" w:rsidSect="0045404E">
          <w:footnotePr>
            <w:pos w:val="beneathText"/>
          </w:footnotePr>
          <w:type w:val="continuous"/>
          <w:pgSz w:w="16837" w:h="11905" w:orient="landscape"/>
          <w:pgMar w:top="423" w:right="720" w:bottom="720" w:left="720" w:header="142" w:footer="2" w:gutter="0"/>
          <w:pgNumType w:start="1"/>
          <w:cols w:num="2" w:space="720"/>
          <w:titlePg/>
          <w:docGrid w:linePitch="360"/>
        </w:sectPr>
      </w:pPr>
    </w:p>
    <w:p w14:paraId="5D1056CA" w14:textId="77777777" w:rsidR="00664FC4" w:rsidRPr="00A3320A" w:rsidRDefault="00FE2366" w:rsidP="00664FC4">
      <w:pPr>
        <w:ind w:firstLine="5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br w:type="page"/>
      </w:r>
      <w:r w:rsidR="00664FC4" w:rsidRPr="00A3320A">
        <w:rPr>
          <w:b/>
          <w:sz w:val="28"/>
          <w:szCs w:val="28"/>
        </w:rPr>
        <w:lastRenderedPageBreak/>
        <w:t>РЕГЛАМЕНТ</w:t>
      </w:r>
    </w:p>
    <w:p w14:paraId="56DE7C51" w14:textId="01EFB1A2" w:rsidR="00664FC4" w:rsidRPr="0086450E" w:rsidRDefault="00664FC4" w:rsidP="00664FC4">
      <w:pPr>
        <w:jc w:val="center"/>
        <w:rPr>
          <w:b/>
          <w:sz w:val="28"/>
          <w:szCs w:val="28"/>
        </w:rPr>
      </w:pPr>
      <w:r w:rsidRPr="00A3320A">
        <w:rPr>
          <w:b/>
          <w:sz w:val="28"/>
          <w:szCs w:val="28"/>
        </w:rPr>
        <w:t>проведения Фестиваля оригинал</w:t>
      </w:r>
      <w:r w:rsidR="007E5125">
        <w:rPr>
          <w:b/>
          <w:sz w:val="28"/>
          <w:szCs w:val="28"/>
        </w:rPr>
        <w:t>ьного жанра</w:t>
      </w:r>
      <w:r w:rsidR="00D7151C">
        <w:rPr>
          <w:b/>
          <w:sz w:val="28"/>
          <w:szCs w:val="28"/>
        </w:rPr>
        <w:t xml:space="preserve"> </w:t>
      </w:r>
      <w:r w:rsidR="0086450E">
        <w:rPr>
          <w:b/>
          <w:sz w:val="28"/>
          <w:szCs w:val="28"/>
        </w:rPr>
        <w:t>«ОГО!»</w:t>
      </w:r>
    </w:p>
    <w:p w14:paraId="30540FB6" w14:textId="77777777" w:rsidR="00664FC4" w:rsidRPr="00A3320A" w:rsidRDefault="002665B0" w:rsidP="00664FC4">
      <w:pPr>
        <w:ind w:firstLine="540"/>
        <w:jc w:val="center"/>
        <w:rPr>
          <w:sz w:val="28"/>
          <w:szCs w:val="28"/>
        </w:rPr>
      </w:pPr>
      <w:r>
        <w:rPr>
          <w:b/>
          <w:sz w:val="28"/>
          <w:szCs w:val="28"/>
        </w:rPr>
        <w:t>НАПРАВЛЕНИЕ</w:t>
      </w:r>
      <w:r w:rsidR="00664FC4" w:rsidRPr="00A3320A">
        <w:rPr>
          <w:b/>
          <w:sz w:val="28"/>
          <w:szCs w:val="28"/>
        </w:rPr>
        <w:t xml:space="preserve"> «ОРИГИНАЛЬНЫЙ ЖАНР»</w:t>
      </w:r>
    </w:p>
    <w:p w14:paraId="23EB7C41" w14:textId="77777777" w:rsidR="00664FC4" w:rsidRPr="00A3320A" w:rsidRDefault="00664FC4" w:rsidP="00664FC4">
      <w:pPr>
        <w:ind w:firstLine="540"/>
        <w:jc w:val="both"/>
        <w:rPr>
          <w:sz w:val="28"/>
          <w:szCs w:val="28"/>
        </w:rPr>
      </w:pPr>
    </w:p>
    <w:p w14:paraId="1C0A99DD" w14:textId="77777777" w:rsidR="00664FC4" w:rsidRPr="00A3320A" w:rsidRDefault="00664FC4" w:rsidP="00664FC4">
      <w:pPr>
        <w:jc w:val="both"/>
        <w:rPr>
          <w:b/>
          <w:sz w:val="28"/>
          <w:szCs w:val="28"/>
        </w:rPr>
      </w:pPr>
      <w:r w:rsidRPr="00A3320A">
        <w:rPr>
          <w:b/>
          <w:sz w:val="28"/>
          <w:szCs w:val="28"/>
        </w:rPr>
        <w:t xml:space="preserve">1. </w:t>
      </w:r>
      <w:r w:rsidR="002665B0">
        <w:rPr>
          <w:b/>
          <w:sz w:val="28"/>
          <w:szCs w:val="28"/>
        </w:rPr>
        <w:t>НОМИНАЦИЯ</w:t>
      </w:r>
      <w:r w:rsidRPr="00A3320A">
        <w:rPr>
          <w:b/>
          <w:sz w:val="28"/>
          <w:szCs w:val="28"/>
        </w:rPr>
        <w:t>:</w:t>
      </w:r>
      <w:r w:rsidRPr="00A3320A">
        <w:rPr>
          <w:b/>
          <w:caps/>
          <w:sz w:val="28"/>
          <w:szCs w:val="28"/>
        </w:rPr>
        <w:t xml:space="preserve"> ОРИГИНАЛЬНЫЙ ЖАНР</w:t>
      </w:r>
    </w:p>
    <w:p w14:paraId="5DBD7B5D" w14:textId="77777777" w:rsidR="00664FC4" w:rsidRPr="00A3320A" w:rsidRDefault="00664FC4" w:rsidP="00664FC4">
      <w:pPr>
        <w:ind w:firstLine="1134"/>
        <w:jc w:val="both"/>
        <w:rPr>
          <w:color w:val="000000"/>
          <w:sz w:val="28"/>
          <w:szCs w:val="28"/>
        </w:rPr>
      </w:pPr>
    </w:p>
    <w:p w14:paraId="493294F2" w14:textId="77777777" w:rsidR="00664FC4" w:rsidRPr="00A3320A" w:rsidRDefault="00664FC4" w:rsidP="00664FC4">
      <w:pPr>
        <w:ind w:firstLine="709"/>
        <w:jc w:val="both"/>
        <w:rPr>
          <w:b/>
          <w:sz w:val="28"/>
          <w:szCs w:val="28"/>
          <w:u w:val="single"/>
        </w:rPr>
      </w:pPr>
      <w:r w:rsidRPr="00A3320A">
        <w:rPr>
          <w:b/>
          <w:sz w:val="28"/>
          <w:szCs w:val="28"/>
          <w:u w:val="single"/>
        </w:rPr>
        <w:t xml:space="preserve">Участие в направлении будет проходить по </w:t>
      </w:r>
      <w:proofErr w:type="spellStart"/>
      <w:r w:rsidRPr="00A3320A">
        <w:rPr>
          <w:b/>
          <w:sz w:val="28"/>
          <w:szCs w:val="28"/>
          <w:u w:val="single"/>
        </w:rPr>
        <w:t>подноминациям</w:t>
      </w:r>
      <w:proofErr w:type="spellEnd"/>
      <w:r w:rsidRPr="00A3320A">
        <w:rPr>
          <w:b/>
          <w:sz w:val="28"/>
          <w:szCs w:val="28"/>
          <w:u w:val="single"/>
        </w:rPr>
        <w:t>:</w:t>
      </w:r>
    </w:p>
    <w:p w14:paraId="3488F2EA" w14:textId="77777777" w:rsidR="00664FC4" w:rsidRPr="00A3320A" w:rsidRDefault="00664FC4" w:rsidP="00664FC4">
      <w:pPr>
        <w:ind w:firstLine="709"/>
        <w:jc w:val="both"/>
        <w:rPr>
          <w:sz w:val="28"/>
          <w:szCs w:val="28"/>
        </w:rPr>
      </w:pPr>
      <w:r w:rsidRPr="00A3320A">
        <w:rPr>
          <w:sz w:val="28"/>
          <w:szCs w:val="28"/>
        </w:rPr>
        <w:t xml:space="preserve">- </w:t>
      </w:r>
      <w:r w:rsidR="007E5125">
        <w:rPr>
          <w:sz w:val="28"/>
          <w:szCs w:val="28"/>
        </w:rPr>
        <w:t>Ц</w:t>
      </w:r>
      <w:r w:rsidRPr="00A3320A">
        <w:rPr>
          <w:sz w:val="28"/>
          <w:szCs w:val="28"/>
        </w:rPr>
        <w:t>ирк</w:t>
      </w:r>
      <w:r w:rsidR="007E5125">
        <w:rPr>
          <w:sz w:val="28"/>
          <w:szCs w:val="28"/>
        </w:rPr>
        <w:t>овое искусство (акробатика, гимнастика, эквилибристика, жонглирование, клоунада)</w:t>
      </w:r>
      <w:r w:rsidRPr="00A3320A">
        <w:rPr>
          <w:sz w:val="28"/>
          <w:szCs w:val="28"/>
        </w:rPr>
        <w:t xml:space="preserve"> – сольное исполнение, мал</w:t>
      </w:r>
      <w:r w:rsidR="007E5125">
        <w:rPr>
          <w:sz w:val="28"/>
          <w:szCs w:val="28"/>
        </w:rPr>
        <w:t xml:space="preserve">ая форма </w:t>
      </w:r>
      <w:r w:rsidRPr="00A3320A">
        <w:rPr>
          <w:sz w:val="28"/>
          <w:szCs w:val="28"/>
        </w:rPr>
        <w:t>(2-</w:t>
      </w:r>
      <w:r w:rsidR="007E5125">
        <w:rPr>
          <w:sz w:val="28"/>
          <w:szCs w:val="28"/>
        </w:rPr>
        <w:t>7</w:t>
      </w:r>
      <w:r w:rsidRPr="00A3320A">
        <w:rPr>
          <w:sz w:val="28"/>
          <w:szCs w:val="28"/>
        </w:rPr>
        <w:t xml:space="preserve"> человек</w:t>
      </w:r>
      <w:r w:rsidR="007E5125">
        <w:rPr>
          <w:sz w:val="28"/>
          <w:szCs w:val="28"/>
        </w:rPr>
        <w:t>), коллективы</w:t>
      </w:r>
      <w:r w:rsidRPr="00A3320A">
        <w:rPr>
          <w:sz w:val="28"/>
          <w:szCs w:val="28"/>
        </w:rPr>
        <w:t xml:space="preserve"> (от </w:t>
      </w:r>
      <w:r w:rsidR="007E5125">
        <w:rPr>
          <w:sz w:val="28"/>
          <w:szCs w:val="28"/>
        </w:rPr>
        <w:t>8</w:t>
      </w:r>
      <w:r w:rsidRPr="00A3320A">
        <w:rPr>
          <w:sz w:val="28"/>
          <w:szCs w:val="28"/>
        </w:rPr>
        <w:t xml:space="preserve"> человек);</w:t>
      </w:r>
    </w:p>
    <w:p w14:paraId="04DBBD2C" w14:textId="77777777" w:rsidR="00664FC4" w:rsidRPr="00A3320A" w:rsidRDefault="00664FC4" w:rsidP="00664FC4">
      <w:pPr>
        <w:ind w:firstLine="709"/>
        <w:jc w:val="both"/>
        <w:rPr>
          <w:sz w:val="28"/>
          <w:szCs w:val="28"/>
        </w:rPr>
      </w:pPr>
      <w:r w:rsidRPr="00A3320A">
        <w:rPr>
          <w:sz w:val="28"/>
          <w:szCs w:val="28"/>
        </w:rPr>
        <w:t xml:space="preserve">- </w:t>
      </w:r>
      <w:r w:rsidR="007E5125">
        <w:rPr>
          <w:sz w:val="28"/>
          <w:szCs w:val="28"/>
        </w:rPr>
        <w:t>П</w:t>
      </w:r>
      <w:r w:rsidRPr="00A3320A">
        <w:rPr>
          <w:sz w:val="28"/>
          <w:szCs w:val="28"/>
        </w:rPr>
        <w:t xml:space="preserve">антомима </w:t>
      </w:r>
      <w:r w:rsidR="007E5125" w:rsidRPr="00A3320A">
        <w:rPr>
          <w:sz w:val="28"/>
          <w:szCs w:val="28"/>
        </w:rPr>
        <w:t>– сольное исполнение, мал</w:t>
      </w:r>
      <w:r w:rsidR="007E5125">
        <w:rPr>
          <w:sz w:val="28"/>
          <w:szCs w:val="28"/>
        </w:rPr>
        <w:t xml:space="preserve">ая форма </w:t>
      </w:r>
      <w:r w:rsidR="007E5125" w:rsidRPr="00A3320A">
        <w:rPr>
          <w:sz w:val="28"/>
          <w:szCs w:val="28"/>
        </w:rPr>
        <w:t>(2-</w:t>
      </w:r>
      <w:r w:rsidR="007E5125">
        <w:rPr>
          <w:sz w:val="28"/>
          <w:szCs w:val="28"/>
        </w:rPr>
        <w:t>7</w:t>
      </w:r>
      <w:r w:rsidR="007E5125" w:rsidRPr="00A3320A">
        <w:rPr>
          <w:sz w:val="28"/>
          <w:szCs w:val="28"/>
        </w:rPr>
        <w:t xml:space="preserve"> человек</w:t>
      </w:r>
      <w:r w:rsidR="007E5125">
        <w:rPr>
          <w:sz w:val="28"/>
          <w:szCs w:val="28"/>
        </w:rPr>
        <w:t>), коллективы</w:t>
      </w:r>
      <w:r w:rsidR="007E5125" w:rsidRPr="00A3320A">
        <w:rPr>
          <w:sz w:val="28"/>
          <w:szCs w:val="28"/>
        </w:rPr>
        <w:t xml:space="preserve"> (от </w:t>
      </w:r>
      <w:r w:rsidR="007E5125">
        <w:rPr>
          <w:sz w:val="28"/>
          <w:szCs w:val="28"/>
        </w:rPr>
        <w:t>8</w:t>
      </w:r>
      <w:r w:rsidR="007E5125" w:rsidRPr="00A3320A">
        <w:rPr>
          <w:sz w:val="28"/>
          <w:szCs w:val="28"/>
        </w:rPr>
        <w:t xml:space="preserve"> человек);</w:t>
      </w:r>
    </w:p>
    <w:p w14:paraId="7CF5035E" w14:textId="77777777" w:rsidR="00664FC4" w:rsidRDefault="00664FC4" w:rsidP="00664FC4">
      <w:pPr>
        <w:ind w:firstLine="709"/>
        <w:jc w:val="both"/>
        <w:rPr>
          <w:sz w:val="28"/>
          <w:szCs w:val="28"/>
        </w:rPr>
      </w:pPr>
      <w:r w:rsidRPr="00A3320A">
        <w:rPr>
          <w:sz w:val="28"/>
          <w:szCs w:val="28"/>
        </w:rPr>
        <w:t xml:space="preserve">- </w:t>
      </w:r>
      <w:r w:rsidR="007E5125">
        <w:rPr>
          <w:sz w:val="28"/>
          <w:szCs w:val="28"/>
        </w:rPr>
        <w:t>О</w:t>
      </w:r>
      <w:r w:rsidRPr="00A3320A">
        <w:rPr>
          <w:sz w:val="28"/>
          <w:szCs w:val="28"/>
        </w:rPr>
        <w:t xml:space="preserve">ригинальный номер – </w:t>
      </w:r>
      <w:r w:rsidR="007E5125" w:rsidRPr="00A3320A">
        <w:rPr>
          <w:sz w:val="28"/>
          <w:szCs w:val="28"/>
        </w:rPr>
        <w:t>сольное исполнение, мал</w:t>
      </w:r>
      <w:r w:rsidR="007E5125">
        <w:rPr>
          <w:sz w:val="28"/>
          <w:szCs w:val="28"/>
        </w:rPr>
        <w:t xml:space="preserve">ая форма </w:t>
      </w:r>
      <w:r w:rsidR="007E5125" w:rsidRPr="00A3320A">
        <w:rPr>
          <w:sz w:val="28"/>
          <w:szCs w:val="28"/>
        </w:rPr>
        <w:t>(2-</w:t>
      </w:r>
      <w:r w:rsidR="007E5125">
        <w:rPr>
          <w:sz w:val="28"/>
          <w:szCs w:val="28"/>
        </w:rPr>
        <w:t>7</w:t>
      </w:r>
      <w:r w:rsidR="007E5125" w:rsidRPr="00A3320A">
        <w:rPr>
          <w:sz w:val="28"/>
          <w:szCs w:val="28"/>
        </w:rPr>
        <w:t xml:space="preserve"> человек</w:t>
      </w:r>
      <w:r w:rsidR="007E5125">
        <w:rPr>
          <w:sz w:val="28"/>
          <w:szCs w:val="28"/>
        </w:rPr>
        <w:t>), коллективы</w:t>
      </w:r>
      <w:r w:rsidR="007E5125" w:rsidRPr="00A3320A">
        <w:rPr>
          <w:sz w:val="28"/>
          <w:szCs w:val="28"/>
        </w:rPr>
        <w:t xml:space="preserve"> (от </w:t>
      </w:r>
      <w:r w:rsidR="007E5125">
        <w:rPr>
          <w:sz w:val="28"/>
          <w:szCs w:val="28"/>
        </w:rPr>
        <w:t>8</w:t>
      </w:r>
      <w:r w:rsidR="007E5125" w:rsidRPr="00A3320A">
        <w:rPr>
          <w:sz w:val="28"/>
          <w:szCs w:val="28"/>
        </w:rPr>
        <w:t xml:space="preserve"> человек);</w:t>
      </w:r>
    </w:p>
    <w:p w14:paraId="5E8F2ACD" w14:textId="77777777" w:rsidR="007E5125" w:rsidRDefault="007E5125" w:rsidP="00664FC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Иллюзия </w:t>
      </w:r>
      <w:r w:rsidRPr="00A3320A">
        <w:rPr>
          <w:sz w:val="28"/>
          <w:szCs w:val="28"/>
        </w:rPr>
        <w:t>– сольное исполнение, мал</w:t>
      </w:r>
      <w:r>
        <w:rPr>
          <w:sz w:val="28"/>
          <w:szCs w:val="28"/>
        </w:rPr>
        <w:t xml:space="preserve">ая форма </w:t>
      </w:r>
      <w:r w:rsidRPr="00A3320A">
        <w:rPr>
          <w:sz w:val="28"/>
          <w:szCs w:val="28"/>
        </w:rPr>
        <w:t>(2-</w:t>
      </w:r>
      <w:r>
        <w:rPr>
          <w:sz w:val="28"/>
          <w:szCs w:val="28"/>
        </w:rPr>
        <w:t>7</w:t>
      </w:r>
      <w:r w:rsidRPr="00A3320A">
        <w:rPr>
          <w:sz w:val="28"/>
          <w:szCs w:val="28"/>
        </w:rPr>
        <w:t xml:space="preserve"> человек</w:t>
      </w:r>
      <w:r>
        <w:rPr>
          <w:sz w:val="28"/>
          <w:szCs w:val="28"/>
        </w:rPr>
        <w:t>), коллективы</w:t>
      </w:r>
      <w:r w:rsidRPr="00A3320A">
        <w:rPr>
          <w:sz w:val="28"/>
          <w:szCs w:val="28"/>
        </w:rPr>
        <w:t xml:space="preserve"> (от </w:t>
      </w:r>
      <w:r>
        <w:rPr>
          <w:sz w:val="28"/>
          <w:szCs w:val="28"/>
        </w:rPr>
        <w:t>8</w:t>
      </w:r>
      <w:r w:rsidRPr="00A3320A">
        <w:rPr>
          <w:sz w:val="28"/>
          <w:szCs w:val="28"/>
        </w:rPr>
        <w:t xml:space="preserve"> человек);</w:t>
      </w:r>
    </w:p>
    <w:p w14:paraId="3569EBD7" w14:textId="77777777" w:rsidR="007E5125" w:rsidRDefault="007E5125" w:rsidP="00664FC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Синтез-номер </w:t>
      </w:r>
      <w:r w:rsidRPr="00A3320A">
        <w:rPr>
          <w:sz w:val="28"/>
          <w:szCs w:val="28"/>
        </w:rPr>
        <w:t>– сольное исполнение, мал</w:t>
      </w:r>
      <w:r>
        <w:rPr>
          <w:sz w:val="28"/>
          <w:szCs w:val="28"/>
        </w:rPr>
        <w:t xml:space="preserve">ая форма </w:t>
      </w:r>
      <w:r w:rsidRPr="00A3320A">
        <w:rPr>
          <w:sz w:val="28"/>
          <w:szCs w:val="28"/>
        </w:rPr>
        <w:t>(2-</w:t>
      </w:r>
      <w:r>
        <w:rPr>
          <w:sz w:val="28"/>
          <w:szCs w:val="28"/>
        </w:rPr>
        <w:t>7</w:t>
      </w:r>
      <w:r w:rsidRPr="00A3320A">
        <w:rPr>
          <w:sz w:val="28"/>
          <w:szCs w:val="28"/>
        </w:rPr>
        <w:t xml:space="preserve"> человек</w:t>
      </w:r>
      <w:r>
        <w:rPr>
          <w:sz w:val="28"/>
          <w:szCs w:val="28"/>
        </w:rPr>
        <w:t>), коллективы</w:t>
      </w:r>
      <w:r w:rsidRPr="00A3320A">
        <w:rPr>
          <w:sz w:val="28"/>
          <w:szCs w:val="28"/>
        </w:rPr>
        <w:t xml:space="preserve"> (от </w:t>
      </w:r>
      <w:r>
        <w:rPr>
          <w:sz w:val="28"/>
          <w:szCs w:val="28"/>
        </w:rPr>
        <w:t>8</w:t>
      </w:r>
      <w:r w:rsidRPr="00A3320A">
        <w:rPr>
          <w:sz w:val="28"/>
          <w:szCs w:val="28"/>
        </w:rPr>
        <w:t xml:space="preserve"> человек);</w:t>
      </w:r>
    </w:p>
    <w:p w14:paraId="3B896A20" w14:textId="77777777" w:rsidR="00664FC4" w:rsidRPr="00A3320A" w:rsidRDefault="00664FC4" w:rsidP="00664FC4">
      <w:pPr>
        <w:ind w:firstLine="709"/>
        <w:jc w:val="both"/>
        <w:rPr>
          <w:b/>
          <w:sz w:val="28"/>
          <w:szCs w:val="28"/>
          <w:u w:val="single"/>
        </w:rPr>
      </w:pPr>
    </w:p>
    <w:p w14:paraId="21B9315B" w14:textId="77777777" w:rsidR="00664FC4" w:rsidRPr="00A3320A" w:rsidRDefault="00664FC4" w:rsidP="00664FC4">
      <w:pPr>
        <w:ind w:firstLine="709"/>
        <w:jc w:val="both"/>
        <w:rPr>
          <w:sz w:val="28"/>
          <w:szCs w:val="28"/>
          <w:u w:val="single"/>
        </w:rPr>
      </w:pPr>
      <w:r w:rsidRPr="00A3320A">
        <w:rPr>
          <w:b/>
          <w:sz w:val="28"/>
          <w:szCs w:val="28"/>
          <w:u w:val="single"/>
        </w:rPr>
        <w:t>Условия проведения</w:t>
      </w:r>
      <w:r w:rsidRPr="00A3320A">
        <w:rPr>
          <w:sz w:val="28"/>
          <w:szCs w:val="28"/>
          <w:u w:val="single"/>
        </w:rPr>
        <w:t>:</w:t>
      </w:r>
    </w:p>
    <w:p w14:paraId="58A740D5" w14:textId="77777777" w:rsidR="00664FC4" w:rsidRPr="00A3320A" w:rsidRDefault="00664FC4" w:rsidP="00664FC4">
      <w:pPr>
        <w:ind w:firstLine="709"/>
        <w:jc w:val="both"/>
        <w:rPr>
          <w:sz w:val="28"/>
          <w:szCs w:val="28"/>
        </w:rPr>
      </w:pPr>
      <w:r w:rsidRPr="00A3320A">
        <w:rPr>
          <w:sz w:val="28"/>
          <w:szCs w:val="28"/>
        </w:rPr>
        <w:t>Количество участников от учебного заведения не ограничивается.</w:t>
      </w:r>
    </w:p>
    <w:p w14:paraId="236EFDE1" w14:textId="77777777" w:rsidR="00664FC4" w:rsidRDefault="00664FC4" w:rsidP="00664FC4">
      <w:pPr>
        <w:ind w:firstLine="709"/>
        <w:jc w:val="both"/>
        <w:rPr>
          <w:sz w:val="28"/>
          <w:szCs w:val="28"/>
        </w:rPr>
      </w:pPr>
      <w:r w:rsidRPr="00A3320A">
        <w:rPr>
          <w:sz w:val="28"/>
          <w:szCs w:val="28"/>
        </w:rPr>
        <w:t>В данном направлении исполняются творческие номер</w:t>
      </w:r>
      <w:r w:rsidR="007E5125">
        <w:rPr>
          <w:sz w:val="28"/>
          <w:szCs w:val="28"/>
        </w:rPr>
        <w:t>а, продолжительностью не более 5</w:t>
      </w:r>
      <w:r w:rsidRPr="00A3320A">
        <w:rPr>
          <w:sz w:val="28"/>
          <w:szCs w:val="28"/>
        </w:rPr>
        <w:t xml:space="preserve"> минут, </w:t>
      </w:r>
      <w:r w:rsidR="004A1628">
        <w:rPr>
          <w:sz w:val="28"/>
          <w:szCs w:val="28"/>
        </w:rPr>
        <w:t>в</w:t>
      </w:r>
      <w:r w:rsidR="004A1628" w:rsidRPr="008B35D0">
        <w:rPr>
          <w:sz w:val="28"/>
          <w:szCs w:val="28"/>
        </w:rPr>
        <w:t xml:space="preserve"> случае превышения установленного времени более, чем на </w:t>
      </w:r>
      <w:r w:rsidR="007E5125">
        <w:rPr>
          <w:sz w:val="28"/>
          <w:szCs w:val="28"/>
        </w:rPr>
        <w:t>30</w:t>
      </w:r>
      <w:r w:rsidR="004A1628" w:rsidRPr="008B35D0">
        <w:rPr>
          <w:sz w:val="28"/>
          <w:szCs w:val="28"/>
        </w:rPr>
        <w:t xml:space="preserve"> секунд, конкурсный номер не оценивается</w:t>
      </w:r>
      <w:r w:rsidRPr="00A3320A">
        <w:rPr>
          <w:sz w:val="28"/>
          <w:szCs w:val="28"/>
        </w:rPr>
        <w:t>.</w:t>
      </w:r>
    </w:p>
    <w:p w14:paraId="740E53B0" w14:textId="77777777" w:rsidR="007E5125" w:rsidRPr="00A3320A" w:rsidRDefault="007E5125" w:rsidP="00664FC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исполнении воздушных номеров обязательно наличие технического паспорта на реквизит. Запрещено  исполнение воздушных номеров без страховки!</w:t>
      </w:r>
    </w:p>
    <w:p w14:paraId="64AD748E" w14:textId="77777777" w:rsidR="00664FC4" w:rsidRPr="00A3320A" w:rsidRDefault="00664FC4" w:rsidP="00664FC4">
      <w:pPr>
        <w:ind w:firstLine="709"/>
        <w:jc w:val="both"/>
        <w:rPr>
          <w:sz w:val="28"/>
          <w:szCs w:val="28"/>
        </w:rPr>
      </w:pPr>
      <w:r w:rsidRPr="00A3320A">
        <w:rPr>
          <w:sz w:val="28"/>
          <w:szCs w:val="28"/>
        </w:rPr>
        <w:t xml:space="preserve">Жюри вправе ввести дополнительную </w:t>
      </w:r>
      <w:proofErr w:type="spellStart"/>
      <w:r w:rsidRPr="00A3320A">
        <w:rPr>
          <w:sz w:val="28"/>
          <w:szCs w:val="28"/>
        </w:rPr>
        <w:t>подноминацию</w:t>
      </w:r>
      <w:proofErr w:type="spellEnd"/>
      <w:r w:rsidRPr="00A3320A">
        <w:rPr>
          <w:sz w:val="28"/>
          <w:szCs w:val="28"/>
        </w:rPr>
        <w:t xml:space="preserve"> в зависимости от представленного на Фестивале материала. </w:t>
      </w:r>
    </w:p>
    <w:p w14:paraId="6D5D61E5" w14:textId="77777777" w:rsidR="00664FC4" w:rsidRPr="00A3320A" w:rsidRDefault="00664FC4" w:rsidP="00664FC4">
      <w:pPr>
        <w:ind w:firstLine="709"/>
        <w:jc w:val="both"/>
        <w:rPr>
          <w:sz w:val="28"/>
          <w:szCs w:val="28"/>
        </w:rPr>
      </w:pPr>
      <w:r w:rsidRPr="00A3320A">
        <w:rPr>
          <w:sz w:val="28"/>
          <w:szCs w:val="28"/>
        </w:rPr>
        <w:t>Исполнение оценивается по 10-бал</w:t>
      </w:r>
      <w:r w:rsidR="002615F4">
        <w:rPr>
          <w:sz w:val="28"/>
          <w:szCs w:val="28"/>
        </w:rPr>
        <w:t>л</w:t>
      </w:r>
      <w:r w:rsidRPr="00A3320A">
        <w:rPr>
          <w:sz w:val="28"/>
          <w:szCs w:val="28"/>
        </w:rPr>
        <w:t>ьной системе</w:t>
      </w:r>
      <w:r w:rsidR="002615F4">
        <w:rPr>
          <w:sz w:val="28"/>
          <w:szCs w:val="28"/>
        </w:rPr>
        <w:t>.</w:t>
      </w:r>
    </w:p>
    <w:p w14:paraId="32818720" w14:textId="77777777" w:rsidR="00664FC4" w:rsidRPr="00A3320A" w:rsidRDefault="00664FC4" w:rsidP="00664FC4">
      <w:pPr>
        <w:jc w:val="both"/>
        <w:rPr>
          <w:b/>
          <w:sz w:val="28"/>
          <w:szCs w:val="28"/>
          <w:u w:val="single"/>
        </w:rPr>
      </w:pPr>
    </w:p>
    <w:p w14:paraId="2E29B70F" w14:textId="77777777" w:rsidR="00664FC4" w:rsidRPr="00A3320A" w:rsidRDefault="00664FC4" w:rsidP="00664FC4">
      <w:pPr>
        <w:jc w:val="both"/>
        <w:rPr>
          <w:b/>
          <w:sz w:val="28"/>
          <w:szCs w:val="28"/>
          <w:u w:val="single"/>
        </w:rPr>
      </w:pPr>
      <w:r w:rsidRPr="00A3320A">
        <w:rPr>
          <w:b/>
          <w:sz w:val="28"/>
          <w:szCs w:val="28"/>
          <w:u w:val="single"/>
        </w:rPr>
        <w:t>В критерии оценки исполнителей входят:</w:t>
      </w:r>
    </w:p>
    <w:p w14:paraId="11608B86" w14:textId="77777777" w:rsidR="00664FC4" w:rsidRPr="00A3320A" w:rsidRDefault="00664FC4" w:rsidP="00664FC4">
      <w:pPr>
        <w:shd w:val="clear" w:color="auto" w:fill="FFFFFF"/>
        <w:suppressAutoHyphens w:val="0"/>
        <w:jc w:val="both"/>
        <w:rPr>
          <w:color w:val="000000"/>
          <w:sz w:val="28"/>
          <w:szCs w:val="28"/>
          <w:lang w:eastAsia="ru-RU"/>
        </w:rPr>
      </w:pPr>
      <w:r w:rsidRPr="00A3320A">
        <w:rPr>
          <w:color w:val="000000"/>
          <w:sz w:val="28"/>
          <w:szCs w:val="28"/>
          <w:lang w:eastAsia="ru-RU"/>
        </w:rPr>
        <w:t>- техника исполнения;</w:t>
      </w:r>
    </w:p>
    <w:p w14:paraId="3FD55BB0" w14:textId="77777777" w:rsidR="00664FC4" w:rsidRPr="00A3320A" w:rsidRDefault="00664FC4" w:rsidP="00664FC4">
      <w:pPr>
        <w:shd w:val="clear" w:color="auto" w:fill="FFFFFF"/>
        <w:suppressAutoHyphens w:val="0"/>
        <w:jc w:val="both"/>
        <w:rPr>
          <w:color w:val="000000"/>
          <w:sz w:val="28"/>
          <w:szCs w:val="28"/>
          <w:lang w:eastAsia="ru-RU"/>
        </w:rPr>
      </w:pPr>
      <w:r w:rsidRPr="00A3320A">
        <w:rPr>
          <w:color w:val="000000"/>
          <w:sz w:val="28"/>
          <w:szCs w:val="28"/>
          <w:lang w:eastAsia="ru-RU"/>
        </w:rPr>
        <w:t>- эстетика;</w:t>
      </w:r>
    </w:p>
    <w:p w14:paraId="772B37C4" w14:textId="77777777" w:rsidR="00664FC4" w:rsidRPr="00A3320A" w:rsidRDefault="00664FC4" w:rsidP="00664FC4">
      <w:pPr>
        <w:shd w:val="clear" w:color="auto" w:fill="FFFFFF"/>
        <w:suppressAutoHyphens w:val="0"/>
        <w:jc w:val="both"/>
        <w:rPr>
          <w:color w:val="000000"/>
          <w:sz w:val="28"/>
          <w:szCs w:val="28"/>
          <w:lang w:eastAsia="ru-RU"/>
        </w:rPr>
      </w:pPr>
      <w:r w:rsidRPr="00A3320A">
        <w:rPr>
          <w:color w:val="000000"/>
          <w:sz w:val="28"/>
          <w:szCs w:val="28"/>
          <w:lang w:eastAsia="ru-RU"/>
        </w:rPr>
        <w:t>- артистизм;</w:t>
      </w:r>
    </w:p>
    <w:p w14:paraId="50074952" w14:textId="77777777" w:rsidR="00664FC4" w:rsidRPr="00A3320A" w:rsidRDefault="00664FC4" w:rsidP="00664FC4">
      <w:pPr>
        <w:shd w:val="clear" w:color="auto" w:fill="FFFFFF"/>
        <w:suppressAutoHyphens w:val="0"/>
        <w:jc w:val="both"/>
        <w:rPr>
          <w:color w:val="000000"/>
          <w:sz w:val="28"/>
          <w:szCs w:val="28"/>
          <w:lang w:eastAsia="ru-RU"/>
        </w:rPr>
      </w:pPr>
      <w:r w:rsidRPr="00A3320A">
        <w:rPr>
          <w:color w:val="000000"/>
          <w:sz w:val="28"/>
          <w:szCs w:val="28"/>
          <w:lang w:eastAsia="ru-RU"/>
        </w:rPr>
        <w:t>- выразительность;</w:t>
      </w:r>
    </w:p>
    <w:p w14:paraId="4294B704" w14:textId="77777777" w:rsidR="00664FC4" w:rsidRDefault="00664FC4" w:rsidP="00664FC4">
      <w:pPr>
        <w:shd w:val="clear" w:color="auto" w:fill="FFFFFF"/>
        <w:suppressAutoHyphens w:val="0"/>
        <w:jc w:val="both"/>
        <w:rPr>
          <w:color w:val="000000"/>
          <w:sz w:val="28"/>
          <w:szCs w:val="28"/>
          <w:lang w:eastAsia="ru-RU"/>
        </w:rPr>
      </w:pPr>
      <w:r w:rsidRPr="00A3320A">
        <w:rPr>
          <w:color w:val="000000"/>
          <w:sz w:val="28"/>
          <w:szCs w:val="28"/>
          <w:lang w:eastAsia="ru-RU"/>
        </w:rPr>
        <w:t>- композиционное решение;</w:t>
      </w:r>
    </w:p>
    <w:p w14:paraId="5E3DE154" w14:textId="77777777" w:rsidR="007E5125" w:rsidRPr="00A3320A" w:rsidRDefault="007E5125" w:rsidP="00664FC4">
      <w:pPr>
        <w:shd w:val="clear" w:color="auto" w:fill="FFFFFF"/>
        <w:suppressAutoHyphens w:val="0"/>
        <w:jc w:val="both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- сложность элементов;</w:t>
      </w:r>
    </w:p>
    <w:p w14:paraId="06FA3B4C" w14:textId="77777777" w:rsidR="00664FC4" w:rsidRPr="00A3320A" w:rsidRDefault="00664FC4" w:rsidP="00664FC4">
      <w:pPr>
        <w:shd w:val="clear" w:color="auto" w:fill="FFFFFF"/>
        <w:suppressAutoHyphens w:val="0"/>
        <w:jc w:val="both"/>
        <w:rPr>
          <w:color w:val="000000"/>
          <w:sz w:val="28"/>
          <w:szCs w:val="28"/>
          <w:lang w:eastAsia="ru-RU"/>
        </w:rPr>
      </w:pPr>
      <w:r w:rsidRPr="00A3320A">
        <w:rPr>
          <w:color w:val="000000"/>
          <w:sz w:val="28"/>
          <w:szCs w:val="28"/>
          <w:lang w:eastAsia="ru-RU"/>
        </w:rPr>
        <w:t>- оригинальность.</w:t>
      </w:r>
    </w:p>
    <w:p w14:paraId="48C175AD" w14:textId="77777777" w:rsidR="00664FC4" w:rsidRPr="00A3320A" w:rsidRDefault="00664FC4" w:rsidP="00664FC4">
      <w:pPr>
        <w:ind w:firstLine="709"/>
        <w:jc w:val="both"/>
        <w:rPr>
          <w:sz w:val="28"/>
          <w:szCs w:val="28"/>
        </w:rPr>
      </w:pPr>
    </w:p>
    <w:p w14:paraId="4786396E" w14:textId="6237B47A" w:rsidR="00494B0E" w:rsidRPr="004966D4" w:rsidRDefault="00664FC4" w:rsidP="00CE762C">
      <w:pPr>
        <w:ind w:firstLine="540"/>
        <w:jc w:val="center"/>
        <w:rPr>
          <w:b/>
          <w:sz w:val="28"/>
          <w:szCs w:val="28"/>
        </w:rPr>
      </w:pPr>
      <w:r w:rsidRPr="00A3320A">
        <w:rPr>
          <w:b/>
          <w:sz w:val="28"/>
          <w:szCs w:val="28"/>
        </w:rPr>
        <w:br w:type="page"/>
      </w:r>
      <w:r w:rsidR="00494B0E" w:rsidRPr="004966D4">
        <w:rPr>
          <w:b/>
          <w:sz w:val="28"/>
          <w:szCs w:val="28"/>
        </w:rPr>
        <w:lastRenderedPageBreak/>
        <w:t>РЕГЛАМЕНТ</w:t>
      </w:r>
    </w:p>
    <w:p w14:paraId="03561CC9" w14:textId="77777777" w:rsidR="00494B0E" w:rsidRPr="004966D4" w:rsidRDefault="00494B0E" w:rsidP="00494B0E">
      <w:pPr>
        <w:jc w:val="center"/>
        <w:rPr>
          <w:b/>
          <w:sz w:val="28"/>
          <w:szCs w:val="28"/>
        </w:rPr>
      </w:pPr>
      <w:r w:rsidRPr="004966D4">
        <w:rPr>
          <w:b/>
          <w:sz w:val="28"/>
          <w:szCs w:val="28"/>
        </w:rPr>
        <w:t>проведения конкурса</w:t>
      </w:r>
      <w:r w:rsidR="00A3320A" w:rsidRPr="004966D4">
        <w:rPr>
          <w:b/>
          <w:sz w:val="28"/>
          <w:szCs w:val="28"/>
        </w:rPr>
        <w:t xml:space="preserve"> журналистов</w:t>
      </w:r>
      <w:r w:rsidRPr="004966D4">
        <w:rPr>
          <w:b/>
          <w:sz w:val="28"/>
          <w:szCs w:val="28"/>
        </w:rPr>
        <w:t xml:space="preserve"> </w:t>
      </w:r>
    </w:p>
    <w:p w14:paraId="199B0D1C" w14:textId="77777777" w:rsidR="00494B0E" w:rsidRPr="004966D4" w:rsidRDefault="002665B0" w:rsidP="00494B0E">
      <w:pPr>
        <w:jc w:val="center"/>
        <w:rPr>
          <w:b/>
          <w:sz w:val="28"/>
          <w:szCs w:val="28"/>
        </w:rPr>
      </w:pPr>
      <w:r w:rsidRPr="004966D4">
        <w:rPr>
          <w:b/>
          <w:sz w:val="28"/>
          <w:szCs w:val="28"/>
        </w:rPr>
        <w:t>НАПРАВЛЕНИЕ</w:t>
      </w:r>
      <w:r w:rsidR="00494B0E" w:rsidRPr="004966D4">
        <w:rPr>
          <w:b/>
          <w:sz w:val="28"/>
          <w:szCs w:val="28"/>
        </w:rPr>
        <w:t xml:space="preserve"> «ЖУРНАЛИСТИКА»</w:t>
      </w:r>
    </w:p>
    <w:p w14:paraId="6C52A696" w14:textId="77777777" w:rsidR="00494B0E" w:rsidRPr="004966D4" w:rsidRDefault="00494B0E" w:rsidP="00494B0E">
      <w:pPr>
        <w:ind w:firstLine="709"/>
        <w:jc w:val="center"/>
        <w:rPr>
          <w:sz w:val="28"/>
          <w:szCs w:val="28"/>
        </w:rPr>
      </w:pPr>
    </w:p>
    <w:p w14:paraId="39CDCA45" w14:textId="77777777" w:rsidR="00494B0E" w:rsidRPr="004966D4" w:rsidRDefault="002665B0" w:rsidP="00494B0E">
      <w:pPr>
        <w:ind w:firstLine="567"/>
        <w:jc w:val="both"/>
        <w:rPr>
          <w:b/>
          <w:sz w:val="28"/>
          <w:szCs w:val="28"/>
          <w:u w:val="single"/>
        </w:rPr>
      </w:pPr>
      <w:r w:rsidRPr="004966D4">
        <w:rPr>
          <w:b/>
          <w:sz w:val="28"/>
          <w:szCs w:val="28"/>
          <w:u w:val="single"/>
        </w:rPr>
        <w:t>Направление</w:t>
      </w:r>
      <w:r w:rsidR="00494B0E" w:rsidRPr="004966D4">
        <w:rPr>
          <w:b/>
          <w:sz w:val="28"/>
          <w:szCs w:val="28"/>
          <w:u w:val="single"/>
        </w:rPr>
        <w:t xml:space="preserve"> «Журналистика» проходит в очной и заочной форме:</w:t>
      </w:r>
    </w:p>
    <w:p w14:paraId="26D5839F" w14:textId="77777777" w:rsidR="00494B0E" w:rsidRPr="004966D4" w:rsidRDefault="00494B0E" w:rsidP="00494B0E">
      <w:pPr>
        <w:ind w:firstLine="567"/>
        <w:jc w:val="both"/>
        <w:rPr>
          <w:b/>
          <w:sz w:val="28"/>
          <w:szCs w:val="28"/>
        </w:rPr>
      </w:pPr>
    </w:p>
    <w:tbl>
      <w:tblPr>
        <w:tblW w:w="1601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009"/>
        <w:gridCol w:w="8010"/>
      </w:tblGrid>
      <w:tr w:rsidR="005D03BB" w:rsidRPr="004966D4" w14:paraId="392A04DF" w14:textId="77777777" w:rsidTr="005D03BB">
        <w:trPr>
          <w:trHeight w:val="288"/>
        </w:trPr>
        <w:tc>
          <w:tcPr>
            <w:tcW w:w="8009" w:type="dxa"/>
          </w:tcPr>
          <w:p w14:paraId="68273A55" w14:textId="77777777" w:rsidR="005D03BB" w:rsidRPr="004966D4" w:rsidRDefault="005D03BB" w:rsidP="00313F33">
            <w:pPr>
              <w:jc w:val="center"/>
              <w:rPr>
                <w:b/>
                <w:sz w:val="28"/>
                <w:szCs w:val="28"/>
              </w:rPr>
            </w:pPr>
            <w:r w:rsidRPr="004966D4">
              <w:rPr>
                <w:b/>
                <w:sz w:val="28"/>
                <w:szCs w:val="28"/>
              </w:rPr>
              <w:t>Печатная журналистика, публикация</w:t>
            </w:r>
          </w:p>
          <w:p w14:paraId="43F5CB56" w14:textId="6A1F2B28" w:rsidR="005D03BB" w:rsidRPr="004966D4" w:rsidRDefault="005D03BB" w:rsidP="0086450E">
            <w:pPr>
              <w:rPr>
                <w:b/>
                <w:sz w:val="28"/>
                <w:szCs w:val="28"/>
              </w:rPr>
            </w:pPr>
          </w:p>
        </w:tc>
        <w:tc>
          <w:tcPr>
            <w:tcW w:w="8010" w:type="dxa"/>
          </w:tcPr>
          <w:p w14:paraId="0BA0F6D5" w14:textId="5DB4549E" w:rsidR="005D03BB" w:rsidRPr="004966D4" w:rsidRDefault="005D03BB" w:rsidP="0086450E">
            <w:pPr>
              <w:jc w:val="center"/>
              <w:rPr>
                <w:b/>
                <w:sz w:val="28"/>
                <w:szCs w:val="28"/>
              </w:rPr>
            </w:pPr>
            <w:r w:rsidRPr="004966D4">
              <w:rPr>
                <w:b/>
                <w:sz w:val="28"/>
                <w:szCs w:val="28"/>
              </w:rPr>
              <w:t>Фоторепортаж</w:t>
            </w:r>
          </w:p>
        </w:tc>
      </w:tr>
      <w:tr w:rsidR="005D03BB" w:rsidRPr="004966D4" w14:paraId="4EF0C993" w14:textId="77777777" w:rsidTr="005D03BB">
        <w:trPr>
          <w:trHeight w:val="70"/>
        </w:trPr>
        <w:tc>
          <w:tcPr>
            <w:tcW w:w="8009" w:type="dxa"/>
            <w:vAlign w:val="center"/>
          </w:tcPr>
          <w:p w14:paraId="1C09C165" w14:textId="77777777" w:rsidR="005D03BB" w:rsidRPr="004966D4" w:rsidRDefault="005D03BB" w:rsidP="007C07F9">
            <w:pPr>
              <w:ind w:left="175"/>
              <w:jc w:val="center"/>
              <w:rPr>
                <w:b/>
                <w:sz w:val="28"/>
                <w:szCs w:val="28"/>
              </w:rPr>
            </w:pPr>
            <w:r w:rsidRPr="004966D4">
              <w:rPr>
                <w:sz w:val="28"/>
                <w:szCs w:val="28"/>
              </w:rPr>
              <w:t>Индивидуальная работа</w:t>
            </w:r>
          </w:p>
        </w:tc>
        <w:tc>
          <w:tcPr>
            <w:tcW w:w="8010" w:type="dxa"/>
            <w:vAlign w:val="center"/>
          </w:tcPr>
          <w:p w14:paraId="3D4D0620" w14:textId="77777777" w:rsidR="005D03BB" w:rsidRPr="004966D4" w:rsidRDefault="005D03BB" w:rsidP="007C07F9">
            <w:pPr>
              <w:ind w:left="318" w:hanging="284"/>
              <w:jc w:val="center"/>
              <w:rPr>
                <w:b/>
                <w:sz w:val="28"/>
                <w:szCs w:val="28"/>
              </w:rPr>
            </w:pPr>
            <w:r w:rsidRPr="004966D4">
              <w:rPr>
                <w:sz w:val="28"/>
                <w:szCs w:val="28"/>
              </w:rPr>
              <w:t>Индивидуальная работа</w:t>
            </w:r>
          </w:p>
        </w:tc>
      </w:tr>
      <w:tr w:rsidR="005D03BB" w:rsidRPr="004966D4" w14:paraId="684BCF06" w14:textId="77777777" w:rsidTr="005D03BB">
        <w:tc>
          <w:tcPr>
            <w:tcW w:w="8009" w:type="dxa"/>
          </w:tcPr>
          <w:p w14:paraId="0671DEFA" w14:textId="77777777" w:rsidR="005D03BB" w:rsidRPr="004966D4" w:rsidRDefault="005D03BB" w:rsidP="00313F33">
            <w:pPr>
              <w:jc w:val="both"/>
              <w:rPr>
                <w:sz w:val="27"/>
                <w:szCs w:val="27"/>
              </w:rPr>
            </w:pPr>
            <w:r w:rsidRPr="004966D4">
              <w:rPr>
                <w:sz w:val="27"/>
                <w:szCs w:val="27"/>
              </w:rPr>
              <w:t>Участник готовит и представляет жюри три статьи, написанных в новостном формате. Темы публикаций определяются членами жюри в номинации «Журналистика» и Оргкомитетом Фестиваля и представляются участникам в качестве задания.</w:t>
            </w:r>
          </w:p>
          <w:p w14:paraId="5983D6BD" w14:textId="77777777" w:rsidR="005D03BB" w:rsidRPr="004966D4" w:rsidRDefault="005D03BB" w:rsidP="007E5125">
            <w:pPr>
              <w:jc w:val="both"/>
              <w:rPr>
                <w:sz w:val="27"/>
                <w:szCs w:val="27"/>
              </w:rPr>
            </w:pPr>
            <w:r w:rsidRPr="004966D4">
              <w:rPr>
                <w:sz w:val="27"/>
                <w:szCs w:val="27"/>
              </w:rPr>
              <w:t xml:space="preserve">Объем – не более 3 страниц, форматирование текста: шрифт – </w:t>
            </w:r>
            <w:proofErr w:type="spellStart"/>
            <w:r w:rsidRPr="004966D4">
              <w:rPr>
                <w:sz w:val="27"/>
                <w:szCs w:val="27"/>
              </w:rPr>
              <w:t>Times</w:t>
            </w:r>
            <w:proofErr w:type="spellEnd"/>
            <w:r w:rsidRPr="004966D4">
              <w:rPr>
                <w:sz w:val="27"/>
                <w:szCs w:val="27"/>
              </w:rPr>
              <w:t xml:space="preserve"> </w:t>
            </w:r>
            <w:proofErr w:type="spellStart"/>
            <w:r w:rsidRPr="004966D4">
              <w:rPr>
                <w:sz w:val="27"/>
                <w:szCs w:val="27"/>
              </w:rPr>
              <w:t>New</w:t>
            </w:r>
            <w:proofErr w:type="spellEnd"/>
            <w:r w:rsidRPr="004966D4">
              <w:rPr>
                <w:sz w:val="27"/>
                <w:szCs w:val="27"/>
              </w:rPr>
              <w:t xml:space="preserve"> </w:t>
            </w:r>
            <w:proofErr w:type="spellStart"/>
            <w:r w:rsidRPr="004966D4">
              <w:rPr>
                <w:sz w:val="27"/>
                <w:szCs w:val="27"/>
              </w:rPr>
              <w:t>Roman</w:t>
            </w:r>
            <w:proofErr w:type="spellEnd"/>
            <w:r w:rsidRPr="004966D4">
              <w:rPr>
                <w:sz w:val="27"/>
                <w:szCs w:val="27"/>
              </w:rPr>
              <w:t xml:space="preserve">, кегль – 12, межстрочный интервал – 1,5, абзацный отступ – </w:t>
            </w:r>
            <w:smartTag w:uri="urn:schemas-microsoft-com:office:smarttags" w:element="metricconverter">
              <w:smartTagPr>
                <w:attr w:name="ProductID" w:val="1,25 см"/>
              </w:smartTagPr>
              <w:r w:rsidRPr="004966D4">
                <w:rPr>
                  <w:sz w:val="27"/>
                  <w:szCs w:val="27"/>
                </w:rPr>
                <w:t>1,25 см</w:t>
              </w:r>
            </w:smartTag>
            <w:r w:rsidRPr="004966D4">
              <w:rPr>
                <w:sz w:val="27"/>
                <w:szCs w:val="27"/>
              </w:rPr>
              <w:t xml:space="preserve">, нумерация страниц – в правом верхнем углу. </w:t>
            </w:r>
          </w:p>
          <w:p w14:paraId="31D1FA29" w14:textId="77777777" w:rsidR="005D03BB" w:rsidRPr="004966D4" w:rsidRDefault="005D03BB" w:rsidP="007E5125">
            <w:pPr>
              <w:jc w:val="both"/>
              <w:rPr>
                <w:sz w:val="27"/>
                <w:szCs w:val="27"/>
              </w:rPr>
            </w:pPr>
            <w:r w:rsidRPr="004966D4">
              <w:rPr>
                <w:sz w:val="27"/>
                <w:szCs w:val="27"/>
              </w:rPr>
              <w:t xml:space="preserve">Иллюстрации могут быть вставлены в текст или поданы отдельно. </w:t>
            </w:r>
          </w:p>
          <w:p w14:paraId="5F76C724" w14:textId="77777777" w:rsidR="005D03BB" w:rsidRPr="004966D4" w:rsidRDefault="005D03BB" w:rsidP="007E5125">
            <w:pPr>
              <w:jc w:val="both"/>
              <w:rPr>
                <w:sz w:val="27"/>
                <w:szCs w:val="27"/>
              </w:rPr>
            </w:pPr>
            <w:r w:rsidRPr="004966D4">
              <w:rPr>
                <w:sz w:val="27"/>
                <w:szCs w:val="27"/>
              </w:rPr>
              <w:t xml:space="preserve">В заявке на участие должно быть указано авторство иллюстраций. </w:t>
            </w:r>
          </w:p>
          <w:p w14:paraId="6AC29E85" w14:textId="77777777" w:rsidR="005D03BB" w:rsidRPr="004966D4" w:rsidRDefault="005D03BB" w:rsidP="007E5125">
            <w:pPr>
              <w:jc w:val="both"/>
              <w:rPr>
                <w:sz w:val="27"/>
                <w:szCs w:val="27"/>
              </w:rPr>
            </w:pPr>
            <w:r w:rsidRPr="004966D4">
              <w:rPr>
                <w:sz w:val="27"/>
                <w:szCs w:val="27"/>
              </w:rPr>
              <w:t>Текст представляется в 2 электронном варианте организаторам направления</w:t>
            </w:r>
          </w:p>
        </w:tc>
        <w:tc>
          <w:tcPr>
            <w:tcW w:w="8010" w:type="dxa"/>
          </w:tcPr>
          <w:p w14:paraId="47484A7A" w14:textId="77777777" w:rsidR="005D03BB" w:rsidRPr="004966D4" w:rsidRDefault="005D03BB" w:rsidP="00313F33">
            <w:pPr>
              <w:jc w:val="both"/>
              <w:rPr>
                <w:sz w:val="27"/>
                <w:szCs w:val="27"/>
              </w:rPr>
            </w:pPr>
            <w:r w:rsidRPr="004966D4">
              <w:rPr>
                <w:sz w:val="27"/>
                <w:szCs w:val="27"/>
              </w:rPr>
              <w:t>Участник готовит и представляет жюри фотоматериалы на заданную тематику (до 20 фотографий).</w:t>
            </w:r>
          </w:p>
          <w:p w14:paraId="3B5E1552" w14:textId="77777777" w:rsidR="005D03BB" w:rsidRPr="004966D4" w:rsidRDefault="005D03BB" w:rsidP="00313F33">
            <w:pPr>
              <w:jc w:val="both"/>
              <w:rPr>
                <w:sz w:val="27"/>
                <w:szCs w:val="27"/>
              </w:rPr>
            </w:pPr>
            <w:r w:rsidRPr="004966D4">
              <w:rPr>
                <w:sz w:val="27"/>
                <w:szCs w:val="27"/>
              </w:rPr>
              <w:t>Темы фоторепортажей определяются членами жюри в номинации «Журналистика» и Оргкомитетом Фестиваля и представляются участникам в качестве задания.</w:t>
            </w:r>
          </w:p>
          <w:p w14:paraId="2364ACF4" w14:textId="77777777" w:rsidR="005D03BB" w:rsidRPr="004966D4" w:rsidRDefault="005D03BB" w:rsidP="00313F33">
            <w:pPr>
              <w:jc w:val="both"/>
              <w:rPr>
                <w:sz w:val="27"/>
                <w:szCs w:val="27"/>
              </w:rPr>
            </w:pPr>
            <w:r w:rsidRPr="004966D4">
              <w:rPr>
                <w:sz w:val="27"/>
                <w:szCs w:val="27"/>
              </w:rPr>
              <w:t xml:space="preserve">Работы предоставляются на картах памяти, </w:t>
            </w:r>
            <w:proofErr w:type="spellStart"/>
            <w:r w:rsidRPr="004966D4">
              <w:rPr>
                <w:sz w:val="27"/>
                <w:szCs w:val="27"/>
              </w:rPr>
              <w:t>флеш</w:t>
            </w:r>
            <w:proofErr w:type="spellEnd"/>
            <w:r w:rsidRPr="004966D4">
              <w:rPr>
                <w:sz w:val="27"/>
                <w:szCs w:val="27"/>
              </w:rPr>
              <w:t>-носителях. Размер не больше 4 Мб и не меньше 1 Мб. Фотоработы должны быть представлены в формате JPG.</w:t>
            </w:r>
          </w:p>
        </w:tc>
      </w:tr>
      <w:tr w:rsidR="005D03BB" w:rsidRPr="004966D4" w14:paraId="7AD2E614" w14:textId="77777777" w:rsidTr="005D03BB">
        <w:tc>
          <w:tcPr>
            <w:tcW w:w="8009" w:type="dxa"/>
            <w:tcBorders>
              <w:right w:val="nil"/>
            </w:tcBorders>
          </w:tcPr>
          <w:p w14:paraId="3F5216D6" w14:textId="77777777" w:rsidR="005D03BB" w:rsidRPr="004966D4" w:rsidRDefault="005D03BB" w:rsidP="005D03BB">
            <w:pPr>
              <w:rPr>
                <w:b/>
                <w:sz w:val="27"/>
                <w:szCs w:val="27"/>
                <w:u w:val="single"/>
              </w:rPr>
            </w:pPr>
            <w:r w:rsidRPr="004966D4">
              <w:rPr>
                <w:b/>
                <w:sz w:val="27"/>
                <w:szCs w:val="27"/>
                <w:u w:val="single"/>
              </w:rPr>
              <w:t>Критерии оценки:</w:t>
            </w:r>
          </w:p>
          <w:p w14:paraId="4B42DAAC" w14:textId="77777777" w:rsidR="005D03BB" w:rsidRPr="004966D4" w:rsidRDefault="005D03BB" w:rsidP="005D03BB">
            <w:pPr>
              <w:rPr>
                <w:sz w:val="27"/>
                <w:szCs w:val="27"/>
              </w:rPr>
            </w:pPr>
            <w:r w:rsidRPr="004966D4">
              <w:rPr>
                <w:sz w:val="27"/>
                <w:szCs w:val="27"/>
              </w:rPr>
              <w:t xml:space="preserve">- актуальность и значимость темы; </w:t>
            </w:r>
          </w:p>
          <w:p w14:paraId="5ECBC489" w14:textId="77777777" w:rsidR="005D03BB" w:rsidRPr="004966D4" w:rsidRDefault="005D03BB" w:rsidP="005D03BB">
            <w:pPr>
              <w:rPr>
                <w:sz w:val="27"/>
                <w:szCs w:val="27"/>
              </w:rPr>
            </w:pPr>
            <w:r w:rsidRPr="004966D4">
              <w:rPr>
                <w:sz w:val="27"/>
                <w:szCs w:val="27"/>
              </w:rPr>
              <w:t>- оригинальность в подаче материала;</w:t>
            </w:r>
          </w:p>
          <w:p w14:paraId="4A3FA39F" w14:textId="77777777" w:rsidR="005D03BB" w:rsidRPr="004966D4" w:rsidRDefault="005D03BB" w:rsidP="005D03BB">
            <w:pPr>
              <w:rPr>
                <w:sz w:val="27"/>
                <w:szCs w:val="27"/>
              </w:rPr>
            </w:pPr>
            <w:r w:rsidRPr="004966D4">
              <w:rPr>
                <w:sz w:val="27"/>
                <w:szCs w:val="27"/>
              </w:rPr>
              <w:t>- аргументированность и глубина материала;</w:t>
            </w:r>
          </w:p>
        </w:tc>
        <w:tc>
          <w:tcPr>
            <w:tcW w:w="8010" w:type="dxa"/>
            <w:tcBorders>
              <w:left w:val="nil"/>
            </w:tcBorders>
          </w:tcPr>
          <w:p w14:paraId="0674DB2A" w14:textId="77777777" w:rsidR="005D03BB" w:rsidRPr="004966D4" w:rsidRDefault="005D03BB" w:rsidP="005D03BB">
            <w:pPr>
              <w:rPr>
                <w:sz w:val="27"/>
                <w:szCs w:val="27"/>
              </w:rPr>
            </w:pPr>
          </w:p>
          <w:p w14:paraId="4C0889E9" w14:textId="77777777" w:rsidR="005D03BB" w:rsidRPr="004966D4" w:rsidRDefault="005D03BB" w:rsidP="005D03BB">
            <w:pPr>
              <w:rPr>
                <w:sz w:val="27"/>
                <w:szCs w:val="27"/>
              </w:rPr>
            </w:pPr>
            <w:r w:rsidRPr="004966D4">
              <w:rPr>
                <w:sz w:val="27"/>
                <w:szCs w:val="27"/>
              </w:rPr>
              <w:t>- объективность в раскрытии темы;</w:t>
            </w:r>
          </w:p>
          <w:p w14:paraId="7E9F9D90" w14:textId="77777777" w:rsidR="005D03BB" w:rsidRPr="004966D4" w:rsidRDefault="005D03BB" w:rsidP="005D03BB">
            <w:pPr>
              <w:rPr>
                <w:sz w:val="27"/>
                <w:szCs w:val="27"/>
              </w:rPr>
            </w:pPr>
            <w:r w:rsidRPr="004966D4">
              <w:rPr>
                <w:sz w:val="27"/>
                <w:szCs w:val="27"/>
              </w:rPr>
              <w:t>- соответствие материала жанровым критериям;</w:t>
            </w:r>
          </w:p>
          <w:p w14:paraId="4C6C890F" w14:textId="77777777" w:rsidR="005D03BB" w:rsidRPr="004966D4" w:rsidRDefault="005D03BB" w:rsidP="005D03BB">
            <w:pPr>
              <w:jc w:val="both"/>
              <w:rPr>
                <w:sz w:val="27"/>
                <w:szCs w:val="27"/>
              </w:rPr>
            </w:pPr>
            <w:r w:rsidRPr="004966D4">
              <w:rPr>
                <w:sz w:val="27"/>
                <w:szCs w:val="27"/>
              </w:rPr>
              <w:t>- точность и выразительность</w:t>
            </w:r>
          </w:p>
        </w:tc>
      </w:tr>
      <w:tr w:rsidR="005D03BB" w:rsidRPr="004966D4" w14:paraId="35887792" w14:textId="77777777" w:rsidTr="005D03BB">
        <w:tc>
          <w:tcPr>
            <w:tcW w:w="8009" w:type="dxa"/>
          </w:tcPr>
          <w:p w14:paraId="07D1811C" w14:textId="77777777" w:rsidR="005D03BB" w:rsidRPr="004966D4" w:rsidRDefault="005D03BB" w:rsidP="00313F33">
            <w:pPr>
              <w:rPr>
                <w:b/>
                <w:sz w:val="27"/>
                <w:szCs w:val="27"/>
                <w:u w:val="single"/>
              </w:rPr>
            </w:pPr>
            <w:r w:rsidRPr="004966D4">
              <w:rPr>
                <w:b/>
                <w:sz w:val="27"/>
                <w:szCs w:val="27"/>
                <w:u w:val="single"/>
              </w:rPr>
              <w:t>Критерии оценки:</w:t>
            </w:r>
          </w:p>
          <w:p w14:paraId="0B52BBC2" w14:textId="77777777" w:rsidR="005D03BB" w:rsidRPr="004966D4" w:rsidRDefault="005D03BB" w:rsidP="00313F33">
            <w:pPr>
              <w:rPr>
                <w:sz w:val="27"/>
                <w:szCs w:val="27"/>
              </w:rPr>
            </w:pPr>
            <w:r w:rsidRPr="004966D4">
              <w:rPr>
                <w:sz w:val="27"/>
                <w:szCs w:val="27"/>
              </w:rPr>
              <w:t>- авторский текст;</w:t>
            </w:r>
          </w:p>
          <w:p w14:paraId="7FF9B7DF" w14:textId="77777777" w:rsidR="005D03BB" w:rsidRPr="004966D4" w:rsidRDefault="005D03BB" w:rsidP="00313F33">
            <w:pPr>
              <w:rPr>
                <w:sz w:val="27"/>
                <w:szCs w:val="27"/>
              </w:rPr>
            </w:pPr>
            <w:r w:rsidRPr="004966D4">
              <w:rPr>
                <w:sz w:val="27"/>
                <w:szCs w:val="27"/>
              </w:rPr>
              <w:t>- стиль изложения;</w:t>
            </w:r>
          </w:p>
          <w:p w14:paraId="2A0FE145" w14:textId="77777777" w:rsidR="005D03BB" w:rsidRPr="004966D4" w:rsidRDefault="005D03BB" w:rsidP="00313F33">
            <w:pPr>
              <w:rPr>
                <w:sz w:val="27"/>
                <w:szCs w:val="27"/>
              </w:rPr>
            </w:pPr>
            <w:r w:rsidRPr="004966D4">
              <w:rPr>
                <w:sz w:val="27"/>
                <w:szCs w:val="27"/>
              </w:rPr>
              <w:t>- орфография и пунктуация;</w:t>
            </w:r>
          </w:p>
          <w:p w14:paraId="3E41E643" w14:textId="77777777" w:rsidR="005D03BB" w:rsidRPr="004966D4" w:rsidRDefault="005D03BB" w:rsidP="00313F33">
            <w:pPr>
              <w:rPr>
                <w:sz w:val="27"/>
                <w:szCs w:val="27"/>
              </w:rPr>
            </w:pPr>
            <w:r w:rsidRPr="004966D4">
              <w:rPr>
                <w:sz w:val="27"/>
                <w:szCs w:val="27"/>
              </w:rPr>
              <w:t>- точность и выразительность заголовка;</w:t>
            </w:r>
          </w:p>
          <w:p w14:paraId="012B7C26" w14:textId="77777777" w:rsidR="005D03BB" w:rsidRPr="004966D4" w:rsidRDefault="005D03BB" w:rsidP="00313F33">
            <w:pPr>
              <w:rPr>
                <w:sz w:val="27"/>
                <w:szCs w:val="27"/>
              </w:rPr>
            </w:pPr>
            <w:r w:rsidRPr="004966D4">
              <w:rPr>
                <w:sz w:val="27"/>
                <w:szCs w:val="27"/>
              </w:rPr>
              <w:t>- раскрытие темы;</w:t>
            </w:r>
          </w:p>
          <w:p w14:paraId="7C466F2E" w14:textId="77777777" w:rsidR="005D03BB" w:rsidRPr="004966D4" w:rsidRDefault="005D03BB" w:rsidP="007C07F9">
            <w:pPr>
              <w:rPr>
                <w:sz w:val="27"/>
                <w:szCs w:val="27"/>
              </w:rPr>
            </w:pPr>
            <w:r w:rsidRPr="004966D4">
              <w:rPr>
                <w:sz w:val="27"/>
                <w:szCs w:val="27"/>
              </w:rPr>
              <w:t>- наличие иллюстративного материала;</w:t>
            </w:r>
          </w:p>
          <w:p w14:paraId="35242C74" w14:textId="77777777" w:rsidR="005D03BB" w:rsidRPr="004966D4" w:rsidRDefault="005D03BB" w:rsidP="007C07F9">
            <w:pPr>
              <w:rPr>
                <w:sz w:val="27"/>
                <w:szCs w:val="27"/>
              </w:rPr>
            </w:pPr>
            <w:r w:rsidRPr="004966D4">
              <w:rPr>
                <w:sz w:val="27"/>
                <w:szCs w:val="27"/>
              </w:rPr>
              <w:t>- авторская позиция.</w:t>
            </w:r>
          </w:p>
        </w:tc>
        <w:tc>
          <w:tcPr>
            <w:tcW w:w="8010" w:type="dxa"/>
          </w:tcPr>
          <w:p w14:paraId="47CA1D01" w14:textId="77777777" w:rsidR="005D03BB" w:rsidRPr="004966D4" w:rsidRDefault="005D03BB" w:rsidP="00313F33">
            <w:pPr>
              <w:rPr>
                <w:b/>
                <w:sz w:val="27"/>
                <w:szCs w:val="27"/>
                <w:u w:val="single"/>
              </w:rPr>
            </w:pPr>
            <w:r w:rsidRPr="004966D4">
              <w:rPr>
                <w:b/>
                <w:sz w:val="27"/>
                <w:szCs w:val="27"/>
                <w:u w:val="single"/>
              </w:rPr>
              <w:t>Критерии оценки:</w:t>
            </w:r>
          </w:p>
          <w:p w14:paraId="2FC7986A" w14:textId="77777777" w:rsidR="005D03BB" w:rsidRPr="004966D4" w:rsidRDefault="005D03BB" w:rsidP="00313F33">
            <w:pPr>
              <w:rPr>
                <w:sz w:val="27"/>
                <w:szCs w:val="27"/>
              </w:rPr>
            </w:pPr>
            <w:r w:rsidRPr="004966D4">
              <w:rPr>
                <w:sz w:val="27"/>
                <w:szCs w:val="27"/>
              </w:rPr>
              <w:t>- оригинальность замысла;</w:t>
            </w:r>
          </w:p>
          <w:p w14:paraId="172EE750" w14:textId="77777777" w:rsidR="005D03BB" w:rsidRPr="004966D4" w:rsidRDefault="005D03BB" w:rsidP="00313F33">
            <w:pPr>
              <w:rPr>
                <w:sz w:val="27"/>
                <w:szCs w:val="27"/>
              </w:rPr>
            </w:pPr>
            <w:r w:rsidRPr="004966D4">
              <w:rPr>
                <w:sz w:val="27"/>
                <w:szCs w:val="27"/>
              </w:rPr>
              <w:t>- идейно-тематическое содержание;</w:t>
            </w:r>
          </w:p>
          <w:p w14:paraId="7D6CA281" w14:textId="77777777" w:rsidR="005D03BB" w:rsidRPr="004966D4" w:rsidRDefault="005D03BB" w:rsidP="00313F33">
            <w:pPr>
              <w:rPr>
                <w:sz w:val="27"/>
                <w:szCs w:val="27"/>
              </w:rPr>
            </w:pPr>
            <w:r w:rsidRPr="004966D4">
              <w:rPr>
                <w:sz w:val="27"/>
                <w:szCs w:val="27"/>
              </w:rPr>
              <w:t>- раскрытие темы;</w:t>
            </w:r>
          </w:p>
          <w:p w14:paraId="4BA322C7" w14:textId="77777777" w:rsidR="005D03BB" w:rsidRPr="004966D4" w:rsidRDefault="005D03BB" w:rsidP="00313F33">
            <w:pPr>
              <w:rPr>
                <w:sz w:val="27"/>
                <w:szCs w:val="27"/>
              </w:rPr>
            </w:pPr>
            <w:r w:rsidRPr="004966D4">
              <w:rPr>
                <w:sz w:val="27"/>
                <w:szCs w:val="27"/>
              </w:rPr>
              <w:t>- композиционное построение;</w:t>
            </w:r>
          </w:p>
          <w:p w14:paraId="4C7A0622" w14:textId="77777777" w:rsidR="005D03BB" w:rsidRPr="004966D4" w:rsidRDefault="005D03BB" w:rsidP="00313F33">
            <w:pPr>
              <w:rPr>
                <w:sz w:val="27"/>
                <w:szCs w:val="27"/>
              </w:rPr>
            </w:pPr>
            <w:r w:rsidRPr="004966D4">
              <w:rPr>
                <w:sz w:val="27"/>
                <w:szCs w:val="27"/>
              </w:rPr>
              <w:t>- техническое исполнение;</w:t>
            </w:r>
          </w:p>
          <w:p w14:paraId="004A1807" w14:textId="77777777" w:rsidR="005D03BB" w:rsidRPr="004966D4" w:rsidRDefault="005D03BB" w:rsidP="00313F33">
            <w:pPr>
              <w:rPr>
                <w:sz w:val="27"/>
                <w:szCs w:val="27"/>
              </w:rPr>
            </w:pPr>
            <w:r w:rsidRPr="004966D4">
              <w:rPr>
                <w:sz w:val="27"/>
                <w:szCs w:val="27"/>
              </w:rPr>
              <w:t>- качество фотографий.</w:t>
            </w:r>
          </w:p>
        </w:tc>
      </w:tr>
    </w:tbl>
    <w:p w14:paraId="4F5FEA44" w14:textId="77777777" w:rsidR="00A3320A" w:rsidRPr="004966D4" w:rsidRDefault="00A3320A" w:rsidP="00A3320A">
      <w:pPr>
        <w:jc w:val="center"/>
        <w:rPr>
          <w:sz w:val="28"/>
          <w:szCs w:val="28"/>
          <w:highlight w:val="yellow"/>
        </w:rPr>
      </w:pPr>
    </w:p>
    <w:tbl>
      <w:tblPr>
        <w:tblW w:w="1601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009"/>
        <w:gridCol w:w="8010"/>
      </w:tblGrid>
      <w:tr w:rsidR="005D03BB" w:rsidRPr="004966D4" w14:paraId="44135320" w14:textId="77777777" w:rsidTr="005D03BB">
        <w:trPr>
          <w:trHeight w:val="516"/>
        </w:trPr>
        <w:tc>
          <w:tcPr>
            <w:tcW w:w="8009" w:type="dxa"/>
          </w:tcPr>
          <w:p w14:paraId="2DAB0CD8" w14:textId="0A1AF388" w:rsidR="005D03BB" w:rsidRPr="004966D4" w:rsidRDefault="0086450E" w:rsidP="005D03BB">
            <w:pPr>
              <w:jc w:val="center"/>
              <w:rPr>
                <w:b/>
                <w:sz w:val="28"/>
                <w:szCs w:val="28"/>
              </w:rPr>
            </w:pPr>
            <w:r w:rsidRPr="004966D4">
              <w:rPr>
                <w:b/>
                <w:sz w:val="28"/>
                <w:szCs w:val="28"/>
              </w:rPr>
              <w:lastRenderedPageBreak/>
              <w:t>Подкаст</w:t>
            </w:r>
          </w:p>
        </w:tc>
        <w:tc>
          <w:tcPr>
            <w:tcW w:w="8010" w:type="dxa"/>
          </w:tcPr>
          <w:p w14:paraId="4532AC93" w14:textId="025E6BE5" w:rsidR="005D03BB" w:rsidRPr="004966D4" w:rsidRDefault="005D03BB" w:rsidP="0086450E">
            <w:pPr>
              <w:jc w:val="center"/>
              <w:rPr>
                <w:b/>
                <w:sz w:val="28"/>
                <w:szCs w:val="28"/>
              </w:rPr>
            </w:pPr>
            <w:r w:rsidRPr="004966D4">
              <w:rPr>
                <w:b/>
                <w:sz w:val="28"/>
                <w:szCs w:val="28"/>
              </w:rPr>
              <w:t xml:space="preserve">Видеорепортаж </w:t>
            </w:r>
          </w:p>
        </w:tc>
      </w:tr>
      <w:tr w:rsidR="005D03BB" w:rsidRPr="004966D4" w14:paraId="50423270" w14:textId="77777777" w:rsidTr="005D03BB">
        <w:trPr>
          <w:trHeight w:val="439"/>
        </w:trPr>
        <w:tc>
          <w:tcPr>
            <w:tcW w:w="8009" w:type="dxa"/>
            <w:vAlign w:val="center"/>
          </w:tcPr>
          <w:p w14:paraId="3468D6A8" w14:textId="77777777" w:rsidR="005D03BB" w:rsidRPr="004966D4" w:rsidRDefault="005D03BB" w:rsidP="00CE762C">
            <w:pPr>
              <w:ind w:left="175"/>
              <w:jc w:val="center"/>
              <w:rPr>
                <w:b/>
                <w:sz w:val="28"/>
                <w:szCs w:val="28"/>
              </w:rPr>
            </w:pPr>
            <w:r w:rsidRPr="004966D4">
              <w:rPr>
                <w:sz w:val="28"/>
                <w:szCs w:val="28"/>
              </w:rPr>
              <w:t>Индивидуальная работа</w:t>
            </w:r>
          </w:p>
        </w:tc>
        <w:tc>
          <w:tcPr>
            <w:tcW w:w="8010" w:type="dxa"/>
            <w:vAlign w:val="center"/>
          </w:tcPr>
          <w:p w14:paraId="34FFB151" w14:textId="77777777" w:rsidR="005D03BB" w:rsidRPr="004966D4" w:rsidRDefault="005D03BB" w:rsidP="00CE762C">
            <w:pPr>
              <w:jc w:val="center"/>
              <w:rPr>
                <w:b/>
                <w:sz w:val="28"/>
                <w:szCs w:val="28"/>
              </w:rPr>
            </w:pPr>
            <w:r w:rsidRPr="004966D4">
              <w:rPr>
                <w:sz w:val="28"/>
                <w:szCs w:val="28"/>
              </w:rPr>
              <w:t>Коллективы (2 человека)</w:t>
            </w:r>
          </w:p>
        </w:tc>
      </w:tr>
      <w:tr w:rsidR="005D03BB" w:rsidRPr="004966D4" w14:paraId="23EFB5AF" w14:textId="77777777" w:rsidTr="005D03BB">
        <w:tc>
          <w:tcPr>
            <w:tcW w:w="8009" w:type="dxa"/>
          </w:tcPr>
          <w:p w14:paraId="1695CD81" w14:textId="77777777" w:rsidR="005D03BB" w:rsidRPr="004966D4" w:rsidRDefault="005D03BB" w:rsidP="00CE762C">
            <w:pPr>
              <w:jc w:val="both"/>
              <w:rPr>
                <w:sz w:val="27"/>
                <w:szCs w:val="27"/>
              </w:rPr>
            </w:pPr>
            <w:r w:rsidRPr="004966D4">
              <w:rPr>
                <w:sz w:val="27"/>
                <w:szCs w:val="27"/>
              </w:rPr>
              <w:t xml:space="preserve">Участник готовит и представляет жюри три радиоматериала, выполненных в формате информационного сюжета. </w:t>
            </w:r>
          </w:p>
          <w:p w14:paraId="0BF98709" w14:textId="77777777" w:rsidR="005D03BB" w:rsidRPr="004966D4" w:rsidRDefault="005D03BB" w:rsidP="00CE762C">
            <w:pPr>
              <w:jc w:val="both"/>
              <w:rPr>
                <w:sz w:val="27"/>
                <w:szCs w:val="27"/>
              </w:rPr>
            </w:pPr>
            <w:r w:rsidRPr="004966D4">
              <w:rPr>
                <w:sz w:val="27"/>
                <w:szCs w:val="27"/>
              </w:rPr>
              <w:t>Участник работает на собственном оборудовании (цифровой диктофон)</w:t>
            </w:r>
          </w:p>
          <w:p w14:paraId="7EBE2E72" w14:textId="77777777" w:rsidR="005D03BB" w:rsidRPr="004966D4" w:rsidRDefault="005D03BB" w:rsidP="005D03BB">
            <w:pPr>
              <w:jc w:val="both"/>
              <w:rPr>
                <w:sz w:val="27"/>
                <w:szCs w:val="27"/>
              </w:rPr>
            </w:pPr>
            <w:r w:rsidRPr="004966D4">
              <w:rPr>
                <w:sz w:val="27"/>
                <w:szCs w:val="27"/>
              </w:rPr>
              <w:t xml:space="preserve">Аудиоролики представляются в формате  - </w:t>
            </w:r>
            <w:r w:rsidRPr="004966D4">
              <w:rPr>
                <w:sz w:val="27"/>
                <w:szCs w:val="27"/>
                <w:lang w:val="en-US"/>
              </w:rPr>
              <w:t>MP</w:t>
            </w:r>
            <w:r w:rsidRPr="004966D4">
              <w:rPr>
                <w:sz w:val="27"/>
                <w:szCs w:val="27"/>
              </w:rPr>
              <w:t>3</w:t>
            </w:r>
          </w:p>
          <w:p w14:paraId="6108C4DF" w14:textId="77777777" w:rsidR="005D03BB" w:rsidRPr="004966D4" w:rsidRDefault="005D03BB" w:rsidP="005D03BB">
            <w:pPr>
              <w:jc w:val="both"/>
              <w:rPr>
                <w:sz w:val="27"/>
                <w:szCs w:val="27"/>
              </w:rPr>
            </w:pPr>
          </w:p>
        </w:tc>
        <w:tc>
          <w:tcPr>
            <w:tcW w:w="8010" w:type="dxa"/>
          </w:tcPr>
          <w:p w14:paraId="287589C9" w14:textId="77777777" w:rsidR="005D03BB" w:rsidRPr="004966D4" w:rsidRDefault="005D03BB" w:rsidP="00CE762C">
            <w:pPr>
              <w:jc w:val="both"/>
              <w:rPr>
                <w:sz w:val="27"/>
                <w:szCs w:val="27"/>
              </w:rPr>
            </w:pPr>
            <w:r w:rsidRPr="004966D4">
              <w:rPr>
                <w:sz w:val="27"/>
                <w:szCs w:val="27"/>
              </w:rPr>
              <w:t xml:space="preserve">Участники – съемочная группа (видеооператор и корреспондент) – готовят и представляют жюри три видеосюжета по заданной тематике, выполненных в формате информационного сюжета. В данном направлении оценивается совместная работа оператора и корреспондента. Съемочная группа работает на собственном оборудовании (видеокамера, выносной микрофон, штатив, свет и прочее). </w:t>
            </w:r>
          </w:p>
          <w:p w14:paraId="4033B7A4" w14:textId="77777777" w:rsidR="005D03BB" w:rsidRPr="004966D4" w:rsidRDefault="005D03BB" w:rsidP="00CE762C">
            <w:pPr>
              <w:jc w:val="both"/>
              <w:rPr>
                <w:sz w:val="27"/>
                <w:szCs w:val="27"/>
              </w:rPr>
            </w:pPr>
            <w:r w:rsidRPr="004966D4">
              <w:rPr>
                <w:sz w:val="27"/>
                <w:szCs w:val="27"/>
              </w:rPr>
              <w:t>Ролики предоставляются в формате – MPEG4, AVI, FLV, разрешение видео 1280x720, 1920x1080</w:t>
            </w:r>
          </w:p>
          <w:p w14:paraId="1B18DD55" w14:textId="77777777" w:rsidR="005D03BB" w:rsidRPr="004966D4" w:rsidRDefault="005D03BB" w:rsidP="00CE762C">
            <w:pPr>
              <w:jc w:val="both"/>
              <w:rPr>
                <w:sz w:val="27"/>
                <w:szCs w:val="27"/>
              </w:rPr>
            </w:pPr>
          </w:p>
        </w:tc>
      </w:tr>
      <w:tr w:rsidR="005D03BB" w:rsidRPr="004966D4" w14:paraId="39B6FDB9" w14:textId="77777777" w:rsidTr="005D03BB">
        <w:tc>
          <w:tcPr>
            <w:tcW w:w="8009" w:type="dxa"/>
            <w:tcBorders>
              <w:right w:val="nil"/>
            </w:tcBorders>
          </w:tcPr>
          <w:p w14:paraId="3E19D011" w14:textId="77777777" w:rsidR="005D03BB" w:rsidRPr="004966D4" w:rsidRDefault="005D03BB" w:rsidP="00CE762C">
            <w:pPr>
              <w:rPr>
                <w:b/>
                <w:sz w:val="27"/>
                <w:szCs w:val="27"/>
                <w:u w:val="single"/>
              </w:rPr>
            </w:pPr>
            <w:r w:rsidRPr="004966D4">
              <w:rPr>
                <w:b/>
                <w:sz w:val="27"/>
                <w:szCs w:val="27"/>
                <w:u w:val="single"/>
              </w:rPr>
              <w:t>Критерии оценки:</w:t>
            </w:r>
          </w:p>
          <w:p w14:paraId="7F4FFFAD" w14:textId="77777777" w:rsidR="005D03BB" w:rsidRPr="004966D4" w:rsidRDefault="005D03BB" w:rsidP="00CE762C">
            <w:pPr>
              <w:rPr>
                <w:sz w:val="27"/>
                <w:szCs w:val="27"/>
              </w:rPr>
            </w:pPr>
            <w:r w:rsidRPr="004966D4">
              <w:rPr>
                <w:sz w:val="27"/>
                <w:szCs w:val="27"/>
              </w:rPr>
              <w:t xml:space="preserve">- актуальность и значимость темы; </w:t>
            </w:r>
          </w:p>
          <w:p w14:paraId="3B109871" w14:textId="77777777" w:rsidR="005D03BB" w:rsidRPr="004966D4" w:rsidRDefault="005D03BB" w:rsidP="00CE762C">
            <w:pPr>
              <w:rPr>
                <w:sz w:val="27"/>
                <w:szCs w:val="27"/>
              </w:rPr>
            </w:pPr>
            <w:r w:rsidRPr="004966D4">
              <w:rPr>
                <w:sz w:val="27"/>
                <w:szCs w:val="27"/>
              </w:rPr>
              <w:t>- оригинальность в подаче материала;</w:t>
            </w:r>
          </w:p>
          <w:p w14:paraId="06B505FD" w14:textId="77777777" w:rsidR="005D03BB" w:rsidRPr="004966D4" w:rsidRDefault="005D03BB" w:rsidP="00CE762C">
            <w:pPr>
              <w:rPr>
                <w:sz w:val="27"/>
                <w:szCs w:val="27"/>
              </w:rPr>
            </w:pPr>
            <w:r w:rsidRPr="004966D4">
              <w:rPr>
                <w:sz w:val="27"/>
                <w:szCs w:val="27"/>
              </w:rPr>
              <w:t>- аргументированность и глубина материала;</w:t>
            </w:r>
          </w:p>
        </w:tc>
        <w:tc>
          <w:tcPr>
            <w:tcW w:w="8010" w:type="dxa"/>
            <w:tcBorders>
              <w:left w:val="nil"/>
            </w:tcBorders>
          </w:tcPr>
          <w:p w14:paraId="69B373B4" w14:textId="77777777" w:rsidR="005D03BB" w:rsidRPr="004966D4" w:rsidRDefault="005D03BB" w:rsidP="00CE762C">
            <w:pPr>
              <w:rPr>
                <w:sz w:val="27"/>
                <w:szCs w:val="27"/>
              </w:rPr>
            </w:pPr>
          </w:p>
          <w:p w14:paraId="246AB475" w14:textId="77777777" w:rsidR="005D03BB" w:rsidRPr="004966D4" w:rsidRDefault="005D03BB" w:rsidP="00CE762C">
            <w:pPr>
              <w:rPr>
                <w:sz w:val="27"/>
                <w:szCs w:val="27"/>
              </w:rPr>
            </w:pPr>
            <w:r w:rsidRPr="004966D4">
              <w:rPr>
                <w:sz w:val="27"/>
                <w:szCs w:val="27"/>
              </w:rPr>
              <w:t>- объективность в раскрытии темы;</w:t>
            </w:r>
          </w:p>
          <w:p w14:paraId="2C99ADD8" w14:textId="77777777" w:rsidR="005D03BB" w:rsidRPr="004966D4" w:rsidRDefault="005D03BB" w:rsidP="00CE762C">
            <w:pPr>
              <w:rPr>
                <w:sz w:val="27"/>
                <w:szCs w:val="27"/>
              </w:rPr>
            </w:pPr>
            <w:r w:rsidRPr="004966D4">
              <w:rPr>
                <w:sz w:val="27"/>
                <w:szCs w:val="27"/>
              </w:rPr>
              <w:t>- соответствие материала жанровым критериям;</w:t>
            </w:r>
          </w:p>
          <w:p w14:paraId="1EAEF9EF" w14:textId="77777777" w:rsidR="005D03BB" w:rsidRPr="004966D4" w:rsidRDefault="005D03BB" w:rsidP="00CE762C">
            <w:pPr>
              <w:jc w:val="both"/>
              <w:rPr>
                <w:sz w:val="27"/>
                <w:szCs w:val="27"/>
              </w:rPr>
            </w:pPr>
            <w:r w:rsidRPr="004966D4">
              <w:rPr>
                <w:sz w:val="27"/>
                <w:szCs w:val="27"/>
              </w:rPr>
              <w:t>- точность и выразительность</w:t>
            </w:r>
          </w:p>
        </w:tc>
      </w:tr>
      <w:tr w:rsidR="005D03BB" w:rsidRPr="004966D4" w14:paraId="079E972E" w14:textId="77777777" w:rsidTr="005D03BB">
        <w:tc>
          <w:tcPr>
            <w:tcW w:w="8009" w:type="dxa"/>
          </w:tcPr>
          <w:p w14:paraId="3C306904" w14:textId="77777777" w:rsidR="005D03BB" w:rsidRPr="004966D4" w:rsidRDefault="005D03BB" w:rsidP="00CE762C">
            <w:pPr>
              <w:rPr>
                <w:b/>
                <w:sz w:val="27"/>
                <w:szCs w:val="27"/>
                <w:u w:val="single"/>
              </w:rPr>
            </w:pPr>
            <w:r w:rsidRPr="004966D4">
              <w:rPr>
                <w:b/>
                <w:sz w:val="27"/>
                <w:szCs w:val="27"/>
                <w:u w:val="single"/>
              </w:rPr>
              <w:t>Критерии оценки:</w:t>
            </w:r>
          </w:p>
          <w:p w14:paraId="28398AE2" w14:textId="77777777" w:rsidR="005D03BB" w:rsidRPr="004966D4" w:rsidRDefault="005D03BB" w:rsidP="00CE762C">
            <w:pPr>
              <w:rPr>
                <w:sz w:val="27"/>
                <w:szCs w:val="27"/>
              </w:rPr>
            </w:pPr>
            <w:r w:rsidRPr="004966D4">
              <w:rPr>
                <w:sz w:val="27"/>
                <w:szCs w:val="27"/>
              </w:rPr>
              <w:t>- авторский текст;</w:t>
            </w:r>
          </w:p>
          <w:p w14:paraId="4291BE11" w14:textId="77777777" w:rsidR="005D03BB" w:rsidRPr="004966D4" w:rsidRDefault="005D03BB" w:rsidP="00CE762C">
            <w:pPr>
              <w:rPr>
                <w:sz w:val="27"/>
                <w:szCs w:val="27"/>
              </w:rPr>
            </w:pPr>
            <w:r w:rsidRPr="004966D4">
              <w:rPr>
                <w:sz w:val="27"/>
                <w:szCs w:val="27"/>
              </w:rPr>
              <w:t>- раскрытие темы;</w:t>
            </w:r>
          </w:p>
          <w:p w14:paraId="6C357454" w14:textId="77777777" w:rsidR="005D03BB" w:rsidRPr="004966D4" w:rsidRDefault="005D03BB" w:rsidP="00CE762C">
            <w:pPr>
              <w:rPr>
                <w:sz w:val="27"/>
                <w:szCs w:val="27"/>
              </w:rPr>
            </w:pPr>
            <w:r w:rsidRPr="004966D4">
              <w:rPr>
                <w:sz w:val="27"/>
                <w:szCs w:val="27"/>
              </w:rPr>
              <w:t>- подача материала;</w:t>
            </w:r>
          </w:p>
          <w:p w14:paraId="59BCB8C5" w14:textId="77777777" w:rsidR="005D03BB" w:rsidRPr="004966D4" w:rsidRDefault="005D03BB" w:rsidP="00CE762C">
            <w:pPr>
              <w:rPr>
                <w:sz w:val="27"/>
                <w:szCs w:val="27"/>
              </w:rPr>
            </w:pPr>
            <w:r w:rsidRPr="004966D4">
              <w:rPr>
                <w:sz w:val="27"/>
                <w:szCs w:val="27"/>
              </w:rPr>
              <w:t>- звуковое сопровождение материала (подложки, перебивки и т.д.);</w:t>
            </w:r>
          </w:p>
          <w:p w14:paraId="380939F4" w14:textId="77777777" w:rsidR="005D03BB" w:rsidRPr="004966D4" w:rsidRDefault="005D03BB" w:rsidP="00CE762C">
            <w:pPr>
              <w:rPr>
                <w:sz w:val="27"/>
                <w:szCs w:val="27"/>
              </w:rPr>
            </w:pPr>
            <w:r w:rsidRPr="004966D4">
              <w:rPr>
                <w:sz w:val="27"/>
                <w:szCs w:val="27"/>
              </w:rPr>
              <w:t>- дикция, речь;</w:t>
            </w:r>
          </w:p>
          <w:p w14:paraId="55011E0E" w14:textId="77777777" w:rsidR="005D03BB" w:rsidRPr="004966D4" w:rsidRDefault="005D03BB" w:rsidP="00CE762C">
            <w:pPr>
              <w:rPr>
                <w:sz w:val="27"/>
                <w:szCs w:val="27"/>
              </w:rPr>
            </w:pPr>
            <w:r w:rsidRPr="004966D4">
              <w:rPr>
                <w:sz w:val="27"/>
                <w:szCs w:val="27"/>
              </w:rPr>
              <w:t>- музыкальное оформление эфира</w:t>
            </w:r>
          </w:p>
          <w:p w14:paraId="26EAE5D1" w14:textId="77777777" w:rsidR="005D03BB" w:rsidRPr="004966D4" w:rsidRDefault="005D03BB" w:rsidP="00CE762C">
            <w:pPr>
              <w:rPr>
                <w:sz w:val="27"/>
                <w:szCs w:val="27"/>
              </w:rPr>
            </w:pPr>
          </w:p>
        </w:tc>
        <w:tc>
          <w:tcPr>
            <w:tcW w:w="8010" w:type="dxa"/>
          </w:tcPr>
          <w:p w14:paraId="1C7F3787" w14:textId="77777777" w:rsidR="005D03BB" w:rsidRPr="004966D4" w:rsidRDefault="005D03BB" w:rsidP="00CE762C">
            <w:pPr>
              <w:rPr>
                <w:b/>
                <w:sz w:val="27"/>
                <w:szCs w:val="27"/>
                <w:u w:val="single"/>
              </w:rPr>
            </w:pPr>
            <w:r w:rsidRPr="004966D4">
              <w:rPr>
                <w:b/>
                <w:sz w:val="27"/>
                <w:szCs w:val="27"/>
                <w:u w:val="single"/>
              </w:rPr>
              <w:t>Критерии оценки:</w:t>
            </w:r>
          </w:p>
          <w:p w14:paraId="5781FD26" w14:textId="77777777" w:rsidR="005D03BB" w:rsidRPr="004966D4" w:rsidRDefault="005D03BB" w:rsidP="00CE762C">
            <w:pPr>
              <w:pStyle w:val="af0"/>
              <w:spacing w:before="0" w:after="0"/>
              <w:ind w:firstLine="0"/>
              <w:jc w:val="both"/>
              <w:rPr>
                <w:sz w:val="27"/>
                <w:szCs w:val="27"/>
                <w:lang w:eastAsia="ar-SA"/>
              </w:rPr>
            </w:pPr>
            <w:r w:rsidRPr="004966D4">
              <w:rPr>
                <w:sz w:val="27"/>
                <w:szCs w:val="27"/>
                <w:lang w:eastAsia="ar-SA"/>
              </w:rPr>
              <w:t>- актуальность сюжета;</w:t>
            </w:r>
          </w:p>
          <w:p w14:paraId="30D9831B" w14:textId="77777777" w:rsidR="005D03BB" w:rsidRPr="004966D4" w:rsidRDefault="005D03BB" w:rsidP="00CE762C">
            <w:pPr>
              <w:pStyle w:val="af0"/>
              <w:spacing w:before="0" w:after="0"/>
              <w:ind w:firstLine="0"/>
              <w:jc w:val="both"/>
              <w:rPr>
                <w:sz w:val="27"/>
                <w:szCs w:val="27"/>
                <w:lang w:eastAsia="ar-SA"/>
              </w:rPr>
            </w:pPr>
            <w:r w:rsidRPr="004966D4">
              <w:rPr>
                <w:sz w:val="27"/>
                <w:szCs w:val="27"/>
                <w:lang w:eastAsia="ar-SA"/>
              </w:rPr>
              <w:t>-  разноплановость;</w:t>
            </w:r>
          </w:p>
          <w:p w14:paraId="238776A8" w14:textId="77777777" w:rsidR="005D03BB" w:rsidRPr="004966D4" w:rsidRDefault="005D03BB" w:rsidP="00CE762C">
            <w:pPr>
              <w:pStyle w:val="af0"/>
              <w:spacing w:before="0" w:after="0"/>
              <w:ind w:firstLine="0"/>
              <w:jc w:val="both"/>
              <w:rPr>
                <w:sz w:val="27"/>
                <w:szCs w:val="27"/>
                <w:lang w:eastAsia="ar-SA"/>
              </w:rPr>
            </w:pPr>
            <w:r w:rsidRPr="004966D4">
              <w:rPr>
                <w:sz w:val="27"/>
                <w:szCs w:val="27"/>
                <w:lang w:eastAsia="ar-SA"/>
              </w:rPr>
              <w:t>- качество видеоматериала сюжета;</w:t>
            </w:r>
          </w:p>
          <w:p w14:paraId="1EDFC853" w14:textId="77777777" w:rsidR="005D03BB" w:rsidRPr="004966D4" w:rsidRDefault="005D03BB" w:rsidP="00CE762C">
            <w:pPr>
              <w:pStyle w:val="af0"/>
              <w:spacing w:before="0" w:after="0"/>
              <w:ind w:firstLine="0"/>
              <w:jc w:val="both"/>
              <w:rPr>
                <w:sz w:val="27"/>
                <w:szCs w:val="27"/>
                <w:lang w:eastAsia="ar-SA"/>
              </w:rPr>
            </w:pPr>
            <w:r w:rsidRPr="004966D4">
              <w:rPr>
                <w:sz w:val="27"/>
                <w:szCs w:val="27"/>
                <w:lang w:eastAsia="ar-SA"/>
              </w:rPr>
              <w:t>- наличие и качество «синхронна», стендапа;</w:t>
            </w:r>
          </w:p>
          <w:p w14:paraId="0A14E1F6" w14:textId="77777777" w:rsidR="005D03BB" w:rsidRPr="004966D4" w:rsidRDefault="005D03BB" w:rsidP="00CE762C">
            <w:pPr>
              <w:pStyle w:val="af0"/>
              <w:spacing w:before="0" w:after="0"/>
              <w:ind w:firstLine="0"/>
              <w:jc w:val="both"/>
              <w:rPr>
                <w:sz w:val="27"/>
                <w:szCs w:val="27"/>
                <w:lang w:eastAsia="ar-SA"/>
              </w:rPr>
            </w:pPr>
            <w:r w:rsidRPr="004966D4">
              <w:rPr>
                <w:sz w:val="27"/>
                <w:szCs w:val="27"/>
                <w:lang w:eastAsia="ar-SA"/>
              </w:rPr>
              <w:t>- грамотная устная речь журналиста в сюжете;</w:t>
            </w:r>
          </w:p>
          <w:p w14:paraId="5E2D4A9F" w14:textId="77777777" w:rsidR="005D03BB" w:rsidRPr="004966D4" w:rsidRDefault="005D03BB" w:rsidP="00CE762C">
            <w:pPr>
              <w:pStyle w:val="af0"/>
              <w:spacing w:before="0" w:after="0"/>
              <w:ind w:firstLine="0"/>
              <w:jc w:val="both"/>
              <w:rPr>
                <w:sz w:val="27"/>
                <w:szCs w:val="27"/>
                <w:lang w:eastAsia="ar-SA"/>
              </w:rPr>
            </w:pPr>
            <w:r w:rsidRPr="004966D4">
              <w:rPr>
                <w:sz w:val="27"/>
                <w:szCs w:val="27"/>
                <w:lang w:eastAsia="ar-SA"/>
              </w:rPr>
              <w:t>- качество операторской работы (планы, цвет, горизонт, стабилизация);</w:t>
            </w:r>
          </w:p>
          <w:p w14:paraId="0A948EB5" w14:textId="77777777" w:rsidR="005D03BB" w:rsidRPr="004966D4" w:rsidRDefault="005D03BB" w:rsidP="00CE762C">
            <w:pPr>
              <w:pStyle w:val="af0"/>
              <w:spacing w:before="0" w:after="0"/>
              <w:ind w:firstLine="0"/>
              <w:jc w:val="both"/>
              <w:rPr>
                <w:sz w:val="27"/>
                <w:szCs w:val="27"/>
                <w:lang w:eastAsia="ar-SA"/>
              </w:rPr>
            </w:pPr>
            <w:r w:rsidRPr="004966D4">
              <w:rPr>
                <w:sz w:val="27"/>
                <w:szCs w:val="27"/>
                <w:lang w:eastAsia="ar-SA"/>
              </w:rPr>
              <w:t>- качество монтажа;</w:t>
            </w:r>
          </w:p>
          <w:p w14:paraId="00335A2C" w14:textId="77777777" w:rsidR="005D03BB" w:rsidRPr="004966D4" w:rsidRDefault="005D03BB" w:rsidP="00CE762C">
            <w:pPr>
              <w:pStyle w:val="af0"/>
              <w:spacing w:before="0" w:after="0"/>
              <w:ind w:firstLine="0"/>
              <w:jc w:val="both"/>
              <w:rPr>
                <w:sz w:val="27"/>
                <w:szCs w:val="27"/>
                <w:lang w:eastAsia="ar-SA"/>
              </w:rPr>
            </w:pPr>
            <w:r w:rsidRPr="004966D4">
              <w:rPr>
                <w:sz w:val="27"/>
                <w:szCs w:val="27"/>
                <w:lang w:eastAsia="ar-SA"/>
              </w:rPr>
              <w:t>- режиссура (грамотное использование приемов тележурналистики);</w:t>
            </w:r>
          </w:p>
          <w:p w14:paraId="4D170819" w14:textId="77777777" w:rsidR="005D03BB" w:rsidRPr="004966D4" w:rsidRDefault="005D03BB" w:rsidP="00CE762C">
            <w:pPr>
              <w:pStyle w:val="af0"/>
              <w:spacing w:before="0" w:after="0"/>
              <w:ind w:firstLine="0"/>
              <w:jc w:val="both"/>
              <w:rPr>
                <w:sz w:val="27"/>
                <w:szCs w:val="27"/>
                <w:lang w:eastAsia="ar-SA"/>
              </w:rPr>
            </w:pPr>
            <w:r w:rsidRPr="004966D4">
              <w:rPr>
                <w:sz w:val="27"/>
                <w:szCs w:val="27"/>
                <w:lang w:eastAsia="ar-SA"/>
              </w:rPr>
              <w:t xml:space="preserve">- качество </w:t>
            </w:r>
            <w:proofErr w:type="spellStart"/>
            <w:r w:rsidRPr="004966D4">
              <w:rPr>
                <w:sz w:val="27"/>
                <w:szCs w:val="27"/>
                <w:lang w:eastAsia="ar-SA"/>
              </w:rPr>
              <w:t>аудиоряда</w:t>
            </w:r>
            <w:proofErr w:type="spellEnd"/>
            <w:r w:rsidRPr="004966D4">
              <w:rPr>
                <w:sz w:val="27"/>
                <w:szCs w:val="27"/>
                <w:lang w:eastAsia="ar-SA"/>
              </w:rPr>
              <w:t>.</w:t>
            </w:r>
          </w:p>
        </w:tc>
      </w:tr>
    </w:tbl>
    <w:p w14:paraId="6A1A7761" w14:textId="77777777" w:rsidR="005D03BB" w:rsidRPr="004966D4" w:rsidRDefault="005D03BB" w:rsidP="00A3320A">
      <w:pPr>
        <w:jc w:val="center"/>
        <w:rPr>
          <w:sz w:val="28"/>
          <w:szCs w:val="28"/>
        </w:rPr>
      </w:pPr>
    </w:p>
    <w:p w14:paraId="1462C2DF" w14:textId="77777777" w:rsidR="004A1628" w:rsidRPr="004966D4" w:rsidRDefault="004A1628" w:rsidP="004A1628">
      <w:pPr>
        <w:jc w:val="both"/>
        <w:rPr>
          <w:sz w:val="28"/>
          <w:szCs w:val="28"/>
        </w:rPr>
      </w:pPr>
    </w:p>
    <w:p w14:paraId="2BDA9771" w14:textId="0E139E84" w:rsidR="00CE762C" w:rsidRPr="004966D4" w:rsidRDefault="00CE762C">
      <w:pPr>
        <w:suppressAutoHyphens w:val="0"/>
        <w:rPr>
          <w:sz w:val="28"/>
          <w:szCs w:val="28"/>
        </w:rPr>
      </w:pPr>
      <w:r w:rsidRPr="004966D4">
        <w:rPr>
          <w:sz w:val="28"/>
          <w:szCs w:val="28"/>
        </w:rPr>
        <w:br w:type="page"/>
      </w:r>
    </w:p>
    <w:p w14:paraId="7BF086E4" w14:textId="77777777" w:rsidR="004A1628" w:rsidRPr="004966D4" w:rsidRDefault="004A1628" w:rsidP="004A1628">
      <w:pPr>
        <w:jc w:val="both"/>
        <w:rPr>
          <w:sz w:val="28"/>
          <w:szCs w:val="28"/>
        </w:rPr>
      </w:pPr>
      <w:r w:rsidRPr="004966D4">
        <w:rPr>
          <w:b/>
          <w:bCs/>
          <w:sz w:val="28"/>
          <w:szCs w:val="28"/>
          <w:u w:val="single"/>
        </w:rPr>
        <w:lastRenderedPageBreak/>
        <w:t>Специальная номинация:</w:t>
      </w:r>
      <w:r w:rsidRPr="004966D4">
        <w:rPr>
          <w:sz w:val="28"/>
          <w:szCs w:val="28"/>
        </w:rPr>
        <w:t xml:space="preserve"> авторское литературное произведение (индивидуальная работа)</w:t>
      </w:r>
    </w:p>
    <w:p w14:paraId="5573C58C" w14:textId="186469F5" w:rsidR="004A1628" w:rsidRPr="004966D4" w:rsidRDefault="004A1628" w:rsidP="004A1628">
      <w:pPr>
        <w:jc w:val="both"/>
        <w:rPr>
          <w:sz w:val="28"/>
          <w:szCs w:val="28"/>
        </w:rPr>
      </w:pPr>
      <w:r w:rsidRPr="004966D4">
        <w:rPr>
          <w:sz w:val="28"/>
          <w:szCs w:val="28"/>
        </w:rPr>
        <w:t>Участники предоставляют текст произведения (Эссе, заметки, очерки, стихотворения, рассказы на тему</w:t>
      </w:r>
      <w:r w:rsidR="00CE762C" w:rsidRPr="004966D4">
        <w:rPr>
          <w:sz w:val="28"/>
          <w:szCs w:val="28"/>
        </w:rPr>
        <w:t>: «Студенчество»</w:t>
      </w:r>
      <w:r w:rsidRPr="004966D4">
        <w:rPr>
          <w:sz w:val="28"/>
          <w:szCs w:val="28"/>
        </w:rPr>
        <w:t xml:space="preserve">) в печатном виде (форматирование текста: шрифт – </w:t>
      </w:r>
      <w:proofErr w:type="spellStart"/>
      <w:r w:rsidRPr="004966D4">
        <w:rPr>
          <w:sz w:val="28"/>
          <w:szCs w:val="28"/>
        </w:rPr>
        <w:t>Times</w:t>
      </w:r>
      <w:proofErr w:type="spellEnd"/>
      <w:r w:rsidRPr="004966D4">
        <w:rPr>
          <w:sz w:val="28"/>
          <w:szCs w:val="28"/>
        </w:rPr>
        <w:t xml:space="preserve"> </w:t>
      </w:r>
      <w:proofErr w:type="spellStart"/>
      <w:r w:rsidRPr="004966D4">
        <w:rPr>
          <w:sz w:val="28"/>
          <w:szCs w:val="28"/>
        </w:rPr>
        <w:t>New</w:t>
      </w:r>
      <w:proofErr w:type="spellEnd"/>
      <w:r w:rsidRPr="004966D4">
        <w:rPr>
          <w:sz w:val="28"/>
          <w:szCs w:val="28"/>
        </w:rPr>
        <w:t xml:space="preserve"> </w:t>
      </w:r>
      <w:proofErr w:type="spellStart"/>
      <w:r w:rsidRPr="004966D4">
        <w:rPr>
          <w:sz w:val="28"/>
          <w:szCs w:val="28"/>
        </w:rPr>
        <w:t>Roman</w:t>
      </w:r>
      <w:proofErr w:type="spellEnd"/>
      <w:r w:rsidRPr="004966D4">
        <w:rPr>
          <w:sz w:val="28"/>
          <w:szCs w:val="28"/>
        </w:rPr>
        <w:t>, кегль – 12, межстрочный интервал – 1,5, абзацный отступ – 1,25 см, нумерация страниц – в правом верхнем углу). Текст предоставляется в 2-х экземплярах. В текстах произведений не должно звучать призывов к насилию, сатанизму, пропаганде нездорового образа жизни.</w:t>
      </w:r>
    </w:p>
    <w:p w14:paraId="556E7B47" w14:textId="77777777" w:rsidR="00B43E9B" w:rsidRPr="004966D4" w:rsidRDefault="00B43E9B" w:rsidP="004A1628">
      <w:pPr>
        <w:jc w:val="both"/>
        <w:rPr>
          <w:b/>
          <w:bCs/>
          <w:sz w:val="28"/>
          <w:szCs w:val="28"/>
          <w:u w:val="single"/>
        </w:rPr>
      </w:pPr>
    </w:p>
    <w:p w14:paraId="0A7C3075" w14:textId="77777777" w:rsidR="004A1628" w:rsidRPr="004966D4" w:rsidRDefault="004A1628" w:rsidP="004A1628">
      <w:pPr>
        <w:jc w:val="both"/>
        <w:rPr>
          <w:b/>
          <w:bCs/>
          <w:sz w:val="28"/>
          <w:szCs w:val="28"/>
          <w:u w:val="single"/>
        </w:rPr>
      </w:pPr>
      <w:r w:rsidRPr="004966D4">
        <w:rPr>
          <w:b/>
          <w:bCs/>
          <w:sz w:val="28"/>
          <w:szCs w:val="28"/>
          <w:u w:val="single"/>
        </w:rPr>
        <w:t>Критерии оценки:</w:t>
      </w:r>
    </w:p>
    <w:p w14:paraId="595BADED" w14:textId="77777777" w:rsidR="004A1628" w:rsidRPr="004966D4" w:rsidRDefault="004A1628" w:rsidP="004A1628">
      <w:pPr>
        <w:jc w:val="both"/>
        <w:rPr>
          <w:sz w:val="28"/>
          <w:szCs w:val="28"/>
        </w:rPr>
      </w:pPr>
      <w:r w:rsidRPr="004966D4">
        <w:rPr>
          <w:sz w:val="28"/>
          <w:szCs w:val="28"/>
        </w:rPr>
        <w:t>- актуальность проблематики и их общественная значимость; раскрытие выбранной темы; - продуманность, проработанность материала; - оригинальность подачи; - наличие авторской позиции; - доступность для восприятия; - новизна и уникальность выбранных историй; - соответствие жанровым критериям.</w:t>
      </w:r>
    </w:p>
    <w:p w14:paraId="2D2C4A7F" w14:textId="77777777" w:rsidR="004A1628" w:rsidRPr="004966D4" w:rsidRDefault="004A1628" w:rsidP="004A1628">
      <w:pPr>
        <w:jc w:val="both"/>
        <w:rPr>
          <w:sz w:val="28"/>
          <w:szCs w:val="28"/>
        </w:rPr>
      </w:pPr>
    </w:p>
    <w:p w14:paraId="1732A51C" w14:textId="2C5857E6" w:rsidR="004A1628" w:rsidRPr="004966D4" w:rsidRDefault="004A1628" w:rsidP="004A1628">
      <w:pPr>
        <w:ind w:firstLine="709"/>
        <w:jc w:val="both"/>
        <w:rPr>
          <w:sz w:val="28"/>
          <w:szCs w:val="28"/>
        </w:rPr>
      </w:pPr>
      <w:r w:rsidRPr="004966D4">
        <w:rPr>
          <w:sz w:val="28"/>
          <w:szCs w:val="28"/>
        </w:rPr>
        <w:t>Заявки для участия в направлениях, проводимых в очной форме, направляются в Оргкомитет Фестиваля</w:t>
      </w:r>
      <w:r w:rsidR="005D03BB" w:rsidRPr="004966D4">
        <w:rPr>
          <w:sz w:val="28"/>
          <w:szCs w:val="28"/>
        </w:rPr>
        <w:t xml:space="preserve"> </w:t>
      </w:r>
      <w:r w:rsidRPr="004966D4">
        <w:rPr>
          <w:sz w:val="28"/>
          <w:szCs w:val="28"/>
        </w:rPr>
        <w:t xml:space="preserve">                                 </w:t>
      </w:r>
      <w:r w:rsidRPr="004966D4">
        <w:rPr>
          <w:b/>
          <w:bCs/>
          <w:sz w:val="28"/>
          <w:szCs w:val="28"/>
          <w:u w:val="single"/>
        </w:rPr>
        <w:t>за 7 календарных дней</w:t>
      </w:r>
      <w:r w:rsidRPr="004966D4">
        <w:rPr>
          <w:sz w:val="28"/>
          <w:szCs w:val="28"/>
        </w:rPr>
        <w:t xml:space="preserve"> до проведения Фестивалей по адресу: ОБУ «Областной Дворец молодежи» (г. Курск, ул. Белгородская, д. 14-Б, </w:t>
      </w:r>
      <w:hyperlink r:id="rId12" w:history="1">
        <w:r w:rsidR="00CB279B" w:rsidRPr="002C6877">
          <w:rPr>
            <w:rStyle w:val="af2"/>
            <w:sz w:val="28"/>
            <w:szCs w:val="28"/>
          </w:rPr>
          <w:t>stud</w:t>
        </w:r>
        <w:r w:rsidR="00CB279B" w:rsidRPr="002C6877">
          <w:rPr>
            <w:rStyle w:val="af2"/>
            <w:sz w:val="28"/>
            <w:szCs w:val="28"/>
            <w:lang w:val="en-US"/>
          </w:rPr>
          <w:t>vesna</w:t>
        </w:r>
        <w:r w:rsidR="00CB279B" w:rsidRPr="00F03657">
          <w:rPr>
            <w:rStyle w:val="af2"/>
            <w:sz w:val="28"/>
            <w:szCs w:val="28"/>
          </w:rPr>
          <w:t>46</w:t>
        </w:r>
        <w:r w:rsidR="00CB279B" w:rsidRPr="002C6877">
          <w:rPr>
            <w:rStyle w:val="af2"/>
            <w:sz w:val="28"/>
            <w:szCs w:val="28"/>
          </w:rPr>
          <w:t>@yandex.</w:t>
        </w:r>
        <w:r w:rsidR="00CB279B" w:rsidRPr="002C6877">
          <w:rPr>
            <w:rStyle w:val="af2"/>
            <w:sz w:val="28"/>
            <w:szCs w:val="28"/>
            <w:lang w:val="en-US"/>
          </w:rPr>
          <w:t>ru</w:t>
        </w:r>
      </w:hyperlink>
      <w:bookmarkStart w:id="0" w:name="_GoBack"/>
      <w:bookmarkEnd w:id="0"/>
      <w:r w:rsidRPr="004966D4">
        <w:rPr>
          <w:sz w:val="28"/>
          <w:szCs w:val="28"/>
        </w:rPr>
        <w:t>, тел.: 37-70-00).</w:t>
      </w:r>
    </w:p>
    <w:p w14:paraId="0CF4D4C7" w14:textId="2F8C69C9" w:rsidR="004A1628" w:rsidRPr="004966D4" w:rsidRDefault="004A1628" w:rsidP="004A1628">
      <w:pPr>
        <w:ind w:firstLine="709"/>
        <w:jc w:val="both"/>
        <w:rPr>
          <w:sz w:val="28"/>
          <w:szCs w:val="28"/>
        </w:rPr>
      </w:pPr>
      <w:r w:rsidRPr="004966D4">
        <w:rPr>
          <w:sz w:val="28"/>
          <w:szCs w:val="28"/>
        </w:rPr>
        <w:t xml:space="preserve">Заявки для участия в направлениях, проводимых в заочной форме, вместе с работами необходимо предоставить в адрес Оргкомитета в срок </w:t>
      </w:r>
      <w:r w:rsidRPr="004966D4">
        <w:rPr>
          <w:b/>
          <w:bCs/>
          <w:sz w:val="28"/>
          <w:szCs w:val="28"/>
          <w:u w:val="single"/>
        </w:rPr>
        <w:t xml:space="preserve">до </w:t>
      </w:r>
      <w:r w:rsidR="0088480C" w:rsidRPr="004966D4">
        <w:rPr>
          <w:b/>
          <w:bCs/>
          <w:sz w:val="28"/>
          <w:szCs w:val="28"/>
          <w:u w:val="single"/>
        </w:rPr>
        <w:t>27</w:t>
      </w:r>
      <w:r w:rsidRPr="004966D4">
        <w:rPr>
          <w:b/>
          <w:bCs/>
          <w:sz w:val="28"/>
          <w:szCs w:val="28"/>
          <w:u w:val="single"/>
        </w:rPr>
        <w:t xml:space="preserve"> марта 20</w:t>
      </w:r>
      <w:r w:rsidR="005D03BB" w:rsidRPr="004966D4">
        <w:rPr>
          <w:b/>
          <w:bCs/>
          <w:sz w:val="28"/>
          <w:szCs w:val="28"/>
          <w:u w:val="single"/>
        </w:rPr>
        <w:t>20</w:t>
      </w:r>
      <w:r w:rsidRPr="004966D4">
        <w:rPr>
          <w:b/>
          <w:bCs/>
          <w:sz w:val="28"/>
          <w:szCs w:val="28"/>
          <w:u w:val="single"/>
        </w:rPr>
        <w:t xml:space="preserve"> года</w:t>
      </w:r>
      <w:r w:rsidRPr="004966D4">
        <w:rPr>
          <w:sz w:val="28"/>
          <w:szCs w:val="28"/>
        </w:rPr>
        <w:t xml:space="preserve"> по адресу: ОБУ «Областной Дворец молодежи» (г. Курск, ул. </w:t>
      </w:r>
      <w:proofErr w:type="gramStart"/>
      <w:r w:rsidRPr="004966D4">
        <w:rPr>
          <w:sz w:val="28"/>
          <w:szCs w:val="28"/>
        </w:rPr>
        <w:t>Белгородская</w:t>
      </w:r>
      <w:proofErr w:type="gramEnd"/>
      <w:r w:rsidRPr="004966D4">
        <w:rPr>
          <w:sz w:val="28"/>
          <w:szCs w:val="28"/>
        </w:rPr>
        <w:t xml:space="preserve">, д. 14-Б, </w:t>
      </w:r>
      <w:bookmarkStart w:id="1" w:name="_Hlk63177209"/>
      <w:r w:rsidR="00CB279B">
        <w:rPr>
          <w:sz w:val="28"/>
          <w:szCs w:val="28"/>
        </w:rPr>
        <w:fldChar w:fldCharType="begin"/>
      </w:r>
      <w:r w:rsidR="00CB279B">
        <w:rPr>
          <w:sz w:val="28"/>
          <w:szCs w:val="28"/>
        </w:rPr>
        <w:instrText xml:space="preserve"> HYPERLINK "mailto:</w:instrText>
      </w:r>
      <w:r w:rsidR="00CB279B" w:rsidRPr="00F03657">
        <w:rPr>
          <w:sz w:val="28"/>
          <w:szCs w:val="28"/>
        </w:rPr>
        <w:instrText>stud</w:instrText>
      </w:r>
      <w:r w:rsidR="00CB279B" w:rsidRPr="00F03657">
        <w:rPr>
          <w:sz w:val="28"/>
          <w:szCs w:val="28"/>
          <w:lang w:val="en-US"/>
        </w:rPr>
        <w:instrText>vesna</w:instrText>
      </w:r>
      <w:r w:rsidR="00CB279B" w:rsidRPr="00F03657">
        <w:rPr>
          <w:sz w:val="28"/>
          <w:szCs w:val="28"/>
        </w:rPr>
        <w:instrText>46@yandex.</w:instrText>
      </w:r>
      <w:r w:rsidR="00CB279B" w:rsidRPr="00F03657">
        <w:rPr>
          <w:sz w:val="28"/>
          <w:szCs w:val="28"/>
          <w:lang w:val="en-US"/>
        </w:rPr>
        <w:instrText>ru</w:instrText>
      </w:r>
      <w:r w:rsidR="00CB279B">
        <w:rPr>
          <w:sz w:val="28"/>
          <w:szCs w:val="28"/>
        </w:rPr>
        <w:instrText xml:space="preserve">" </w:instrText>
      </w:r>
      <w:r w:rsidR="00CB279B">
        <w:rPr>
          <w:sz w:val="28"/>
          <w:szCs w:val="28"/>
        </w:rPr>
        <w:fldChar w:fldCharType="separate"/>
      </w:r>
      <w:r w:rsidR="00CB279B" w:rsidRPr="002C6877">
        <w:rPr>
          <w:rStyle w:val="af2"/>
          <w:sz w:val="28"/>
          <w:szCs w:val="28"/>
        </w:rPr>
        <w:t>stud</w:t>
      </w:r>
      <w:r w:rsidR="00CB279B" w:rsidRPr="002C6877">
        <w:rPr>
          <w:rStyle w:val="af2"/>
          <w:sz w:val="28"/>
          <w:szCs w:val="28"/>
          <w:lang w:val="en-US"/>
        </w:rPr>
        <w:t>vesna</w:t>
      </w:r>
      <w:r w:rsidR="00CB279B" w:rsidRPr="00F03657">
        <w:rPr>
          <w:rStyle w:val="af2"/>
          <w:sz w:val="28"/>
          <w:szCs w:val="28"/>
        </w:rPr>
        <w:t>46</w:t>
      </w:r>
      <w:r w:rsidR="00CB279B" w:rsidRPr="002C6877">
        <w:rPr>
          <w:rStyle w:val="af2"/>
          <w:sz w:val="28"/>
          <w:szCs w:val="28"/>
        </w:rPr>
        <w:t>@yandex.</w:t>
      </w:r>
      <w:r w:rsidR="00CB279B" w:rsidRPr="002C6877">
        <w:rPr>
          <w:rStyle w:val="af2"/>
          <w:sz w:val="28"/>
          <w:szCs w:val="28"/>
          <w:lang w:val="en-US"/>
        </w:rPr>
        <w:t>ru</w:t>
      </w:r>
      <w:bookmarkEnd w:id="1"/>
      <w:r w:rsidR="00CB279B">
        <w:rPr>
          <w:sz w:val="28"/>
          <w:szCs w:val="28"/>
        </w:rPr>
        <w:fldChar w:fldCharType="end"/>
      </w:r>
      <w:r w:rsidRPr="004966D4">
        <w:rPr>
          <w:sz w:val="28"/>
          <w:szCs w:val="28"/>
        </w:rPr>
        <w:t>, тел.: 37-70-00).</w:t>
      </w:r>
    </w:p>
    <w:p w14:paraId="27939336" w14:textId="391DFF82" w:rsidR="004A1628" w:rsidRPr="004966D4" w:rsidRDefault="009528E2" w:rsidP="009528E2">
      <w:pPr>
        <w:ind w:firstLine="709"/>
        <w:jc w:val="both"/>
        <w:rPr>
          <w:rStyle w:val="af2"/>
          <w:color w:val="auto"/>
          <w:sz w:val="28"/>
          <w:szCs w:val="28"/>
          <w:u w:val="none"/>
        </w:rPr>
      </w:pPr>
      <w:r w:rsidRPr="004966D4">
        <w:rPr>
          <w:sz w:val="28"/>
          <w:szCs w:val="28"/>
        </w:rPr>
        <w:t xml:space="preserve">Конкурсные материалы загружаются на </w:t>
      </w:r>
      <w:proofErr w:type="spellStart"/>
      <w:r w:rsidRPr="004966D4">
        <w:rPr>
          <w:sz w:val="28"/>
          <w:szCs w:val="28"/>
        </w:rPr>
        <w:t>Яндекс.Диск</w:t>
      </w:r>
      <w:proofErr w:type="spellEnd"/>
      <w:r w:rsidRPr="004966D4">
        <w:rPr>
          <w:sz w:val="28"/>
          <w:szCs w:val="28"/>
        </w:rPr>
        <w:t xml:space="preserve"> </w:t>
      </w:r>
      <w:hyperlink r:id="rId13" w:history="1">
        <w:r w:rsidRPr="004966D4">
          <w:rPr>
            <w:rStyle w:val="af2"/>
            <w:sz w:val="28"/>
            <w:szCs w:val="28"/>
          </w:rPr>
          <w:t>https://yadi.sk/d/5USmtmlPFBM93A?w=1</w:t>
        </w:r>
      </w:hyperlink>
      <w:r w:rsidRPr="004966D4">
        <w:rPr>
          <w:rStyle w:val="af2"/>
          <w:color w:val="auto"/>
          <w:sz w:val="28"/>
          <w:szCs w:val="28"/>
          <w:u w:val="none"/>
        </w:rPr>
        <w:t>.</w:t>
      </w:r>
    </w:p>
    <w:p w14:paraId="4EDFEE53" w14:textId="77777777" w:rsidR="009528E2" w:rsidRPr="004966D4" w:rsidRDefault="009528E2" w:rsidP="009528E2">
      <w:pPr>
        <w:ind w:firstLine="709"/>
        <w:jc w:val="both"/>
        <w:rPr>
          <w:sz w:val="28"/>
          <w:szCs w:val="28"/>
        </w:rPr>
      </w:pPr>
    </w:p>
    <w:p w14:paraId="63834BF1" w14:textId="77777777" w:rsidR="00A3320A" w:rsidRPr="004966D4" w:rsidRDefault="004A1628" w:rsidP="0088480C">
      <w:pPr>
        <w:ind w:firstLine="709"/>
        <w:jc w:val="both"/>
        <w:rPr>
          <w:b/>
          <w:bCs/>
          <w:color w:val="000000"/>
          <w:sz w:val="28"/>
          <w:szCs w:val="28"/>
        </w:rPr>
      </w:pPr>
      <w:r w:rsidRPr="004966D4">
        <w:rPr>
          <w:b/>
          <w:bCs/>
          <w:sz w:val="28"/>
          <w:szCs w:val="28"/>
        </w:rPr>
        <w:t>В текстах произведений не должно звучать призывов к насилию, пропаганде нездорового образа жизни.</w:t>
      </w:r>
    </w:p>
    <w:p w14:paraId="3F0547C6" w14:textId="77777777" w:rsidR="00A3320A" w:rsidRPr="004966D4" w:rsidRDefault="00A3320A" w:rsidP="00A3320A">
      <w:pPr>
        <w:ind w:firstLine="567"/>
        <w:jc w:val="both"/>
        <w:rPr>
          <w:sz w:val="28"/>
          <w:szCs w:val="28"/>
        </w:rPr>
      </w:pPr>
      <w:r w:rsidRPr="004966D4">
        <w:rPr>
          <w:sz w:val="28"/>
          <w:szCs w:val="28"/>
        </w:rPr>
        <w:br w:type="page"/>
      </w:r>
    </w:p>
    <w:p w14:paraId="489F4DFF" w14:textId="77777777" w:rsidR="00AB2274" w:rsidRPr="0086450E" w:rsidRDefault="00AB2274" w:rsidP="00AB2274">
      <w:pPr>
        <w:jc w:val="center"/>
        <w:rPr>
          <w:b/>
          <w:sz w:val="28"/>
          <w:szCs w:val="28"/>
        </w:rPr>
      </w:pPr>
      <w:r w:rsidRPr="0086450E">
        <w:rPr>
          <w:b/>
          <w:sz w:val="28"/>
          <w:szCs w:val="28"/>
        </w:rPr>
        <w:lastRenderedPageBreak/>
        <w:t>РЕГЛАМЕНТ</w:t>
      </w:r>
    </w:p>
    <w:p w14:paraId="22800C07" w14:textId="77777777" w:rsidR="00AB2274" w:rsidRPr="0086450E" w:rsidRDefault="00AB2274" w:rsidP="00AB2274">
      <w:pPr>
        <w:jc w:val="center"/>
        <w:rPr>
          <w:b/>
          <w:sz w:val="28"/>
          <w:szCs w:val="28"/>
        </w:rPr>
      </w:pPr>
      <w:r w:rsidRPr="0086450E">
        <w:rPr>
          <w:b/>
          <w:sz w:val="28"/>
          <w:szCs w:val="28"/>
        </w:rPr>
        <w:t>проведения Фестиваля «</w:t>
      </w:r>
      <w:r w:rsidR="005D5380" w:rsidRPr="0086450E">
        <w:rPr>
          <w:b/>
          <w:sz w:val="28"/>
          <w:szCs w:val="28"/>
        </w:rPr>
        <w:t>#</w:t>
      </w:r>
      <w:proofErr w:type="spellStart"/>
      <w:r w:rsidR="005D5380" w:rsidRPr="0086450E">
        <w:rPr>
          <w:b/>
          <w:sz w:val="28"/>
          <w:szCs w:val="28"/>
        </w:rPr>
        <w:t>КиноВесна</w:t>
      </w:r>
      <w:proofErr w:type="spellEnd"/>
      <w:r w:rsidRPr="0086450E">
        <w:rPr>
          <w:b/>
          <w:sz w:val="28"/>
          <w:szCs w:val="28"/>
        </w:rPr>
        <w:t>»</w:t>
      </w:r>
    </w:p>
    <w:p w14:paraId="255A1A99" w14:textId="77777777" w:rsidR="005D5380" w:rsidRPr="0086450E" w:rsidRDefault="002665B0" w:rsidP="00AB2274">
      <w:pPr>
        <w:jc w:val="center"/>
        <w:rPr>
          <w:b/>
          <w:sz w:val="28"/>
          <w:szCs w:val="28"/>
        </w:rPr>
      </w:pPr>
      <w:r w:rsidRPr="0086450E">
        <w:rPr>
          <w:b/>
          <w:sz w:val="28"/>
          <w:szCs w:val="28"/>
        </w:rPr>
        <w:t>НАПРАВЛЕНИЕ</w:t>
      </w:r>
      <w:r w:rsidR="005D5380" w:rsidRPr="0086450E">
        <w:rPr>
          <w:b/>
          <w:sz w:val="28"/>
          <w:szCs w:val="28"/>
        </w:rPr>
        <w:t xml:space="preserve"> «ВИДЕО»</w:t>
      </w:r>
    </w:p>
    <w:p w14:paraId="0CBB1FF3" w14:textId="77777777" w:rsidR="00AB2274" w:rsidRPr="0086450E" w:rsidRDefault="00AB2274" w:rsidP="00AB2274">
      <w:pPr>
        <w:jc w:val="center"/>
        <w:rPr>
          <w:b/>
          <w:sz w:val="28"/>
          <w:szCs w:val="28"/>
        </w:rPr>
      </w:pPr>
    </w:p>
    <w:p w14:paraId="01C561E2" w14:textId="78DC998A" w:rsidR="00AB2274" w:rsidRPr="0086450E" w:rsidRDefault="002665B0" w:rsidP="00AB2274">
      <w:pPr>
        <w:jc w:val="both"/>
        <w:rPr>
          <w:b/>
          <w:sz w:val="28"/>
          <w:szCs w:val="28"/>
        </w:rPr>
      </w:pPr>
      <w:r w:rsidRPr="0086450E">
        <w:rPr>
          <w:b/>
          <w:sz w:val="28"/>
          <w:szCs w:val="28"/>
        </w:rPr>
        <w:t>НОМИНАЦИЯ</w:t>
      </w:r>
      <w:r w:rsidR="00AB2274" w:rsidRPr="0086450E">
        <w:rPr>
          <w:b/>
          <w:sz w:val="28"/>
          <w:szCs w:val="28"/>
        </w:rPr>
        <w:t>:</w:t>
      </w:r>
      <w:r w:rsidR="00AB2274" w:rsidRPr="0086450E">
        <w:rPr>
          <w:b/>
          <w:caps/>
          <w:sz w:val="28"/>
          <w:szCs w:val="28"/>
        </w:rPr>
        <w:t xml:space="preserve"> </w:t>
      </w:r>
      <w:r w:rsidR="0086450E">
        <w:rPr>
          <w:b/>
          <w:caps/>
          <w:sz w:val="28"/>
          <w:szCs w:val="28"/>
        </w:rPr>
        <w:t>ВИДЕО</w:t>
      </w:r>
      <w:r w:rsidR="00AB2274" w:rsidRPr="0086450E">
        <w:rPr>
          <w:b/>
          <w:sz w:val="28"/>
          <w:szCs w:val="28"/>
        </w:rPr>
        <w:t xml:space="preserve"> </w:t>
      </w:r>
    </w:p>
    <w:p w14:paraId="0C48BBD9" w14:textId="77777777" w:rsidR="00AB2274" w:rsidRPr="0086450E" w:rsidRDefault="00AB2274" w:rsidP="00E956A6">
      <w:pPr>
        <w:jc w:val="both"/>
        <w:rPr>
          <w:sz w:val="28"/>
          <w:szCs w:val="28"/>
        </w:rPr>
      </w:pPr>
    </w:p>
    <w:p w14:paraId="5D5B35C5" w14:textId="77777777" w:rsidR="00AB2274" w:rsidRPr="0086450E" w:rsidRDefault="00AB2274" w:rsidP="00AB2274">
      <w:pPr>
        <w:ind w:firstLine="720"/>
        <w:jc w:val="both"/>
        <w:rPr>
          <w:b/>
          <w:sz w:val="28"/>
          <w:szCs w:val="28"/>
          <w:u w:val="single"/>
        </w:rPr>
      </w:pPr>
      <w:r w:rsidRPr="0086450E">
        <w:rPr>
          <w:b/>
          <w:sz w:val="28"/>
          <w:szCs w:val="28"/>
          <w:u w:val="single"/>
        </w:rPr>
        <w:t>Условия проведения:</w:t>
      </w:r>
    </w:p>
    <w:p w14:paraId="0F2AB168" w14:textId="77777777" w:rsidR="00B05E68" w:rsidRPr="0086450E" w:rsidRDefault="00B05E68" w:rsidP="00AB2274">
      <w:pPr>
        <w:ind w:firstLine="720"/>
        <w:jc w:val="both"/>
        <w:rPr>
          <w:sz w:val="28"/>
          <w:szCs w:val="28"/>
        </w:rPr>
      </w:pPr>
      <w:r w:rsidRPr="0086450E">
        <w:rPr>
          <w:sz w:val="28"/>
          <w:szCs w:val="28"/>
        </w:rPr>
        <w:t>Направление «Видео» включает конкурсные показы в номинациях:</w:t>
      </w:r>
    </w:p>
    <w:p w14:paraId="26F74A86" w14:textId="77777777" w:rsidR="005D132E" w:rsidRPr="0086450E" w:rsidRDefault="005D132E" w:rsidP="0088480C">
      <w:pPr>
        <w:ind w:firstLine="720"/>
        <w:jc w:val="both"/>
        <w:rPr>
          <w:sz w:val="28"/>
          <w:szCs w:val="28"/>
        </w:rPr>
      </w:pPr>
      <w:r w:rsidRPr="0086450E">
        <w:rPr>
          <w:sz w:val="28"/>
          <w:szCs w:val="28"/>
        </w:rPr>
        <w:t>- Музыкальный клип – индивидуальная работа, коллективы (от 2 человек);</w:t>
      </w:r>
    </w:p>
    <w:p w14:paraId="77F2C9EC" w14:textId="77777777" w:rsidR="005D132E" w:rsidRPr="0086450E" w:rsidRDefault="005D132E" w:rsidP="0088480C">
      <w:pPr>
        <w:ind w:firstLine="720"/>
        <w:jc w:val="both"/>
        <w:rPr>
          <w:sz w:val="28"/>
          <w:szCs w:val="28"/>
        </w:rPr>
      </w:pPr>
      <w:r w:rsidRPr="0086450E">
        <w:rPr>
          <w:sz w:val="28"/>
          <w:szCs w:val="28"/>
        </w:rPr>
        <w:t>- Юмористический ролик – индивидуальная работа, коллективы (от 2 человек);</w:t>
      </w:r>
    </w:p>
    <w:p w14:paraId="0B731013" w14:textId="41FB3E04" w:rsidR="0088480C" w:rsidRDefault="005D132E" w:rsidP="00CE762C">
      <w:pPr>
        <w:ind w:firstLine="720"/>
        <w:jc w:val="both"/>
        <w:rPr>
          <w:sz w:val="28"/>
          <w:szCs w:val="28"/>
        </w:rPr>
      </w:pPr>
      <w:r w:rsidRPr="0086450E">
        <w:rPr>
          <w:sz w:val="28"/>
          <w:szCs w:val="28"/>
        </w:rPr>
        <w:t>- Короткометражный фильм – индивидуальная работа, коллективы (от 2 человек)</w:t>
      </w:r>
      <w:r w:rsidR="00CE762C" w:rsidRPr="0086450E">
        <w:rPr>
          <w:sz w:val="28"/>
          <w:szCs w:val="28"/>
        </w:rPr>
        <w:t>.</w:t>
      </w:r>
    </w:p>
    <w:p w14:paraId="55A5A8EF" w14:textId="2A4BD0A6" w:rsidR="0086450E" w:rsidRPr="0086450E" w:rsidRDefault="0086450E" w:rsidP="0086450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86450E">
        <w:rPr>
          <w:sz w:val="28"/>
          <w:szCs w:val="28"/>
        </w:rPr>
        <w:t>Социальный ролик</w:t>
      </w:r>
      <w:r>
        <w:rPr>
          <w:sz w:val="28"/>
          <w:szCs w:val="28"/>
        </w:rPr>
        <w:t xml:space="preserve"> -</w:t>
      </w:r>
      <w:r w:rsidRPr="0086450E">
        <w:rPr>
          <w:sz w:val="28"/>
          <w:szCs w:val="28"/>
        </w:rPr>
        <w:t xml:space="preserve"> индивидуальная работа, коллективы (от 2 человек);</w:t>
      </w:r>
    </w:p>
    <w:p w14:paraId="5E86F518" w14:textId="58A0B033" w:rsidR="0086450E" w:rsidRPr="0086450E" w:rsidRDefault="0086450E" w:rsidP="0086450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86450E">
        <w:rPr>
          <w:sz w:val="28"/>
          <w:szCs w:val="28"/>
        </w:rPr>
        <w:t>Рекламный ролик</w:t>
      </w:r>
      <w:r>
        <w:rPr>
          <w:sz w:val="28"/>
          <w:szCs w:val="28"/>
        </w:rPr>
        <w:t xml:space="preserve"> -</w:t>
      </w:r>
      <w:r w:rsidRPr="0086450E">
        <w:rPr>
          <w:sz w:val="28"/>
          <w:szCs w:val="28"/>
        </w:rPr>
        <w:t xml:space="preserve"> индивидуальная работа, коллективы (от 2 человек)</w:t>
      </w:r>
      <w:r>
        <w:rPr>
          <w:sz w:val="28"/>
          <w:szCs w:val="28"/>
        </w:rPr>
        <w:t>.</w:t>
      </w:r>
    </w:p>
    <w:p w14:paraId="583C6418" w14:textId="77777777" w:rsidR="00B05E68" w:rsidRPr="0086450E" w:rsidRDefault="00B05E68" w:rsidP="00AB2274">
      <w:pPr>
        <w:ind w:firstLine="720"/>
        <w:jc w:val="both"/>
        <w:rPr>
          <w:sz w:val="28"/>
          <w:szCs w:val="28"/>
        </w:rPr>
      </w:pPr>
    </w:p>
    <w:p w14:paraId="5D204CC5" w14:textId="61769E49" w:rsidR="00B05E68" w:rsidRPr="0086450E" w:rsidRDefault="0086450E" w:rsidP="00AB2274">
      <w:pPr>
        <w:ind w:firstLine="720"/>
        <w:jc w:val="both"/>
        <w:rPr>
          <w:sz w:val="28"/>
          <w:szCs w:val="28"/>
        </w:rPr>
      </w:pPr>
      <w:r w:rsidRPr="0086450E">
        <w:rPr>
          <w:sz w:val="28"/>
          <w:szCs w:val="28"/>
        </w:rPr>
        <w:t xml:space="preserve">Продолжительность конкурсной работы в направлении «Видео» в номинации «Рекламный ролик», «Юмористический ролик», «Социальный ролик» должна быть не более 3 минут, в номинации «Короткометражный фильм» – не более 7 минут, в номинации «Музыкальный клип» – не более 5 минут. </w:t>
      </w:r>
      <w:r w:rsidR="00B05E68" w:rsidRPr="0086450E">
        <w:rPr>
          <w:sz w:val="28"/>
          <w:szCs w:val="28"/>
        </w:rPr>
        <w:t>Работы могут быть представлены как индивидуальн</w:t>
      </w:r>
      <w:r w:rsidR="00A820AE" w:rsidRPr="0086450E">
        <w:rPr>
          <w:sz w:val="28"/>
          <w:szCs w:val="28"/>
        </w:rPr>
        <w:t>ые</w:t>
      </w:r>
      <w:r w:rsidR="00B05E68" w:rsidRPr="0086450E">
        <w:rPr>
          <w:sz w:val="28"/>
          <w:szCs w:val="28"/>
        </w:rPr>
        <w:t>, так и коллективн</w:t>
      </w:r>
      <w:r w:rsidR="00A820AE" w:rsidRPr="0086450E">
        <w:rPr>
          <w:sz w:val="28"/>
          <w:szCs w:val="28"/>
        </w:rPr>
        <w:t>ые</w:t>
      </w:r>
      <w:r w:rsidR="00B05E68" w:rsidRPr="0086450E">
        <w:rPr>
          <w:sz w:val="28"/>
          <w:szCs w:val="28"/>
        </w:rPr>
        <w:t>.</w:t>
      </w:r>
    </w:p>
    <w:p w14:paraId="3B2E1661" w14:textId="77777777" w:rsidR="005D5380" w:rsidRPr="0086450E" w:rsidRDefault="005D5380" w:rsidP="00AB2274">
      <w:pPr>
        <w:ind w:firstLine="720"/>
        <w:jc w:val="both"/>
        <w:rPr>
          <w:sz w:val="28"/>
          <w:szCs w:val="28"/>
        </w:rPr>
      </w:pPr>
      <w:r w:rsidRPr="0086450E">
        <w:rPr>
          <w:b/>
          <w:sz w:val="28"/>
          <w:szCs w:val="28"/>
        </w:rPr>
        <w:t xml:space="preserve">Требования к роликам: </w:t>
      </w:r>
      <w:r w:rsidRPr="0086450E">
        <w:rPr>
          <w:sz w:val="28"/>
          <w:szCs w:val="28"/>
        </w:rPr>
        <w:t>формат – MPEG4, AVI, FLV, разрешение видео 1280x720, 1920x1080</w:t>
      </w:r>
      <w:r w:rsidR="00A820AE" w:rsidRPr="0086450E">
        <w:rPr>
          <w:sz w:val="28"/>
          <w:szCs w:val="28"/>
        </w:rPr>
        <w:t>.</w:t>
      </w:r>
    </w:p>
    <w:p w14:paraId="721D67E5" w14:textId="77777777" w:rsidR="00B05E68" w:rsidRPr="0086450E" w:rsidRDefault="00B05E68" w:rsidP="00AB2274">
      <w:pPr>
        <w:ind w:firstLine="720"/>
        <w:jc w:val="both"/>
        <w:rPr>
          <w:sz w:val="28"/>
          <w:szCs w:val="28"/>
        </w:rPr>
      </w:pPr>
    </w:p>
    <w:p w14:paraId="6D27A22B" w14:textId="77777777" w:rsidR="006D673D" w:rsidRPr="0086450E" w:rsidRDefault="006D673D" w:rsidP="006D673D">
      <w:pPr>
        <w:jc w:val="both"/>
        <w:rPr>
          <w:b/>
          <w:sz w:val="28"/>
          <w:szCs w:val="28"/>
          <w:u w:val="single"/>
        </w:rPr>
      </w:pPr>
      <w:r w:rsidRPr="0086450E">
        <w:rPr>
          <w:b/>
          <w:sz w:val="28"/>
          <w:szCs w:val="28"/>
          <w:u w:val="single"/>
        </w:rPr>
        <w:t>В критерии оценки исполнителей входят:</w:t>
      </w:r>
    </w:p>
    <w:p w14:paraId="24852DB4" w14:textId="4969EB32" w:rsidR="00B05E68" w:rsidRPr="0086450E" w:rsidRDefault="006D673D" w:rsidP="009528E2">
      <w:pPr>
        <w:ind w:firstLine="720"/>
        <w:jc w:val="both"/>
        <w:rPr>
          <w:sz w:val="28"/>
          <w:szCs w:val="28"/>
        </w:rPr>
      </w:pPr>
      <w:r w:rsidRPr="0086450E">
        <w:rPr>
          <w:sz w:val="28"/>
          <w:szCs w:val="28"/>
        </w:rPr>
        <w:t xml:space="preserve">- </w:t>
      </w:r>
      <w:r w:rsidR="00B05E68" w:rsidRPr="0086450E">
        <w:rPr>
          <w:sz w:val="28"/>
          <w:szCs w:val="28"/>
        </w:rPr>
        <w:t>идея и сценарий;</w:t>
      </w:r>
      <w:r w:rsidR="009528E2" w:rsidRPr="0086450E">
        <w:rPr>
          <w:sz w:val="28"/>
          <w:szCs w:val="28"/>
        </w:rPr>
        <w:tab/>
      </w:r>
      <w:r w:rsidR="009528E2" w:rsidRPr="0086450E">
        <w:rPr>
          <w:sz w:val="28"/>
          <w:szCs w:val="28"/>
        </w:rPr>
        <w:tab/>
      </w:r>
      <w:r w:rsidR="009528E2" w:rsidRPr="0086450E">
        <w:rPr>
          <w:sz w:val="28"/>
          <w:szCs w:val="28"/>
        </w:rPr>
        <w:tab/>
      </w:r>
      <w:r w:rsidR="009528E2" w:rsidRPr="0086450E">
        <w:rPr>
          <w:sz w:val="28"/>
          <w:szCs w:val="28"/>
        </w:rPr>
        <w:tab/>
      </w:r>
      <w:r w:rsidR="009528E2" w:rsidRPr="0086450E">
        <w:rPr>
          <w:sz w:val="28"/>
          <w:szCs w:val="28"/>
        </w:rPr>
        <w:tab/>
      </w:r>
      <w:r w:rsidR="009528E2" w:rsidRPr="0086450E">
        <w:rPr>
          <w:sz w:val="28"/>
          <w:szCs w:val="28"/>
        </w:rPr>
        <w:tab/>
        <w:t>- подбор костюмов;</w:t>
      </w:r>
    </w:p>
    <w:p w14:paraId="24372364" w14:textId="0CF7CFEF" w:rsidR="00B05E68" w:rsidRPr="0086450E" w:rsidRDefault="006D673D" w:rsidP="00AB2274">
      <w:pPr>
        <w:ind w:firstLine="720"/>
        <w:jc w:val="both"/>
        <w:rPr>
          <w:sz w:val="28"/>
          <w:szCs w:val="28"/>
        </w:rPr>
      </w:pPr>
      <w:r w:rsidRPr="0086450E">
        <w:rPr>
          <w:sz w:val="28"/>
          <w:szCs w:val="28"/>
        </w:rPr>
        <w:t xml:space="preserve">- </w:t>
      </w:r>
      <w:r w:rsidR="00B05E68" w:rsidRPr="0086450E">
        <w:rPr>
          <w:sz w:val="28"/>
          <w:szCs w:val="28"/>
        </w:rPr>
        <w:t>режиссура;</w:t>
      </w:r>
      <w:r w:rsidR="009528E2" w:rsidRPr="0086450E">
        <w:rPr>
          <w:sz w:val="28"/>
          <w:szCs w:val="28"/>
        </w:rPr>
        <w:tab/>
      </w:r>
      <w:r w:rsidR="009528E2" w:rsidRPr="0086450E">
        <w:rPr>
          <w:sz w:val="28"/>
          <w:szCs w:val="28"/>
        </w:rPr>
        <w:tab/>
      </w:r>
      <w:r w:rsidR="009528E2" w:rsidRPr="0086450E">
        <w:rPr>
          <w:sz w:val="28"/>
          <w:szCs w:val="28"/>
        </w:rPr>
        <w:tab/>
      </w:r>
      <w:r w:rsidR="009528E2" w:rsidRPr="0086450E">
        <w:rPr>
          <w:sz w:val="28"/>
          <w:szCs w:val="28"/>
        </w:rPr>
        <w:tab/>
      </w:r>
      <w:r w:rsidR="009528E2" w:rsidRPr="0086450E">
        <w:rPr>
          <w:sz w:val="28"/>
          <w:szCs w:val="28"/>
        </w:rPr>
        <w:tab/>
      </w:r>
      <w:r w:rsidR="009528E2" w:rsidRPr="0086450E">
        <w:rPr>
          <w:sz w:val="28"/>
          <w:szCs w:val="28"/>
        </w:rPr>
        <w:tab/>
      </w:r>
      <w:r w:rsidR="009528E2" w:rsidRPr="0086450E">
        <w:rPr>
          <w:sz w:val="28"/>
          <w:szCs w:val="28"/>
        </w:rPr>
        <w:tab/>
        <w:t>- качество операторской работы;</w:t>
      </w:r>
    </w:p>
    <w:p w14:paraId="7255745D" w14:textId="7CFE3DD1" w:rsidR="00B05E68" w:rsidRPr="0086450E" w:rsidRDefault="006D673D" w:rsidP="00AB2274">
      <w:pPr>
        <w:ind w:firstLine="720"/>
        <w:jc w:val="both"/>
        <w:rPr>
          <w:sz w:val="28"/>
          <w:szCs w:val="28"/>
        </w:rPr>
      </w:pPr>
      <w:r w:rsidRPr="0086450E">
        <w:rPr>
          <w:sz w:val="28"/>
          <w:szCs w:val="28"/>
        </w:rPr>
        <w:t xml:space="preserve">- </w:t>
      </w:r>
      <w:r w:rsidR="00B05E68" w:rsidRPr="0086450E">
        <w:rPr>
          <w:sz w:val="28"/>
          <w:szCs w:val="28"/>
        </w:rPr>
        <w:t>декорации, локация;</w:t>
      </w:r>
      <w:r w:rsidR="009528E2" w:rsidRPr="0086450E">
        <w:rPr>
          <w:sz w:val="28"/>
          <w:szCs w:val="28"/>
        </w:rPr>
        <w:tab/>
      </w:r>
      <w:r w:rsidR="009528E2" w:rsidRPr="0086450E">
        <w:rPr>
          <w:sz w:val="28"/>
          <w:szCs w:val="28"/>
        </w:rPr>
        <w:tab/>
      </w:r>
      <w:r w:rsidR="009528E2" w:rsidRPr="0086450E">
        <w:rPr>
          <w:sz w:val="28"/>
          <w:szCs w:val="28"/>
        </w:rPr>
        <w:tab/>
      </w:r>
      <w:r w:rsidR="009528E2" w:rsidRPr="0086450E">
        <w:rPr>
          <w:sz w:val="28"/>
          <w:szCs w:val="28"/>
        </w:rPr>
        <w:tab/>
      </w:r>
      <w:r w:rsidR="009528E2" w:rsidRPr="0086450E">
        <w:rPr>
          <w:sz w:val="28"/>
          <w:szCs w:val="28"/>
        </w:rPr>
        <w:tab/>
      </w:r>
      <w:r w:rsidR="009528E2" w:rsidRPr="0086450E">
        <w:rPr>
          <w:sz w:val="28"/>
          <w:szCs w:val="28"/>
        </w:rPr>
        <w:tab/>
        <w:t>- качество монтажа;</w:t>
      </w:r>
    </w:p>
    <w:p w14:paraId="535E0719" w14:textId="366A0750" w:rsidR="00B05E68" w:rsidRPr="0086450E" w:rsidRDefault="006D673D" w:rsidP="00AB2274">
      <w:pPr>
        <w:ind w:firstLine="720"/>
        <w:jc w:val="both"/>
        <w:rPr>
          <w:sz w:val="28"/>
          <w:szCs w:val="28"/>
        </w:rPr>
      </w:pPr>
      <w:r w:rsidRPr="0086450E">
        <w:rPr>
          <w:sz w:val="28"/>
          <w:szCs w:val="28"/>
        </w:rPr>
        <w:t xml:space="preserve">- </w:t>
      </w:r>
      <w:r w:rsidR="00B05E68" w:rsidRPr="0086450E">
        <w:rPr>
          <w:sz w:val="28"/>
          <w:szCs w:val="28"/>
        </w:rPr>
        <w:t>использование выразительных средств;</w:t>
      </w:r>
      <w:r w:rsidR="009528E2" w:rsidRPr="0086450E">
        <w:rPr>
          <w:sz w:val="28"/>
          <w:szCs w:val="28"/>
        </w:rPr>
        <w:tab/>
      </w:r>
      <w:r w:rsidR="009528E2" w:rsidRPr="0086450E">
        <w:rPr>
          <w:sz w:val="28"/>
          <w:szCs w:val="28"/>
        </w:rPr>
        <w:tab/>
      </w:r>
      <w:r w:rsidR="009528E2" w:rsidRPr="0086450E">
        <w:rPr>
          <w:sz w:val="28"/>
          <w:szCs w:val="28"/>
        </w:rPr>
        <w:tab/>
        <w:t>- качество анимации;</w:t>
      </w:r>
    </w:p>
    <w:p w14:paraId="594338E6" w14:textId="27058DA6" w:rsidR="00B05E68" w:rsidRPr="0086450E" w:rsidRDefault="006D673D" w:rsidP="00AB2274">
      <w:pPr>
        <w:ind w:firstLine="720"/>
        <w:jc w:val="both"/>
        <w:rPr>
          <w:sz w:val="28"/>
          <w:szCs w:val="28"/>
        </w:rPr>
      </w:pPr>
      <w:r w:rsidRPr="0086450E">
        <w:rPr>
          <w:sz w:val="28"/>
          <w:szCs w:val="28"/>
        </w:rPr>
        <w:t xml:space="preserve">- </w:t>
      </w:r>
      <w:r w:rsidR="00B05E68" w:rsidRPr="0086450E">
        <w:rPr>
          <w:sz w:val="28"/>
          <w:szCs w:val="28"/>
        </w:rPr>
        <w:t>подбор актеров;</w:t>
      </w:r>
      <w:r w:rsidR="009528E2" w:rsidRPr="0086450E">
        <w:rPr>
          <w:sz w:val="28"/>
          <w:szCs w:val="28"/>
        </w:rPr>
        <w:tab/>
      </w:r>
      <w:r w:rsidR="009528E2" w:rsidRPr="0086450E">
        <w:rPr>
          <w:sz w:val="28"/>
          <w:szCs w:val="28"/>
        </w:rPr>
        <w:tab/>
      </w:r>
      <w:r w:rsidR="009528E2" w:rsidRPr="0086450E">
        <w:rPr>
          <w:sz w:val="28"/>
          <w:szCs w:val="28"/>
        </w:rPr>
        <w:tab/>
      </w:r>
      <w:r w:rsidR="009528E2" w:rsidRPr="0086450E">
        <w:rPr>
          <w:sz w:val="28"/>
          <w:szCs w:val="28"/>
        </w:rPr>
        <w:tab/>
      </w:r>
      <w:r w:rsidR="009528E2" w:rsidRPr="0086450E">
        <w:rPr>
          <w:sz w:val="28"/>
          <w:szCs w:val="28"/>
        </w:rPr>
        <w:tab/>
      </w:r>
      <w:r w:rsidR="009528E2" w:rsidRPr="0086450E">
        <w:rPr>
          <w:sz w:val="28"/>
          <w:szCs w:val="28"/>
        </w:rPr>
        <w:tab/>
      </w:r>
      <w:r w:rsidR="009528E2" w:rsidRPr="0086450E">
        <w:rPr>
          <w:sz w:val="28"/>
          <w:szCs w:val="28"/>
        </w:rPr>
        <w:tab/>
        <w:t>- музыкальное оформление.</w:t>
      </w:r>
    </w:p>
    <w:p w14:paraId="0328CE8F" w14:textId="7DB11176" w:rsidR="00B05E68" w:rsidRPr="0086450E" w:rsidRDefault="00B05E68" w:rsidP="00AB2274">
      <w:pPr>
        <w:ind w:firstLine="720"/>
        <w:jc w:val="both"/>
        <w:rPr>
          <w:sz w:val="28"/>
          <w:szCs w:val="28"/>
        </w:rPr>
      </w:pPr>
    </w:p>
    <w:p w14:paraId="31B1E13E" w14:textId="424AC271" w:rsidR="00CE762C" w:rsidRPr="0086450E" w:rsidRDefault="00CE762C" w:rsidP="00CE762C">
      <w:pPr>
        <w:ind w:firstLine="709"/>
        <w:jc w:val="both"/>
        <w:rPr>
          <w:sz w:val="28"/>
          <w:szCs w:val="28"/>
        </w:rPr>
      </w:pPr>
      <w:r w:rsidRPr="0086450E">
        <w:rPr>
          <w:sz w:val="28"/>
          <w:szCs w:val="28"/>
        </w:rPr>
        <w:t xml:space="preserve">Заявки для участия в направлении «ВИДЕО» направляются в Оргкомитет Фестиваля </w:t>
      </w:r>
      <w:r w:rsidR="009528E2" w:rsidRPr="0086450E">
        <w:rPr>
          <w:b/>
          <w:bCs/>
          <w:sz w:val="28"/>
          <w:szCs w:val="28"/>
          <w:u w:val="single"/>
        </w:rPr>
        <w:t>до 30 марта 2021 года</w:t>
      </w:r>
      <w:r w:rsidRPr="0086450E">
        <w:rPr>
          <w:sz w:val="28"/>
          <w:szCs w:val="28"/>
        </w:rPr>
        <w:t xml:space="preserve"> по адресу: ОБУ «Областной Дворец молодежи» (г. Курск, ул. Белгородская, д. 14-Б, </w:t>
      </w:r>
      <w:hyperlink r:id="rId14" w:history="1">
        <w:r w:rsidR="0086450E" w:rsidRPr="002C6877">
          <w:rPr>
            <w:rStyle w:val="af2"/>
            <w:sz w:val="28"/>
            <w:szCs w:val="28"/>
          </w:rPr>
          <w:t>stud</w:t>
        </w:r>
        <w:r w:rsidR="0086450E" w:rsidRPr="002C6877">
          <w:rPr>
            <w:rStyle w:val="af2"/>
            <w:sz w:val="28"/>
            <w:szCs w:val="28"/>
            <w:lang w:val="en-US"/>
          </w:rPr>
          <w:t>vesna</w:t>
        </w:r>
        <w:r w:rsidR="0086450E" w:rsidRPr="00B76056">
          <w:rPr>
            <w:rStyle w:val="af2"/>
            <w:sz w:val="28"/>
            <w:szCs w:val="28"/>
          </w:rPr>
          <w:t>46</w:t>
        </w:r>
        <w:r w:rsidR="0086450E" w:rsidRPr="002C6877">
          <w:rPr>
            <w:rStyle w:val="af2"/>
            <w:sz w:val="28"/>
            <w:szCs w:val="28"/>
          </w:rPr>
          <w:t>@yandex.</w:t>
        </w:r>
        <w:r w:rsidR="0086450E" w:rsidRPr="002C6877">
          <w:rPr>
            <w:rStyle w:val="af2"/>
            <w:sz w:val="28"/>
            <w:szCs w:val="28"/>
            <w:lang w:val="en-US"/>
          </w:rPr>
          <w:t>ru</w:t>
        </w:r>
      </w:hyperlink>
      <w:r w:rsidRPr="0086450E">
        <w:rPr>
          <w:sz w:val="28"/>
          <w:szCs w:val="28"/>
        </w:rPr>
        <w:t>, тел.: 37-70-00).</w:t>
      </w:r>
    </w:p>
    <w:p w14:paraId="1FDF1D0A" w14:textId="77777777" w:rsidR="009528E2" w:rsidRPr="0086450E" w:rsidRDefault="009528E2" w:rsidP="00E6236E">
      <w:pPr>
        <w:ind w:firstLine="720"/>
        <w:jc w:val="both"/>
        <w:rPr>
          <w:sz w:val="28"/>
          <w:szCs w:val="28"/>
        </w:rPr>
      </w:pPr>
    </w:p>
    <w:p w14:paraId="7D316E24" w14:textId="3864B931" w:rsidR="0086450E" w:rsidRDefault="009528E2" w:rsidP="00E6236E">
      <w:pPr>
        <w:ind w:firstLine="720"/>
        <w:jc w:val="both"/>
        <w:rPr>
          <w:sz w:val="28"/>
          <w:szCs w:val="28"/>
        </w:rPr>
      </w:pPr>
      <w:r w:rsidRPr="0086450E">
        <w:rPr>
          <w:sz w:val="28"/>
          <w:szCs w:val="28"/>
        </w:rPr>
        <w:t xml:space="preserve">Конкурсные материалы загружаются на </w:t>
      </w:r>
      <w:proofErr w:type="spellStart"/>
      <w:r w:rsidRPr="0086450E">
        <w:rPr>
          <w:sz w:val="28"/>
          <w:szCs w:val="28"/>
        </w:rPr>
        <w:t>Яндекс.Диск</w:t>
      </w:r>
      <w:proofErr w:type="spellEnd"/>
    </w:p>
    <w:p w14:paraId="0B216106" w14:textId="77777777" w:rsidR="0086450E" w:rsidRDefault="0086450E">
      <w:pPr>
        <w:suppressAutoHyphens w:val="0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14:paraId="1A93DCF4" w14:textId="77777777" w:rsidR="0086450E" w:rsidRPr="0086450E" w:rsidRDefault="0086450E" w:rsidP="0086450E">
      <w:pPr>
        <w:jc w:val="center"/>
        <w:rPr>
          <w:b/>
          <w:sz w:val="28"/>
          <w:szCs w:val="28"/>
        </w:rPr>
      </w:pPr>
      <w:r w:rsidRPr="0086450E">
        <w:rPr>
          <w:b/>
          <w:sz w:val="28"/>
          <w:szCs w:val="28"/>
        </w:rPr>
        <w:lastRenderedPageBreak/>
        <w:t>РЕГЛАМЕНТ</w:t>
      </w:r>
    </w:p>
    <w:p w14:paraId="359031D7" w14:textId="67E0398A" w:rsidR="0086450E" w:rsidRPr="0086450E" w:rsidRDefault="0086450E" w:rsidP="0086450E">
      <w:pPr>
        <w:jc w:val="center"/>
        <w:rPr>
          <w:b/>
          <w:sz w:val="28"/>
          <w:szCs w:val="28"/>
        </w:rPr>
      </w:pPr>
      <w:r w:rsidRPr="0086450E">
        <w:rPr>
          <w:b/>
          <w:sz w:val="28"/>
          <w:szCs w:val="28"/>
        </w:rPr>
        <w:t>проведения Фестиваль молодых художников «Старт»</w:t>
      </w:r>
    </w:p>
    <w:p w14:paraId="77D4DD98" w14:textId="338F79B7" w:rsidR="0086450E" w:rsidRPr="0086450E" w:rsidRDefault="0086450E" w:rsidP="0086450E">
      <w:pPr>
        <w:jc w:val="center"/>
        <w:rPr>
          <w:b/>
          <w:sz w:val="28"/>
          <w:szCs w:val="28"/>
        </w:rPr>
      </w:pPr>
      <w:r w:rsidRPr="0086450E">
        <w:rPr>
          <w:b/>
          <w:sz w:val="28"/>
          <w:szCs w:val="28"/>
        </w:rPr>
        <w:t>НАПРАВЛЕНИЕ «</w:t>
      </w:r>
      <w:r>
        <w:rPr>
          <w:b/>
          <w:sz w:val="28"/>
          <w:szCs w:val="28"/>
        </w:rPr>
        <w:t>АРТ</w:t>
      </w:r>
      <w:r w:rsidRPr="0086450E">
        <w:rPr>
          <w:b/>
          <w:sz w:val="28"/>
          <w:szCs w:val="28"/>
        </w:rPr>
        <w:t>»</w:t>
      </w:r>
    </w:p>
    <w:p w14:paraId="3C45FDEA" w14:textId="77777777" w:rsidR="0086450E" w:rsidRPr="0086450E" w:rsidRDefault="0086450E" w:rsidP="0086450E">
      <w:pPr>
        <w:jc w:val="center"/>
        <w:rPr>
          <w:b/>
          <w:sz w:val="28"/>
          <w:szCs w:val="28"/>
        </w:rPr>
      </w:pPr>
    </w:p>
    <w:p w14:paraId="50FB4FA9" w14:textId="626B9526" w:rsidR="0086450E" w:rsidRPr="004D22F2" w:rsidRDefault="0086450E" w:rsidP="0086450E">
      <w:pPr>
        <w:jc w:val="both"/>
        <w:rPr>
          <w:sz w:val="28"/>
          <w:szCs w:val="28"/>
        </w:rPr>
      </w:pPr>
      <w:r w:rsidRPr="0086450E">
        <w:rPr>
          <w:b/>
          <w:sz w:val="28"/>
          <w:szCs w:val="28"/>
        </w:rPr>
        <w:t>НОМИНАЦИЯ:</w:t>
      </w:r>
      <w:r w:rsidRPr="0086450E">
        <w:rPr>
          <w:b/>
          <w:caps/>
          <w:sz w:val="28"/>
          <w:szCs w:val="28"/>
        </w:rPr>
        <w:t xml:space="preserve"> </w:t>
      </w:r>
      <w:r w:rsidRPr="0086450E">
        <w:rPr>
          <w:b/>
          <w:bCs/>
          <w:sz w:val="28"/>
          <w:szCs w:val="28"/>
        </w:rPr>
        <w:t>МУРАЛ</w:t>
      </w:r>
      <w:r>
        <w:rPr>
          <w:b/>
          <w:bCs/>
          <w:sz w:val="28"/>
          <w:szCs w:val="28"/>
        </w:rPr>
        <w:t>,</w:t>
      </w:r>
      <w:r w:rsidRPr="0086450E">
        <w:rPr>
          <w:b/>
          <w:bCs/>
          <w:sz w:val="28"/>
          <w:szCs w:val="28"/>
        </w:rPr>
        <w:t xml:space="preserve"> СТРИТ-АРТ</w:t>
      </w:r>
      <w:r>
        <w:rPr>
          <w:b/>
          <w:bCs/>
          <w:sz w:val="28"/>
          <w:szCs w:val="28"/>
        </w:rPr>
        <w:t>,</w:t>
      </w:r>
      <w:r w:rsidRPr="0086450E">
        <w:rPr>
          <w:b/>
          <w:bCs/>
          <w:sz w:val="28"/>
          <w:szCs w:val="28"/>
        </w:rPr>
        <w:t xml:space="preserve"> ГРАФИЧЕСКИЙ ДИЗАЙН</w:t>
      </w:r>
      <w:r>
        <w:rPr>
          <w:b/>
          <w:bCs/>
          <w:sz w:val="28"/>
          <w:szCs w:val="28"/>
        </w:rPr>
        <w:t>,</w:t>
      </w:r>
      <w:r w:rsidRPr="0086450E">
        <w:rPr>
          <w:b/>
          <w:bCs/>
          <w:sz w:val="28"/>
          <w:szCs w:val="28"/>
        </w:rPr>
        <w:t xml:space="preserve"> ИЗОБРАЗИТЕЛЬНОЕ ИСКУССТВО</w:t>
      </w:r>
    </w:p>
    <w:p w14:paraId="642AD0D9" w14:textId="542BEDDF" w:rsidR="0086450E" w:rsidRPr="0086450E" w:rsidRDefault="0086450E" w:rsidP="0086450E">
      <w:pPr>
        <w:jc w:val="both"/>
        <w:rPr>
          <w:b/>
          <w:sz w:val="28"/>
          <w:szCs w:val="28"/>
        </w:rPr>
      </w:pPr>
    </w:p>
    <w:p w14:paraId="599B02AD" w14:textId="77777777" w:rsidR="0086450E" w:rsidRPr="0086450E" w:rsidRDefault="0086450E" w:rsidP="0086450E">
      <w:pPr>
        <w:jc w:val="both"/>
        <w:rPr>
          <w:sz w:val="28"/>
          <w:szCs w:val="28"/>
        </w:rPr>
      </w:pPr>
    </w:p>
    <w:p w14:paraId="2AC28BA1" w14:textId="1121EF28" w:rsidR="0086450E" w:rsidRDefault="0086450E" w:rsidP="0086450E">
      <w:pPr>
        <w:ind w:firstLine="720"/>
        <w:jc w:val="both"/>
        <w:rPr>
          <w:b/>
          <w:sz w:val="28"/>
          <w:szCs w:val="28"/>
          <w:u w:val="single"/>
        </w:rPr>
      </w:pPr>
      <w:r w:rsidRPr="0086450E">
        <w:rPr>
          <w:b/>
          <w:sz w:val="28"/>
          <w:szCs w:val="28"/>
          <w:u w:val="single"/>
        </w:rPr>
        <w:t>Условия проведения:</w:t>
      </w:r>
    </w:p>
    <w:p w14:paraId="5DE08F1F" w14:textId="7FB3FE68" w:rsidR="0086450E" w:rsidRPr="0086450E" w:rsidRDefault="0086450E" w:rsidP="0086450E">
      <w:pPr>
        <w:ind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 номинации изобразительное искусство оценивается только индивидуальная работа. В других номинациях доступна как индивидуальная работа, так и коллективная (от 2х человек).</w:t>
      </w:r>
    </w:p>
    <w:p w14:paraId="7DF4852C" w14:textId="77777777" w:rsidR="0086450E" w:rsidRDefault="0086450E" w:rsidP="0086450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 номинации изобразительное искусство участники предоставляют свои работы на выставку, где их оценивает компетентное жюри.</w:t>
      </w:r>
    </w:p>
    <w:p w14:paraId="7C8B8F3D" w14:textId="161C8862" w:rsidR="0086450E" w:rsidRDefault="0086450E" w:rsidP="0086450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других номинациях участники предоставляют свои работы в оргкомитет (допускается как электронный, так и бумажный формат), где оцениваются членами жюри. </w:t>
      </w:r>
    </w:p>
    <w:p w14:paraId="2EA62FFD" w14:textId="28A5D28F" w:rsidR="0086450E" w:rsidRPr="0086450E" w:rsidRDefault="0086450E" w:rsidP="0086450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86450E">
        <w:rPr>
          <w:sz w:val="28"/>
          <w:szCs w:val="28"/>
        </w:rPr>
        <w:t>Один человек имеет право участвовать в данном направлении один раз.</w:t>
      </w:r>
    </w:p>
    <w:p w14:paraId="388BB615" w14:textId="77777777" w:rsidR="0086450E" w:rsidRPr="0086450E" w:rsidRDefault="0086450E" w:rsidP="0086450E">
      <w:pPr>
        <w:ind w:firstLine="720"/>
        <w:jc w:val="both"/>
        <w:rPr>
          <w:sz w:val="28"/>
          <w:szCs w:val="28"/>
        </w:rPr>
      </w:pPr>
    </w:p>
    <w:p w14:paraId="12F5D4F2" w14:textId="77777777" w:rsidR="0086450E" w:rsidRPr="0086450E" w:rsidRDefault="0086450E" w:rsidP="0086450E">
      <w:pPr>
        <w:ind w:firstLine="720"/>
        <w:jc w:val="both"/>
        <w:rPr>
          <w:sz w:val="28"/>
          <w:szCs w:val="28"/>
        </w:rPr>
      </w:pPr>
    </w:p>
    <w:p w14:paraId="7BF71490" w14:textId="77777777" w:rsidR="0086450E" w:rsidRPr="0086450E" w:rsidRDefault="0086450E" w:rsidP="0086450E">
      <w:pPr>
        <w:jc w:val="both"/>
        <w:rPr>
          <w:b/>
          <w:sz w:val="28"/>
          <w:szCs w:val="28"/>
          <w:u w:val="single"/>
        </w:rPr>
      </w:pPr>
      <w:r w:rsidRPr="0086450E">
        <w:rPr>
          <w:b/>
          <w:sz w:val="28"/>
          <w:szCs w:val="28"/>
          <w:u w:val="single"/>
        </w:rPr>
        <w:t>В критерии оценки исполнителей входят:</w:t>
      </w:r>
    </w:p>
    <w:p w14:paraId="56A79784" w14:textId="1B9D2606" w:rsidR="0086450E" w:rsidRPr="0086450E" w:rsidRDefault="0086450E" w:rsidP="0086450E">
      <w:pPr>
        <w:ind w:firstLine="720"/>
        <w:jc w:val="both"/>
        <w:rPr>
          <w:sz w:val="28"/>
          <w:szCs w:val="28"/>
        </w:rPr>
      </w:pPr>
      <w:r w:rsidRPr="0086450E">
        <w:rPr>
          <w:sz w:val="28"/>
          <w:szCs w:val="28"/>
        </w:rPr>
        <w:t>визуальная целостность работы, композиционное решение, технические навыки (владение техникой), подача и авторский стиль</w:t>
      </w:r>
    </w:p>
    <w:p w14:paraId="766C8E79" w14:textId="02231827" w:rsidR="0086450E" w:rsidRPr="0086450E" w:rsidRDefault="0086450E" w:rsidP="0086450E">
      <w:pPr>
        <w:ind w:firstLine="709"/>
        <w:jc w:val="both"/>
        <w:rPr>
          <w:sz w:val="28"/>
          <w:szCs w:val="28"/>
        </w:rPr>
      </w:pPr>
      <w:r w:rsidRPr="0086450E">
        <w:rPr>
          <w:sz w:val="28"/>
          <w:szCs w:val="28"/>
        </w:rPr>
        <w:t xml:space="preserve">Заявки для участия в направлении направляются в Оргкомитет Фестиваля </w:t>
      </w:r>
      <w:r w:rsidRPr="0086450E">
        <w:rPr>
          <w:b/>
          <w:bCs/>
          <w:sz w:val="28"/>
          <w:szCs w:val="28"/>
          <w:u w:val="single"/>
        </w:rPr>
        <w:t>до 30 марта 2021 года</w:t>
      </w:r>
      <w:r w:rsidRPr="0086450E">
        <w:rPr>
          <w:sz w:val="28"/>
          <w:szCs w:val="28"/>
        </w:rPr>
        <w:t xml:space="preserve"> по адресу: ОБУ «Областной Дворец молодежи» (г. Курск, ул. Белгородская, д. 14-Б, </w:t>
      </w:r>
      <w:hyperlink r:id="rId15" w:history="1">
        <w:r w:rsidRPr="002C6877">
          <w:rPr>
            <w:rStyle w:val="af2"/>
            <w:sz w:val="28"/>
            <w:szCs w:val="28"/>
          </w:rPr>
          <w:t>stud</w:t>
        </w:r>
        <w:r w:rsidRPr="002C6877">
          <w:rPr>
            <w:rStyle w:val="af2"/>
            <w:sz w:val="28"/>
            <w:szCs w:val="28"/>
            <w:lang w:val="en-US"/>
          </w:rPr>
          <w:t>vesna</w:t>
        </w:r>
        <w:r w:rsidRPr="0086450E">
          <w:rPr>
            <w:rStyle w:val="af2"/>
            <w:sz w:val="28"/>
            <w:szCs w:val="28"/>
          </w:rPr>
          <w:t>46</w:t>
        </w:r>
        <w:r w:rsidRPr="002C6877">
          <w:rPr>
            <w:rStyle w:val="af2"/>
            <w:sz w:val="28"/>
            <w:szCs w:val="28"/>
          </w:rPr>
          <w:t>@yandex.</w:t>
        </w:r>
        <w:r w:rsidRPr="002C6877">
          <w:rPr>
            <w:rStyle w:val="af2"/>
            <w:sz w:val="28"/>
            <w:szCs w:val="28"/>
            <w:lang w:val="en-US"/>
          </w:rPr>
          <w:t>ru</w:t>
        </w:r>
      </w:hyperlink>
      <w:r w:rsidRPr="0086450E">
        <w:rPr>
          <w:sz w:val="28"/>
          <w:szCs w:val="28"/>
        </w:rPr>
        <w:t>, тел.: 37-70-00).</w:t>
      </w:r>
    </w:p>
    <w:p w14:paraId="3DA2AAE6" w14:textId="77777777" w:rsidR="0086450E" w:rsidRPr="0086450E" w:rsidRDefault="0086450E" w:rsidP="0086450E">
      <w:pPr>
        <w:ind w:firstLine="720"/>
        <w:jc w:val="both"/>
        <w:rPr>
          <w:sz w:val="28"/>
          <w:szCs w:val="28"/>
        </w:rPr>
      </w:pPr>
    </w:p>
    <w:p w14:paraId="2483059C" w14:textId="77777777" w:rsidR="0086450E" w:rsidRPr="009528E2" w:rsidRDefault="0086450E" w:rsidP="0086450E">
      <w:pPr>
        <w:ind w:firstLine="720"/>
        <w:jc w:val="both"/>
        <w:rPr>
          <w:b/>
          <w:bCs/>
          <w:sz w:val="28"/>
          <w:szCs w:val="28"/>
        </w:rPr>
      </w:pPr>
      <w:r w:rsidRPr="0086450E">
        <w:rPr>
          <w:sz w:val="28"/>
          <w:szCs w:val="28"/>
        </w:rPr>
        <w:t xml:space="preserve">Конкурсные материалы загружаются на </w:t>
      </w:r>
      <w:proofErr w:type="spellStart"/>
      <w:r w:rsidRPr="0086450E">
        <w:rPr>
          <w:sz w:val="28"/>
          <w:szCs w:val="28"/>
        </w:rPr>
        <w:t>Яндекс.Диск</w:t>
      </w:r>
      <w:proofErr w:type="spellEnd"/>
    </w:p>
    <w:p w14:paraId="189572E0" w14:textId="77777777" w:rsidR="009528E2" w:rsidRPr="009528E2" w:rsidRDefault="009528E2" w:rsidP="00E6236E">
      <w:pPr>
        <w:ind w:firstLine="720"/>
        <w:jc w:val="both"/>
        <w:rPr>
          <w:b/>
          <w:bCs/>
          <w:sz w:val="28"/>
          <w:szCs w:val="28"/>
        </w:rPr>
      </w:pPr>
    </w:p>
    <w:sectPr w:rsidR="009528E2" w:rsidRPr="009528E2" w:rsidSect="00302172">
      <w:footnotePr>
        <w:pos w:val="beneathText"/>
      </w:footnotePr>
      <w:type w:val="continuous"/>
      <w:pgSz w:w="16837" w:h="11905" w:orient="landscape"/>
      <w:pgMar w:top="423" w:right="720" w:bottom="720" w:left="720" w:header="142" w:footer="2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AEBEFCC" w14:textId="77777777" w:rsidR="000C0421" w:rsidRDefault="000C0421">
      <w:r>
        <w:separator/>
      </w:r>
    </w:p>
  </w:endnote>
  <w:endnote w:type="continuationSeparator" w:id="0">
    <w:p w14:paraId="543C4BE4" w14:textId="77777777" w:rsidR="000C0421" w:rsidRDefault="000C04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2C57DD7" w14:textId="77777777" w:rsidR="009468FE" w:rsidRDefault="009468FE">
    <w:pPr>
      <w:pStyle w:val="ae"/>
      <w:jc w:val="center"/>
    </w:pPr>
  </w:p>
  <w:p w14:paraId="6D794F42" w14:textId="77777777" w:rsidR="009468FE" w:rsidRDefault="009468FE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7979972" w14:textId="77777777" w:rsidR="000C0421" w:rsidRDefault="000C0421">
      <w:r>
        <w:separator/>
      </w:r>
    </w:p>
  </w:footnote>
  <w:footnote w:type="continuationSeparator" w:id="0">
    <w:p w14:paraId="0E0AF332" w14:textId="77777777" w:rsidR="000C0421" w:rsidRDefault="000C042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C2DAFA1" w14:textId="77777777" w:rsidR="009468FE" w:rsidRDefault="009468FE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38BAA76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1423"/>
        </w:tabs>
        <w:ind w:left="1423" w:hanging="360"/>
      </w:pPr>
      <w:rPr>
        <w:rFonts w:ascii="Symbol" w:hAnsi="Symbol"/>
      </w:rPr>
    </w:lvl>
  </w:abstractNum>
  <w:abstractNum w:abstractNumId="2">
    <w:nsid w:val="00000002"/>
    <w:multiLevelType w:val="singleLevel"/>
    <w:tmpl w:val="4EF22744"/>
    <w:name w:val="WW8Num2"/>
    <w:lvl w:ilvl="0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/>
        <w:sz w:val="28"/>
        <w:szCs w:val="28"/>
      </w:rPr>
    </w:lvl>
  </w:abstractNum>
  <w:abstractNum w:abstractNumId="3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1423"/>
        </w:tabs>
        <w:ind w:left="1423" w:hanging="360"/>
      </w:pPr>
      <w:rPr>
        <w:rFonts w:ascii="Symbol" w:hAnsi="Symbol"/>
      </w:rPr>
    </w:lvl>
  </w:abstractNum>
  <w:abstractNum w:abstractNumId="4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/>
      </w:rPr>
    </w:lvl>
  </w:abstractNum>
  <w:abstractNum w:abstractNumId="5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/>
      </w:rPr>
    </w:lvl>
  </w:abstractNum>
  <w:abstractNum w:abstractNumId="6">
    <w:nsid w:val="00000006"/>
    <w:multiLevelType w:val="single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/>
      </w:rPr>
    </w:lvl>
  </w:abstractNum>
  <w:abstractNum w:abstractNumId="7">
    <w:nsid w:val="00000007"/>
    <w:multiLevelType w:val="multilevel"/>
    <w:tmpl w:val="C950A9E6"/>
    <w:name w:val="WW8Num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487"/>
        </w:tabs>
        <w:ind w:left="2487" w:hanging="360"/>
      </w:pPr>
      <w:rPr>
        <w:sz w:val="28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>
    <w:nsid w:val="00000008"/>
    <w:multiLevelType w:val="multilevel"/>
    <w:tmpl w:val="00000008"/>
    <w:name w:val="WW8Num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>
    <w:nsid w:val="00000009"/>
    <w:multiLevelType w:val="multilevel"/>
    <w:tmpl w:val="00000009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Courier New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Courier New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Courier New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/>
      </w:rPr>
    </w:lvl>
  </w:abstractNum>
  <w:abstractNum w:abstractNumId="10">
    <w:nsid w:val="0000000A"/>
    <w:multiLevelType w:val="multilevel"/>
    <w:tmpl w:val="0000000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1">
    <w:nsid w:val="03992F87"/>
    <w:multiLevelType w:val="multilevel"/>
    <w:tmpl w:val="FB8A7B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Courier New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Courier New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Courier New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/>
      </w:rPr>
    </w:lvl>
  </w:abstractNum>
  <w:abstractNum w:abstractNumId="12">
    <w:nsid w:val="0A1C73E4"/>
    <w:multiLevelType w:val="hybridMultilevel"/>
    <w:tmpl w:val="5ACA710C"/>
    <w:lvl w:ilvl="0" w:tplc="730ACA0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0DBA5B9A"/>
    <w:multiLevelType w:val="hybridMultilevel"/>
    <w:tmpl w:val="FC5E6168"/>
    <w:lvl w:ilvl="0" w:tplc="041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4">
    <w:nsid w:val="2F9B1299"/>
    <w:multiLevelType w:val="hybridMultilevel"/>
    <w:tmpl w:val="5D34FD2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44C16DB2"/>
    <w:multiLevelType w:val="hybridMultilevel"/>
    <w:tmpl w:val="0AEA34A0"/>
    <w:lvl w:ilvl="0" w:tplc="041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6">
    <w:nsid w:val="518A63CF"/>
    <w:multiLevelType w:val="hybridMultilevel"/>
    <w:tmpl w:val="9C96D0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79B733D"/>
    <w:multiLevelType w:val="hybridMultilevel"/>
    <w:tmpl w:val="63F41840"/>
    <w:lvl w:ilvl="0" w:tplc="34E21706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6"/>
  </w:num>
  <w:num w:numId="14">
    <w:abstractNumId w:val="15"/>
  </w:num>
  <w:num w:numId="15">
    <w:abstractNumId w:val="13"/>
  </w:num>
  <w:num w:numId="16">
    <w:abstractNumId w:val="17"/>
  </w:num>
  <w:num w:numId="17">
    <w:abstractNumId w:val="0"/>
  </w:num>
  <w:num w:numId="1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isplayBackgroundShape/>
  <w:proofState w:spelling="clean" w:grammar="clean"/>
  <w:defaultTabStop w:val="708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530F"/>
    <w:rsid w:val="00005E18"/>
    <w:rsid w:val="000068D9"/>
    <w:rsid w:val="000112C1"/>
    <w:rsid w:val="00022276"/>
    <w:rsid w:val="0003278E"/>
    <w:rsid w:val="00032A57"/>
    <w:rsid w:val="00040CCA"/>
    <w:rsid w:val="0006519A"/>
    <w:rsid w:val="000704C9"/>
    <w:rsid w:val="000719F8"/>
    <w:rsid w:val="00074220"/>
    <w:rsid w:val="000928F0"/>
    <w:rsid w:val="0009540B"/>
    <w:rsid w:val="000C0421"/>
    <w:rsid w:val="000D5570"/>
    <w:rsid w:val="000D761E"/>
    <w:rsid w:val="000E2B46"/>
    <w:rsid w:val="000F195C"/>
    <w:rsid w:val="000F196A"/>
    <w:rsid w:val="001148D2"/>
    <w:rsid w:val="00121497"/>
    <w:rsid w:val="00131DD4"/>
    <w:rsid w:val="00136CFD"/>
    <w:rsid w:val="00153336"/>
    <w:rsid w:val="00162A96"/>
    <w:rsid w:val="00177D89"/>
    <w:rsid w:val="00180F6F"/>
    <w:rsid w:val="00197775"/>
    <w:rsid w:val="001A2D65"/>
    <w:rsid w:val="001C63E7"/>
    <w:rsid w:val="001D1765"/>
    <w:rsid w:val="001D7280"/>
    <w:rsid w:val="001E15CF"/>
    <w:rsid w:val="001E2ACB"/>
    <w:rsid w:val="001E5140"/>
    <w:rsid w:val="001F58CE"/>
    <w:rsid w:val="001F5B98"/>
    <w:rsid w:val="0023280E"/>
    <w:rsid w:val="00232E16"/>
    <w:rsid w:val="002434D2"/>
    <w:rsid w:val="002615F4"/>
    <w:rsid w:val="002630D8"/>
    <w:rsid w:val="00264B50"/>
    <w:rsid w:val="0026619F"/>
    <w:rsid w:val="002665B0"/>
    <w:rsid w:val="0027356F"/>
    <w:rsid w:val="00276C2A"/>
    <w:rsid w:val="00280185"/>
    <w:rsid w:val="002A32B9"/>
    <w:rsid w:val="00302172"/>
    <w:rsid w:val="00304AD6"/>
    <w:rsid w:val="00313F33"/>
    <w:rsid w:val="00332B1C"/>
    <w:rsid w:val="00343D69"/>
    <w:rsid w:val="00345233"/>
    <w:rsid w:val="00350CC7"/>
    <w:rsid w:val="00356F24"/>
    <w:rsid w:val="00376869"/>
    <w:rsid w:val="0038549A"/>
    <w:rsid w:val="00392A92"/>
    <w:rsid w:val="00397640"/>
    <w:rsid w:val="003A1B4C"/>
    <w:rsid w:val="003B78FF"/>
    <w:rsid w:val="003E2F29"/>
    <w:rsid w:val="003F7C62"/>
    <w:rsid w:val="004022E1"/>
    <w:rsid w:val="0042338D"/>
    <w:rsid w:val="00430681"/>
    <w:rsid w:val="00431F27"/>
    <w:rsid w:val="00432361"/>
    <w:rsid w:val="00436FDC"/>
    <w:rsid w:val="0045404E"/>
    <w:rsid w:val="00461362"/>
    <w:rsid w:val="004902E0"/>
    <w:rsid w:val="00494B0E"/>
    <w:rsid w:val="004966D4"/>
    <w:rsid w:val="004A0D59"/>
    <w:rsid w:val="004A1628"/>
    <w:rsid w:val="004A2B95"/>
    <w:rsid w:val="004A71EB"/>
    <w:rsid w:val="004B758D"/>
    <w:rsid w:val="004C55E9"/>
    <w:rsid w:val="004C72FC"/>
    <w:rsid w:val="004D309D"/>
    <w:rsid w:val="004E2327"/>
    <w:rsid w:val="004F22EC"/>
    <w:rsid w:val="004F40F6"/>
    <w:rsid w:val="004F6CDC"/>
    <w:rsid w:val="005050F1"/>
    <w:rsid w:val="00512C84"/>
    <w:rsid w:val="0052559E"/>
    <w:rsid w:val="00527FA6"/>
    <w:rsid w:val="00553383"/>
    <w:rsid w:val="0055357A"/>
    <w:rsid w:val="005554D2"/>
    <w:rsid w:val="00561664"/>
    <w:rsid w:val="00574CD4"/>
    <w:rsid w:val="00577249"/>
    <w:rsid w:val="005837F7"/>
    <w:rsid w:val="00591811"/>
    <w:rsid w:val="005B1FE9"/>
    <w:rsid w:val="005D03BB"/>
    <w:rsid w:val="005D132E"/>
    <w:rsid w:val="005D46C7"/>
    <w:rsid w:val="005D5380"/>
    <w:rsid w:val="005D7E45"/>
    <w:rsid w:val="005E5D5C"/>
    <w:rsid w:val="005F2CF3"/>
    <w:rsid w:val="005F5B01"/>
    <w:rsid w:val="00614096"/>
    <w:rsid w:val="00630225"/>
    <w:rsid w:val="006302AC"/>
    <w:rsid w:val="00634280"/>
    <w:rsid w:val="0063561F"/>
    <w:rsid w:val="00652541"/>
    <w:rsid w:val="00653DB7"/>
    <w:rsid w:val="00664FC4"/>
    <w:rsid w:val="0068045C"/>
    <w:rsid w:val="0068171B"/>
    <w:rsid w:val="0069163F"/>
    <w:rsid w:val="00694F44"/>
    <w:rsid w:val="00695A00"/>
    <w:rsid w:val="006B3EAD"/>
    <w:rsid w:val="006C1EA1"/>
    <w:rsid w:val="006C4DB0"/>
    <w:rsid w:val="006D108B"/>
    <w:rsid w:val="006D4534"/>
    <w:rsid w:val="006D673D"/>
    <w:rsid w:val="006E3A99"/>
    <w:rsid w:val="006F26A3"/>
    <w:rsid w:val="00701FCA"/>
    <w:rsid w:val="00703ECD"/>
    <w:rsid w:val="0070420B"/>
    <w:rsid w:val="00705638"/>
    <w:rsid w:val="00711E54"/>
    <w:rsid w:val="00726B83"/>
    <w:rsid w:val="00730D93"/>
    <w:rsid w:val="00734712"/>
    <w:rsid w:val="0076457E"/>
    <w:rsid w:val="00776260"/>
    <w:rsid w:val="007A0B8E"/>
    <w:rsid w:val="007A4D25"/>
    <w:rsid w:val="007B7B05"/>
    <w:rsid w:val="007C07F9"/>
    <w:rsid w:val="007C2681"/>
    <w:rsid w:val="007C59B5"/>
    <w:rsid w:val="007D1BBC"/>
    <w:rsid w:val="007D1E46"/>
    <w:rsid w:val="007D2315"/>
    <w:rsid w:val="007D5E30"/>
    <w:rsid w:val="007E5125"/>
    <w:rsid w:val="007F33E5"/>
    <w:rsid w:val="007F4BC4"/>
    <w:rsid w:val="00805A53"/>
    <w:rsid w:val="00810F52"/>
    <w:rsid w:val="00815003"/>
    <w:rsid w:val="008167E9"/>
    <w:rsid w:val="00823591"/>
    <w:rsid w:val="00827969"/>
    <w:rsid w:val="008439E4"/>
    <w:rsid w:val="0085785E"/>
    <w:rsid w:val="0086450E"/>
    <w:rsid w:val="00867315"/>
    <w:rsid w:val="00871CC3"/>
    <w:rsid w:val="0087393B"/>
    <w:rsid w:val="00883518"/>
    <w:rsid w:val="0088480C"/>
    <w:rsid w:val="008B0CA0"/>
    <w:rsid w:val="008B35D0"/>
    <w:rsid w:val="008B6BA1"/>
    <w:rsid w:val="008C2F42"/>
    <w:rsid w:val="008C4F8A"/>
    <w:rsid w:val="008C6E3A"/>
    <w:rsid w:val="008D2486"/>
    <w:rsid w:val="008D3F53"/>
    <w:rsid w:val="008D6CA4"/>
    <w:rsid w:val="008E0D57"/>
    <w:rsid w:val="008E5EBC"/>
    <w:rsid w:val="008F11B5"/>
    <w:rsid w:val="008F6702"/>
    <w:rsid w:val="00901431"/>
    <w:rsid w:val="00915057"/>
    <w:rsid w:val="00916D6E"/>
    <w:rsid w:val="00931CE4"/>
    <w:rsid w:val="009468FE"/>
    <w:rsid w:val="009528E2"/>
    <w:rsid w:val="00955677"/>
    <w:rsid w:val="00975153"/>
    <w:rsid w:val="009801DB"/>
    <w:rsid w:val="00992DB2"/>
    <w:rsid w:val="009A2E68"/>
    <w:rsid w:val="009A49DA"/>
    <w:rsid w:val="009A7C1C"/>
    <w:rsid w:val="009E45D3"/>
    <w:rsid w:val="009F0889"/>
    <w:rsid w:val="00A010AB"/>
    <w:rsid w:val="00A2616B"/>
    <w:rsid w:val="00A26DE6"/>
    <w:rsid w:val="00A27376"/>
    <w:rsid w:val="00A325D4"/>
    <w:rsid w:val="00A3320A"/>
    <w:rsid w:val="00A337E3"/>
    <w:rsid w:val="00A50B22"/>
    <w:rsid w:val="00A765EA"/>
    <w:rsid w:val="00A820AE"/>
    <w:rsid w:val="00A83254"/>
    <w:rsid w:val="00AB0E9D"/>
    <w:rsid w:val="00AB2274"/>
    <w:rsid w:val="00AD2E64"/>
    <w:rsid w:val="00AD6EB5"/>
    <w:rsid w:val="00AF021E"/>
    <w:rsid w:val="00AF62B0"/>
    <w:rsid w:val="00B0283A"/>
    <w:rsid w:val="00B05E68"/>
    <w:rsid w:val="00B23AF5"/>
    <w:rsid w:val="00B43E9B"/>
    <w:rsid w:val="00B65D8C"/>
    <w:rsid w:val="00B76056"/>
    <w:rsid w:val="00B82E95"/>
    <w:rsid w:val="00B93AB3"/>
    <w:rsid w:val="00B97818"/>
    <w:rsid w:val="00BA5A51"/>
    <w:rsid w:val="00BE672D"/>
    <w:rsid w:val="00C05117"/>
    <w:rsid w:val="00C161E6"/>
    <w:rsid w:val="00C230F4"/>
    <w:rsid w:val="00C34736"/>
    <w:rsid w:val="00C41651"/>
    <w:rsid w:val="00C459D2"/>
    <w:rsid w:val="00C55196"/>
    <w:rsid w:val="00C63DD7"/>
    <w:rsid w:val="00C648DC"/>
    <w:rsid w:val="00C64C78"/>
    <w:rsid w:val="00C751C3"/>
    <w:rsid w:val="00C9015F"/>
    <w:rsid w:val="00CA25F3"/>
    <w:rsid w:val="00CA65C5"/>
    <w:rsid w:val="00CA7BE8"/>
    <w:rsid w:val="00CB279B"/>
    <w:rsid w:val="00CD154A"/>
    <w:rsid w:val="00CD4F6D"/>
    <w:rsid w:val="00CD7A37"/>
    <w:rsid w:val="00CE762C"/>
    <w:rsid w:val="00CF4F7A"/>
    <w:rsid w:val="00D01D19"/>
    <w:rsid w:val="00D0245B"/>
    <w:rsid w:val="00D03B44"/>
    <w:rsid w:val="00D10DD5"/>
    <w:rsid w:val="00D13519"/>
    <w:rsid w:val="00D13706"/>
    <w:rsid w:val="00D421CE"/>
    <w:rsid w:val="00D53892"/>
    <w:rsid w:val="00D55B60"/>
    <w:rsid w:val="00D7151C"/>
    <w:rsid w:val="00D77803"/>
    <w:rsid w:val="00D81FDB"/>
    <w:rsid w:val="00D94441"/>
    <w:rsid w:val="00D972B8"/>
    <w:rsid w:val="00DA7681"/>
    <w:rsid w:val="00DB0BDE"/>
    <w:rsid w:val="00DB5CE7"/>
    <w:rsid w:val="00DC2A31"/>
    <w:rsid w:val="00DE335E"/>
    <w:rsid w:val="00DE4BC9"/>
    <w:rsid w:val="00E04D6E"/>
    <w:rsid w:val="00E119C6"/>
    <w:rsid w:val="00E13280"/>
    <w:rsid w:val="00E209EE"/>
    <w:rsid w:val="00E23D6C"/>
    <w:rsid w:val="00E257B7"/>
    <w:rsid w:val="00E30423"/>
    <w:rsid w:val="00E46FE3"/>
    <w:rsid w:val="00E6236E"/>
    <w:rsid w:val="00E6358E"/>
    <w:rsid w:val="00E814E8"/>
    <w:rsid w:val="00E82635"/>
    <w:rsid w:val="00E83E94"/>
    <w:rsid w:val="00E8569B"/>
    <w:rsid w:val="00E956A6"/>
    <w:rsid w:val="00EC4C75"/>
    <w:rsid w:val="00EC5095"/>
    <w:rsid w:val="00EE67F0"/>
    <w:rsid w:val="00EF4B72"/>
    <w:rsid w:val="00EF7733"/>
    <w:rsid w:val="00F055DD"/>
    <w:rsid w:val="00F11225"/>
    <w:rsid w:val="00F13F0C"/>
    <w:rsid w:val="00F344A1"/>
    <w:rsid w:val="00F349C6"/>
    <w:rsid w:val="00F407E0"/>
    <w:rsid w:val="00F611F5"/>
    <w:rsid w:val="00F64799"/>
    <w:rsid w:val="00F717F0"/>
    <w:rsid w:val="00F87684"/>
    <w:rsid w:val="00F950A8"/>
    <w:rsid w:val="00F95CA4"/>
    <w:rsid w:val="00F9717C"/>
    <w:rsid w:val="00FA530F"/>
    <w:rsid w:val="00FB07A9"/>
    <w:rsid w:val="00FB2648"/>
    <w:rsid w:val="00FC08FD"/>
    <w:rsid w:val="00FC40EC"/>
    <w:rsid w:val="00FC68AD"/>
    <w:rsid w:val="00FD2D53"/>
    <w:rsid w:val="00FD75BA"/>
    <w:rsid w:val="00FE23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4:docId w14:val="6EEF561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"/>
    <w:qFormat/>
    <w:rsid w:val="004F6CDC"/>
    <w:pPr>
      <w:keepNext/>
      <w:tabs>
        <w:tab w:val="num" w:pos="0"/>
      </w:tabs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ascii="Symbol" w:hAnsi="Symbol"/>
    </w:rPr>
  </w:style>
  <w:style w:type="character" w:customStyle="1" w:styleId="WW8Num2z0">
    <w:name w:val="WW8Num2z0"/>
    <w:rPr>
      <w:rFonts w:ascii="Symbol" w:hAnsi="Symbol"/>
    </w:rPr>
  </w:style>
  <w:style w:type="character" w:customStyle="1" w:styleId="WW8Num3z0">
    <w:name w:val="WW8Num3z0"/>
    <w:rPr>
      <w:rFonts w:ascii="Symbol" w:hAnsi="Symbol"/>
    </w:rPr>
  </w:style>
  <w:style w:type="character" w:customStyle="1" w:styleId="WW8Num4z0">
    <w:name w:val="WW8Num4z0"/>
    <w:rPr>
      <w:rFonts w:ascii="Symbol" w:hAnsi="Symbol"/>
    </w:rPr>
  </w:style>
  <w:style w:type="character" w:customStyle="1" w:styleId="WW8Num5z0">
    <w:name w:val="WW8Num5z0"/>
    <w:rPr>
      <w:rFonts w:ascii="Symbol" w:hAnsi="Symbol"/>
    </w:rPr>
  </w:style>
  <w:style w:type="character" w:customStyle="1" w:styleId="WW8Num6z0">
    <w:name w:val="WW8Num6z0"/>
    <w:rPr>
      <w:rFonts w:ascii="Symbol" w:hAnsi="Symbol"/>
    </w:rPr>
  </w:style>
  <w:style w:type="character" w:customStyle="1" w:styleId="WW8Num9z0">
    <w:name w:val="WW8Num9z0"/>
    <w:rPr>
      <w:rFonts w:ascii="Symbol" w:hAnsi="Symbol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8Num1z1">
    <w:name w:val="WW8Num1z1"/>
    <w:rPr>
      <w:rFonts w:ascii="Courier New" w:hAnsi="Courier New" w:cs="Courier New"/>
    </w:rPr>
  </w:style>
  <w:style w:type="character" w:customStyle="1" w:styleId="WW8Num1z2">
    <w:name w:val="WW8Num1z2"/>
    <w:rPr>
      <w:rFonts w:ascii="Wingdings" w:hAnsi="Wingdings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2">
    <w:name w:val="WW8Num2z2"/>
    <w:rPr>
      <w:rFonts w:ascii="Wingdings" w:hAnsi="Wingdings"/>
    </w:rPr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3z2">
    <w:name w:val="WW8Num3z2"/>
    <w:rPr>
      <w:rFonts w:ascii="Wingdings" w:hAnsi="Wingdings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/>
    </w:rPr>
  </w:style>
  <w:style w:type="character" w:customStyle="1" w:styleId="WW8Num7z0">
    <w:name w:val="WW8Num7z0"/>
    <w:rPr>
      <w:rFonts w:ascii="Symbol" w:hAnsi="Symbol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8z0">
    <w:name w:val="WW8Num8z0"/>
    <w:rPr>
      <w:rFonts w:ascii="Symbol" w:hAnsi="Symbol"/>
    </w:rPr>
  </w:style>
  <w:style w:type="character" w:customStyle="1" w:styleId="WW8Num8z1">
    <w:name w:val="WW8Num8z1"/>
    <w:rPr>
      <w:rFonts w:ascii="Courier New" w:hAnsi="Courier New" w:cs="Courier New"/>
    </w:rPr>
  </w:style>
  <w:style w:type="character" w:customStyle="1" w:styleId="WW8Num8z2">
    <w:name w:val="WW8Num8z2"/>
    <w:rPr>
      <w:rFonts w:ascii="Wingdings" w:hAnsi="Wingdings"/>
    </w:rPr>
  </w:style>
  <w:style w:type="character" w:customStyle="1" w:styleId="11">
    <w:name w:val="Основной шрифт абзаца1"/>
  </w:style>
  <w:style w:type="character" w:styleId="a3">
    <w:name w:val="page number"/>
    <w:basedOn w:val="11"/>
    <w:semiHidden/>
  </w:style>
  <w:style w:type="character" w:customStyle="1" w:styleId="a4">
    <w:name w:val="Символ нумерации"/>
  </w:style>
  <w:style w:type="character" w:customStyle="1" w:styleId="a5">
    <w:name w:val="Маркеры списка"/>
    <w:rPr>
      <w:rFonts w:ascii="StarSymbol" w:eastAsia="StarSymbol" w:hAnsi="StarSymbol" w:cs="StarSymbol"/>
      <w:sz w:val="18"/>
      <w:szCs w:val="18"/>
    </w:rPr>
  </w:style>
  <w:style w:type="paragraph" w:styleId="a6">
    <w:name w:val="Title"/>
    <w:basedOn w:val="a"/>
    <w:next w:val="a7"/>
    <w:link w:val="a8"/>
    <w:uiPriority w:val="10"/>
    <w:qFormat/>
    <w:rsid w:val="004F6CDC"/>
    <w:pPr>
      <w:jc w:val="center"/>
    </w:pPr>
    <w:rPr>
      <w:rFonts w:ascii="Cambria" w:hAnsi="Cambria"/>
      <w:b/>
      <w:bCs/>
      <w:kern w:val="28"/>
      <w:sz w:val="32"/>
      <w:szCs w:val="32"/>
    </w:rPr>
  </w:style>
  <w:style w:type="paragraph" w:styleId="a9">
    <w:name w:val="Body Text"/>
    <w:basedOn w:val="a"/>
    <w:semiHidden/>
    <w:pPr>
      <w:spacing w:after="120"/>
    </w:pPr>
  </w:style>
  <w:style w:type="paragraph" w:styleId="aa">
    <w:name w:val="List"/>
    <w:basedOn w:val="a9"/>
    <w:semiHidden/>
    <w:rPr>
      <w:rFonts w:ascii="Arial" w:hAnsi="Arial" w:cs="Tahoma"/>
    </w:rPr>
  </w:style>
  <w:style w:type="paragraph" w:customStyle="1" w:styleId="12">
    <w:name w:val="Название1"/>
    <w:basedOn w:val="a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13">
    <w:name w:val="Указатель1"/>
    <w:basedOn w:val="a"/>
    <w:pPr>
      <w:suppressLineNumbers/>
    </w:pPr>
    <w:rPr>
      <w:rFonts w:ascii="Arial" w:hAnsi="Arial" w:cs="Tahoma"/>
    </w:rPr>
  </w:style>
  <w:style w:type="paragraph" w:customStyle="1" w:styleId="14">
    <w:name w:val="Стиль1"/>
    <w:basedOn w:val="a"/>
    <w:pPr>
      <w:jc w:val="both"/>
    </w:pPr>
    <w:rPr>
      <w:b/>
      <w:sz w:val="28"/>
      <w:szCs w:val="28"/>
    </w:rPr>
  </w:style>
  <w:style w:type="paragraph" w:styleId="ab">
    <w:name w:val="header"/>
    <w:basedOn w:val="a"/>
    <w:link w:val="ac"/>
    <w:uiPriority w:val="99"/>
    <w:pPr>
      <w:tabs>
        <w:tab w:val="center" w:pos="4677"/>
        <w:tab w:val="right" w:pos="9355"/>
      </w:tabs>
    </w:pPr>
  </w:style>
  <w:style w:type="paragraph" w:customStyle="1" w:styleId="ad">
    <w:name w:val="Содержимое врезки"/>
    <w:basedOn w:val="a9"/>
  </w:style>
  <w:style w:type="paragraph" w:styleId="ae">
    <w:name w:val="footer"/>
    <w:basedOn w:val="a"/>
    <w:link w:val="af"/>
    <w:uiPriority w:val="99"/>
    <w:unhideWhenUsed/>
    <w:rsid w:val="00180F6F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link w:val="ae"/>
    <w:uiPriority w:val="99"/>
    <w:rsid w:val="00180F6F"/>
    <w:rPr>
      <w:sz w:val="24"/>
      <w:szCs w:val="24"/>
      <w:lang w:eastAsia="ar-SA"/>
    </w:rPr>
  </w:style>
  <w:style w:type="paragraph" w:styleId="af0">
    <w:name w:val="Normal (Web)"/>
    <w:basedOn w:val="a"/>
    <w:uiPriority w:val="99"/>
    <w:rsid w:val="009E45D3"/>
    <w:pPr>
      <w:suppressAutoHyphens w:val="0"/>
      <w:spacing w:before="120" w:after="120"/>
      <w:ind w:firstLine="600"/>
    </w:pPr>
    <w:rPr>
      <w:lang w:eastAsia="ru-RU"/>
    </w:rPr>
  </w:style>
  <w:style w:type="character" w:customStyle="1" w:styleId="new">
    <w:name w:val="new"/>
    <w:basedOn w:val="a0"/>
    <w:rsid w:val="009E45D3"/>
  </w:style>
  <w:style w:type="table" w:styleId="af1">
    <w:name w:val="Table Grid"/>
    <w:basedOn w:val="a1"/>
    <w:uiPriority w:val="59"/>
    <w:rsid w:val="009F088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2">
    <w:name w:val="Hyperlink"/>
    <w:uiPriority w:val="99"/>
    <w:unhideWhenUsed/>
    <w:rsid w:val="000E2B46"/>
    <w:rPr>
      <w:color w:val="0000FF"/>
      <w:u w:val="single"/>
    </w:rPr>
  </w:style>
  <w:style w:type="character" w:customStyle="1" w:styleId="apple-converted-space">
    <w:name w:val="apple-converted-space"/>
    <w:basedOn w:val="a0"/>
    <w:rsid w:val="000D5570"/>
  </w:style>
  <w:style w:type="character" w:customStyle="1" w:styleId="ac">
    <w:name w:val="Верхний колонтитул Знак"/>
    <w:link w:val="ab"/>
    <w:uiPriority w:val="99"/>
    <w:rsid w:val="00AF62B0"/>
    <w:rPr>
      <w:sz w:val="24"/>
      <w:szCs w:val="24"/>
      <w:lang w:eastAsia="ar-SA"/>
    </w:rPr>
  </w:style>
  <w:style w:type="paragraph" w:styleId="af3">
    <w:name w:val="Balloon Text"/>
    <w:basedOn w:val="a"/>
    <w:link w:val="af4"/>
    <w:uiPriority w:val="99"/>
    <w:semiHidden/>
    <w:unhideWhenUsed/>
    <w:rsid w:val="00AF62B0"/>
    <w:rPr>
      <w:rFonts w:ascii="Tahoma" w:hAnsi="Tahoma"/>
      <w:sz w:val="16"/>
      <w:szCs w:val="16"/>
    </w:rPr>
  </w:style>
  <w:style w:type="character" w:customStyle="1" w:styleId="af4">
    <w:name w:val="Текст выноски Знак"/>
    <w:link w:val="af3"/>
    <w:uiPriority w:val="99"/>
    <w:semiHidden/>
    <w:rsid w:val="00AF62B0"/>
    <w:rPr>
      <w:rFonts w:ascii="Tahoma" w:hAnsi="Tahoma" w:cs="Tahoma"/>
      <w:sz w:val="16"/>
      <w:szCs w:val="16"/>
      <w:lang w:eastAsia="ar-SA"/>
    </w:rPr>
  </w:style>
  <w:style w:type="character" w:customStyle="1" w:styleId="10">
    <w:name w:val="Заголовок 1 Знак"/>
    <w:link w:val="1"/>
    <w:uiPriority w:val="9"/>
    <w:rsid w:val="004F6CDC"/>
    <w:rPr>
      <w:rFonts w:ascii="Cambria" w:hAnsi="Cambria"/>
      <w:b/>
      <w:bCs/>
      <w:kern w:val="32"/>
      <w:sz w:val="32"/>
      <w:szCs w:val="32"/>
      <w:lang w:eastAsia="ar-SA"/>
    </w:rPr>
  </w:style>
  <w:style w:type="character" w:customStyle="1" w:styleId="a8">
    <w:name w:val="Название Знак"/>
    <w:link w:val="a6"/>
    <w:uiPriority w:val="10"/>
    <w:rsid w:val="004F6CDC"/>
    <w:rPr>
      <w:rFonts w:ascii="Cambria" w:hAnsi="Cambria"/>
      <w:b/>
      <w:bCs/>
      <w:kern w:val="28"/>
      <w:sz w:val="32"/>
      <w:szCs w:val="32"/>
      <w:lang w:eastAsia="ar-SA"/>
    </w:rPr>
  </w:style>
  <w:style w:type="paragraph" w:styleId="a7">
    <w:name w:val="Subtitle"/>
    <w:basedOn w:val="a"/>
    <w:next w:val="a9"/>
    <w:link w:val="af5"/>
    <w:uiPriority w:val="11"/>
    <w:qFormat/>
    <w:rsid w:val="004F6CDC"/>
    <w:pPr>
      <w:jc w:val="center"/>
    </w:pPr>
    <w:rPr>
      <w:rFonts w:ascii="Cambria" w:hAnsi="Cambria"/>
    </w:rPr>
  </w:style>
  <w:style w:type="character" w:customStyle="1" w:styleId="af5">
    <w:name w:val="Подзаголовок Знак"/>
    <w:link w:val="a7"/>
    <w:uiPriority w:val="11"/>
    <w:rsid w:val="004F6CDC"/>
    <w:rPr>
      <w:rFonts w:ascii="Cambria" w:hAnsi="Cambria"/>
      <w:sz w:val="24"/>
      <w:szCs w:val="24"/>
      <w:lang w:eastAsia="ar-SA"/>
    </w:rPr>
  </w:style>
  <w:style w:type="character" w:customStyle="1" w:styleId="15">
    <w:name w:val="Неразрешенное упоминание1"/>
    <w:uiPriority w:val="99"/>
    <w:semiHidden/>
    <w:unhideWhenUsed/>
    <w:rsid w:val="0088480C"/>
    <w:rPr>
      <w:color w:val="605E5C"/>
      <w:shd w:val="clear" w:color="auto" w:fill="E1DFDD"/>
    </w:rPr>
  </w:style>
  <w:style w:type="character" w:customStyle="1" w:styleId="UnresolvedMention">
    <w:name w:val="Unresolved Mention"/>
    <w:basedOn w:val="a0"/>
    <w:uiPriority w:val="99"/>
    <w:semiHidden/>
    <w:unhideWhenUsed/>
    <w:rsid w:val="008C2F42"/>
    <w:rPr>
      <w:color w:val="605E5C"/>
      <w:shd w:val="clear" w:color="auto" w:fill="E1DFDD"/>
    </w:rPr>
  </w:style>
  <w:style w:type="paragraph" w:styleId="af6">
    <w:name w:val="List Paragraph"/>
    <w:basedOn w:val="a"/>
    <w:uiPriority w:val="34"/>
    <w:qFormat/>
    <w:rsid w:val="00D7151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"/>
    <w:qFormat/>
    <w:rsid w:val="004F6CDC"/>
    <w:pPr>
      <w:keepNext/>
      <w:tabs>
        <w:tab w:val="num" w:pos="0"/>
      </w:tabs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ascii="Symbol" w:hAnsi="Symbol"/>
    </w:rPr>
  </w:style>
  <w:style w:type="character" w:customStyle="1" w:styleId="WW8Num2z0">
    <w:name w:val="WW8Num2z0"/>
    <w:rPr>
      <w:rFonts w:ascii="Symbol" w:hAnsi="Symbol"/>
    </w:rPr>
  </w:style>
  <w:style w:type="character" w:customStyle="1" w:styleId="WW8Num3z0">
    <w:name w:val="WW8Num3z0"/>
    <w:rPr>
      <w:rFonts w:ascii="Symbol" w:hAnsi="Symbol"/>
    </w:rPr>
  </w:style>
  <w:style w:type="character" w:customStyle="1" w:styleId="WW8Num4z0">
    <w:name w:val="WW8Num4z0"/>
    <w:rPr>
      <w:rFonts w:ascii="Symbol" w:hAnsi="Symbol"/>
    </w:rPr>
  </w:style>
  <w:style w:type="character" w:customStyle="1" w:styleId="WW8Num5z0">
    <w:name w:val="WW8Num5z0"/>
    <w:rPr>
      <w:rFonts w:ascii="Symbol" w:hAnsi="Symbol"/>
    </w:rPr>
  </w:style>
  <w:style w:type="character" w:customStyle="1" w:styleId="WW8Num6z0">
    <w:name w:val="WW8Num6z0"/>
    <w:rPr>
      <w:rFonts w:ascii="Symbol" w:hAnsi="Symbol"/>
    </w:rPr>
  </w:style>
  <w:style w:type="character" w:customStyle="1" w:styleId="WW8Num9z0">
    <w:name w:val="WW8Num9z0"/>
    <w:rPr>
      <w:rFonts w:ascii="Symbol" w:hAnsi="Symbol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8Num1z1">
    <w:name w:val="WW8Num1z1"/>
    <w:rPr>
      <w:rFonts w:ascii="Courier New" w:hAnsi="Courier New" w:cs="Courier New"/>
    </w:rPr>
  </w:style>
  <w:style w:type="character" w:customStyle="1" w:styleId="WW8Num1z2">
    <w:name w:val="WW8Num1z2"/>
    <w:rPr>
      <w:rFonts w:ascii="Wingdings" w:hAnsi="Wingdings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2">
    <w:name w:val="WW8Num2z2"/>
    <w:rPr>
      <w:rFonts w:ascii="Wingdings" w:hAnsi="Wingdings"/>
    </w:rPr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3z2">
    <w:name w:val="WW8Num3z2"/>
    <w:rPr>
      <w:rFonts w:ascii="Wingdings" w:hAnsi="Wingdings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/>
    </w:rPr>
  </w:style>
  <w:style w:type="character" w:customStyle="1" w:styleId="WW8Num7z0">
    <w:name w:val="WW8Num7z0"/>
    <w:rPr>
      <w:rFonts w:ascii="Symbol" w:hAnsi="Symbol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8z0">
    <w:name w:val="WW8Num8z0"/>
    <w:rPr>
      <w:rFonts w:ascii="Symbol" w:hAnsi="Symbol"/>
    </w:rPr>
  </w:style>
  <w:style w:type="character" w:customStyle="1" w:styleId="WW8Num8z1">
    <w:name w:val="WW8Num8z1"/>
    <w:rPr>
      <w:rFonts w:ascii="Courier New" w:hAnsi="Courier New" w:cs="Courier New"/>
    </w:rPr>
  </w:style>
  <w:style w:type="character" w:customStyle="1" w:styleId="WW8Num8z2">
    <w:name w:val="WW8Num8z2"/>
    <w:rPr>
      <w:rFonts w:ascii="Wingdings" w:hAnsi="Wingdings"/>
    </w:rPr>
  </w:style>
  <w:style w:type="character" w:customStyle="1" w:styleId="11">
    <w:name w:val="Основной шрифт абзаца1"/>
  </w:style>
  <w:style w:type="character" w:styleId="a3">
    <w:name w:val="page number"/>
    <w:basedOn w:val="11"/>
    <w:semiHidden/>
  </w:style>
  <w:style w:type="character" w:customStyle="1" w:styleId="a4">
    <w:name w:val="Символ нумерации"/>
  </w:style>
  <w:style w:type="character" w:customStyle="1" w:styleId="a5">
    <w:name w:val="Маркеры списка"/>
    <w:rPr>
      <w:rFonts w:ascii="StarSymbol" w:eastAsia="StarSymbol" w:hAnsi="StarSymbol" w:cs="StarSymbol"/>
      <w:sz w:val="18"/>
      <w:szCs w:val="18"/>
    </w:rPr>
  </w:style>
  <w:style w:type="paragraph" w:styleId="a6">
    <w:name w:val="Title"/>
    <w:basedOn w:val="a"/>
    <w:next w:val="a7"/>
    <w:link w:val="a8"/>
    <w:uiPriority w:val="10"/>
    <w:qFormat/>
    <w:rsid w:val="004F6CDC"/>
    <w:pPr>
      <w:jc w:val="center"/>
    </w:pPr>
    <w:rPr>
      <w:rFonts w:ascii="Cambria" w:hAnsi="Cambria"/>
      <w:b/>
      <w:bCs/>
      <w:kern w:val="28"/>
      <w:sz w:val="32"/>
      <w:szCs w:val="32"/>
    </w:rPr>
  </w:style>
  <w:style w:type="paragraph" w:styleId="a9">
    <w:name w:val="Body Text"/>
    <w:basedOn w:val="a"/>
    <w:semiHidden/>
    <w:pPr>
      <w:spacing w:after="120"/>
    </w:pPr>
  </w:style>
  <w:style w:type="paragraph" w:styleId="aa">
    <w:name w:val="List"/>
    <w:basedOn w:val="a9"/>
    <w:semiHidden/>
    <w:rPr>
      <w:rFonts w:ascii="Arial" w:hAnsi="Arial" w:cs="Tahoma"/>
    </w:rPr>
  </w:style>
  <w:style w:type="paragraph" w:customStyle="1" w:styleId="12">
    <w:name w:val="Название1"/>
    <w:basedOn w:val="a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13">
    <w:name w:val="Указатель1"/>
    <w:basedOn w:val="a"/>
    <w:pPr>
      <w:suppressLineNumbers/>
    </w:pPr>
    <w:rPr>
      <w:rFonts w:ascii="Arial" w:hAnsi="Arial" w:cs="Tahoma"/>
    </w:rPr>
  </w:style>
  <w:style w:type="paragraph" w:customStyle="1" w:styleId="14">
    <w:name w:val="Стиль1"/>
    <w:basedOn w:val="a"/>
    <w:pPr>
      <w:jc w:val="both"/>
    </w:pPr>
    <w:rPr>
      <w:b/>
      <w:sz w:val="28"/>
      <w:szCs w:val="28"/>
    </w:rPr>
  </w:style>
  <w:style w:type="paragraph" w:styleId="ab">
    <w:name w:val="header"/>
    <w:basedOn w:val="a"/>
    <w:link w:val="ac"/>
    <w:uiPriority w:val="99"/>
    <w:pPr>
      <w:tabs>
        <w:tab w:val="center" w:pos="4677"/>
        <w:tab w:val="right" w:pos="9355"/>
      </w:tabs>
    </w:pPr>
  </w:style>
  <w:style w:type="paragraph" w:customStyle="1" w:styleId="ad">
    <w:name w:val="Содержимое врезки"/>
    <w:basedOn w:val="a9"/>
  </w:style>
  <w:style w:type="paragraph" w:styleId="ae">
    <w:name w:val="footer"/>
    <w:basedOn w:val="a"/>
    <w:link w:val="af"/>
    <w:uiPriority w:val="99"/>
    <w:unhideWhenUsed/>
    <w:rsid w:val="00180F6F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link w:val="ae"/>
    <w:uiPriority w:val="99"/>
    <w:rsid w:val="00180F6F"/>
    <w:rPr>
      <w:sz w:val="24"/>
      <w:szCs w:val="24"/>
      <w:lang w:eastAsia="ar-SA"/>
    </w:rPr>
  </w:style>
  <w:style w:type="paragraph" w:styleId="af0">
    <w:name w:val="Normal (Web)"/>
    <w:basedOn w:val="a"/>
    <w:uiPriority w:val="99"/>
    <w:rsid w:val="009E45D3"/>
    <w:pPr>
      <w:suppressAutoHyphens w:val="0"/>
      <w:spacing w:before="120" w:after="120"/>
      <w:ind w:firstLine="600"/>
    </w:pPr>
    <w:rPr>
      <w:lang w:eastAsia="ru-RU"/>
    </w:rPr>
  </w:style>
  <w:style w:type="character" w:customStyle="1" w:styleId="new">
    <w:name w:val="new"/>
    <w:basedOn w:val="a0"/>
    <w:rsid w:val="009E45D3"/>
  </w:style>
  <w:style w:type="table" w:styleId="af1">
    <w:name w:val="Table Grid"/>
    <w:basedOn w:val="a1"/>
    <w:uiPriority w:val="59"/>
    <w:rsid w:val="009F088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2">
    <w:name w:val="Hyperlink"/>
    <w:uiPriority w:val="99"/>
    <w:unhideWhenUsed/>
    <w:rsid w:val="000E2B46"/>
    <w:rPr>
      <w:color w:val="0000FF"/>
      <w:u w:val="single"/>
    </w:rPr>
  </w:style>
  <w:style w:type="character" w:customStyle="1" w:styleId="apple-converted-space">
    <w:name w:val="apple-converted-space"/>
    <w:basedOn w:val="a0"/>
    <w:rsid w:val="000D5570"/>
  </w:style>
  <w:style w:type="character" w:customStyle="1" w:styleId="ac">
    <w:name w:val="Верхний колонтитул Знак"/>
    <w:link w:val="ab"/>
    <w:uiPriority w:val="99"/>
    <w:rsid w:val="00AF62B0"/>
    <w:rPr>
      <w:sz w:val="24"/>
      <w:szCs w:val="24"/>
      <w:lang w:eastAsia="ar-SA"/>
    </w:rPr>
  </w:style>
  <w:style w:type="paragraph" w:styleId="af3">
    <w:name w:val="Balloon Text"/>
    <w:basedOn w:val="a"/>
    <w:link w:val="af4"/>
    <w:uiPriority w:val="99"/>
    <w:semiHidden/>
    <w:unhideWhenUsed/>
    <w:rsid w:val="00AF62B0"/>
    <w:rPr>
      <w:rFonts w:ascii="Tahoma" w:hAnsi="Tahoma"/>
      <w:sz w:val="16"/>
      <w:szCs w:val="16"/>
    </w:rPr>
  </w:style>
  <w:style w:type="character" w:customStyle="1" w:styleId="af4">
    <w:name w:val="Текст выноски Знак"/>
    <w:link w:val="af3"/>
    <w:uiPriority w:val="99"/>
    <w:semiHidden/>
    <w:rsid w:val="00AF62B0"/>
    <w:rPr>
      <w:rFonts w:ascii="Tahoma" w:hAnsi="Tahoma" w:cs="Tahoma"/>
      <w:sz w:val="16"/>
      <w:szCs w:val="16"/>
      <w:lang w:eastAsia="ar-SA"/>
    </w:rPr>
  </w:style>
  <w:style w:type="character" w:customStyle="1" w:styleId="10">
    <w:name w:val="Заголовок 1 Знак"/>
    <w:link w:val="1"/>
    <w:uiPriority w:val="9"/>
    <w:rsid w:val="004F6CDC"/>
    <w:rPr>
      <w:rFonts w:ascii="Cambria" w:hAnsi="Cambria"/>
      <w:b/>
      <w:bCs/>
      <w:kern w:val="32"/>
      <w:sz w:val="32"/>
      <w:szCs w:val="32"/>
      <w:lang w:eastAsia="ar-SA"/>
    </w:rPr>
  </w:style>
  <w:style w:type="character" w:customStyle="1" w:styleId="a8">
    <w:name w:val="Название Знак"/>
    <w:link w:val="a6"/>
    <w:uiPriority w:val="10"/>
    <w:rsid w:val="004F6CDC"/>
    <w:rPr>
      <w:rFonts w:ascii="Cambria" w:hAnsi="Cambria"/>
      <w:b/>
      <w:bCs/>
      <w:kern w:val="28"/>
      <w:sz w:val="32"/>
      <w:szCs w:val="32"/>
      <w:lang w:eastAsia="ar-SA"/>
    </w:rPr>
  </w:style>
  <w:style w:type="paragraph" w:styleId="a7">
    <w:name w:val="Subtitle"/>
    <w:basedOn w:val="a"/>
    <w:next w:val="a9"/>
    <w:link w:val="af5"/>
    <w:uiPriority w:val="11"/>
    <w:qFormat/>
    <w:rsid w:val="004F6CDC"/>
    <w:pPr>
      <w:jc w:val="center"/>
    </w:pPr>
    <w:rPr>
      <w:rFonts w:ascii="Cambria" w:hAnsi="Cambria"/>
    </w:rPr>
  </w:style>
  <w:style w:type="character" w:customStyle="1" w:styleId="af5">
    <w:name w:val="Подзаголовок Знак"/>
    <w:link w:val="a7"/>
    <w:uiPriority w:val="11"/>
    <w:rsid w:val="004F6CDC"/>
    <w:rPr>
      <w:rFonts w:ascii="Cambria" w:hAnsi="Cambria"/>
      <w:sz w:val="24"/>
      <w:szCs w:val="24"/>
      <w:lang w:eastAsia="ar-SA"/>
    </w:rPr>
  </w:style>
  <w:style w:type="character" w:customStyle="1" w:styleId="15">
    <w:name w:val="Неразрешенное упоминание1"/>
    <w:uiPriority w:val="99"/>
    <w:semiHidden/>
    <w:unhideWhenUsed/>
    <w:rsid w:val="0088480C"/>
    <w:rPr>
      <w:color w:val="605E5C"/>
      <w:shd w:val="clear" w:color="auto" w:fill="E1DFDD"/>
    </w:rPr>
  </w:style>
  <w:style w:type="character" w:customStyle="1" w:styleId="UnresolvedMention">
    <w:name w:val="Unresolved Mention"/>
    <w:basedOn w:val="a0"/>
    <w:uiPriority w:val="99"/>
    <w:semiHidden/>
    <w:unhideWhenUsed/>
    <w:rsid w:val="008C2F42"/>
    <w:rPr>
      <w:color w:val="605E5C"/>
      <w:shd w:val="clear" w:color="auto" w:fill="E1DFDD"/>
    </w:rPr>
  </w:style>
  <w:style w:type="paragraph" w:styleId="af6">
    <w:name w:val="List Paragraph"/>
    <w:basedOn w:val="a"/>
    <w:uiPriority w:val="34"/>
    <w:qFormat/>
    <w:rsid w:val="00D7151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065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6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yadi.sk/d/5USmtmlPFBM93A?w=1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studvesna46@yandex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yperlink" Target="mailto:studvesna46@yandex.ru" TargetMode="External"/><Relationship Id="rId10" Type="http://schemas.openxmlformats.org/officeDocument/2006/relationships/hyperlink" Target="mailto:studvesna46@yandex.ru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mailto:studvesna46@yande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3D6C169-C5FD-4E38-BAE2-C253FB30C3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24</Pages>
  <Words>5154</Words>
  <Characters>29384</Characters>
  <Application>Microsoft Office Word</Application>
  <DocSecurity>0</DocSecurity>
  <Lines>244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Microsoft</Company>
  <LinksUpToDate>false</LinksUpToDate>
  <CharactersWithSpaces>34470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Комитет</dc:creator>
  <cp:lastModifiedBy>Denisenko</cp:lastModifiedBy>
  <cp:revision>7</cp:revision>
  <cp:lastPrinted>2021-03-01T11:54:00Z</cp:lastPrinted>
  <dcterms:created xsi:type="dcterms:W3CDTF">2021-02-25T09:29:00Z</dcterms:created>
  <dcterms:modified xsi:type="dcterms:W3CDTF">2021-03-03T13:04:00Z</dcterms:modified>
</cp:coreProperties>
</file>